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F717D"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1571A3E7"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43A98014"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Naročnik:</w:t>
      </w:r>
    </w:p>
    <w:p w14:paraId="58A34AB8"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0B764B51" w14:textId="77777777" w:rsidR="00712BC8" w:rsidRPr="004635FC" w:rsidRDefault="00AE1CE7"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JAVNO PODJETJE ENERGETIKA LJUBLJANA </w:t>
      </w:r>
      <w:r w:rsidR="00712BC8" w:rsidRPr="004635FC">
        <w:rPr>
          <w:rFonts w:ascii="Open Sans" w:eastAsia="Times New Roman" w:hAnsi="Open Sans" w:cs="Open Sans"/>
          <w:b/>
          <w:sz w:val="20"/>
          <w:szCs w:val="20"/>
          <w:lang w:eastAsia="sl-SI"/>
        </w:rPr>
        <w:t xml:space="preserve">d.o.o. </w:t>
      </w:r>
    </w:p>
    <w:p w14:paraId="54340711" w14:textId="77777777" w:rsidR="00712BC8" w:rsidRPr="004635FC" w:rsidRDefault="00DE5313"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Verovškova </w:t>
      </w:r>
      <w:r w:rsidR="000D6B41" w:rsidRPr="004635FC">
        <w:rPr>
          <w:rFonts w:ascii="Open Sans" w:eastAsia="Times New Roman" w:hAnsi="Open Sans" w:cs="Open Sans"/>
          <w:sz w:val="20"/>
          <w:szCs w:val="20"/>
          <w:lang w:eastAsia="sl-SI"/>
        </w:rPr>
        <w:t>ulica</w:t>
      </w:r>
      <w:r w:rsidRPr="004635FC">
        <w:rPr>
          <w:rFonts w:ascii="Open Sans" w:eastAsia="Times New Roman" w:hAnsi="Open Sans" w:cs="Open Sans"/>
          <w:sz w:val="20"/>
          <w:szCs w:val="20"/>
          <w:lang w:eastAsia="sl-SI"/>
        </w:rPr>
        <w:t xml:space="preserve"> 62</w:t>
      </w:r>
    </w:p>
    <w:p w14:paraId="6AFFEA32" w14:textId="77777777" w:rsidR="00C84B75" w:rsidRPr="004635FC" w:rsidRDefault="00712B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76C863E4" w14:textId="77777777" w:rsidR="00712BC8" w:rsidRPr="004635FC" w:rsidRDefault="00712BC8" w:rsidP="00656CA1">
      <w:pPr>
        <w:keepNext/>
        <w:keepLines/>
        <w:spacing w:after="0" w:line="240" w:lineRule="auto"/>
        <w:jc w:val="both"/>
        <w:rPr>
          <w:rFonts w:ascii="Open Sans" w:eastAsia="Times New Roman" w:hAnsi="Open Sans" w:cs="Open Sans"/>
          <w:b/>
          <w:sz w:val="20"/>
          <w:szCs w:val="20"/>
          <w:lang w:eastAsia="sl-SI"/>
        </w:rPr>
      </w:pPr>
    </w:p>
    <w:p w14:paraId="00AD190B" w14:textId="77777777" w:rsidR="00C84B75" w:rsidRPr="004635FC" w:rsidRDefault="00C84B75"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 pooblastilu javno naročilo vodi:</w:t>
      </w:r>
    </w:p>
    <w:p w14:paraId="0BA66E2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0ADD6A27" w14:textId="77777777" w:rsidR="00C84B75" w:rsidRPr="004635FC" w:rsidRDefault="00C84B75"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JAVNI HOLDING Ljubljana, d.o.o. </w:t>
      </w:r>
    </w:p>
    <w:p w14:paraId="6B3E02D0"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Verovškova ulica 70</w:t>
      </w:r>
    </w:p>
    <w:p w14:paraId="44FEE74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01FC4F44"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47799275"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1DF47989" w14:textId="2E001C45" w:rsidR="00302D6E" w:rsidRPr="004635FC" w:rsidRDefault="00C84B75" w:rsidP="00656CA1">
      <w:pPr>
        <w:keepNext/>
        <w:keepLines/>
        <w:spacing w:after="0" w:line="240" w:lineRule="auto"/>
        <w:jc w:val="both"/>
        <w:rPr>
          <w:rFonts w:ascii="Open Sans" w:eastAsia="Times New Roman" w:hAnsi="Open Sans" w:cs="Open Sans"/>
          <w:b/>
          <w:noProof/>
          <w:sz w:val="20"/>
          <w:szCs w:val="20"/>
          <w:lang w:eastAsia="sl-SI"/>
        </w:rPr>
      </w:pPr>
      <w:r w:rsidRPr="004635FC">
        <w:rPr>
          <w:rFonts w:ascii="Open Sans" w:eastAsia="Times New Roman" w:hAnsi="Open Sans" w:cs="Open Sans"/>
          <w:sz w:val="20"/>
          <w:szCs w:val="20"/>
          <w:lang w:eastAsia="sl-SI"/>
        </w:rPr>
        <w:t>Številka:</w:t>
      </w:r>
      <w:r w:rsidR="00196005" w:rsidRPr="004635FC">
        <w:rPr>
          <w:rFonts w:ascii="Open Sans" w:eastAsia="Times New Roman" w:hAnsi="Open Sans" w:cs="Open Sans"/>
          <w:sz w:val="20"/>
          <w:szCs w:val="20"/>
          <w:lang w:eastAsia="sl-SI"/>
        </w:rPr>
        <w:t xml:space="preserve"> </w:t>
      </w:r>
      <w:r w:rsidR="0097389F">
        <w:rPr>
          <w:rFonts w:ascii="Open Sans" w:eastAsia="Times New Roman" w:hAnsi="Open Sans" w:cs="Open Sans"/>
          <w:b/>
          <w:noProof/>
          <w:sz w:val="20"/>
          <w:szCs w:val="20"/>
          <w:lang w:eastAsia="sl-SI"/>
        </w:rPr>
        <w:t>ENLJ-SIR-104/26</w:t>
      </w:r>
    </w:p>
    <w:p w14:paraId="46E73DE2" w14:textId="7455FEEB" w:rsidR="00AE17D6" w:rsidRPr="00676716" w:rsidRDefault="00AE17D6" w:rsidP="00656CA1">
      <w:pPr>
        <w:keepNext/>
        <w:keepLines/>
        <w:spacing w:after="0" w:line="240" w:lineRule="auto"/>
        <w:jc w:val="both"/>
        <w:rPr>
          <w:rFonts w:ascii="Open Sans" w:eastAsia="Times New Roman" w:hAnsi="Open Sans" w:cs="Open Sans"/>
          <w:sz w:val="20"/>
          <w:szCs w:val="20"/>
          <w:lang w:eastAsia="sl-SI"/>
        </w:rPr>
      </w:pPr>
      <w:r w:rsidRPr="00676716">
        <w:rPr>
          <w:rFonts w:ascii="Open Sans" w:eastAsia="Times New Roman" w:hAnsi="Open Sans" w:cs="Open Sans"/>
          <w:noProof/>
          <w:sz w:val="20"/>
          <w:szCs w:val="20"/>
          <w:lang w:eastAsia="sl-SI"/>
        </w:rPr>
        <w:t xml:space="preserve">Zadeva: </w:t>
      </w:r>
      <w:r w:rsidR="0097389F" w:rsidRPr="0097389F">
        <w:rPr>
          <w:rFonts w:ascii="Open Sans" w:eastAsia="Times New Roman" w:hAnsi="Open Sans" w:cs="Open Sans"/>
          <w:noProof/>
          <w:sz w:val="20"/>
          <w:szCs w:val="20"/>
          <w:lang w:eastAsia="sl-SI"/>
        </w:rPr>
        <w:t>JHL-216-038/2026</w:t>
      </w:r>
    </w:p>
    <w:p w14:paraId="669069BB" w14:textId="77777777" w:rsidR="00B82C7A" w:rsidRPr="004635FC" w:rsidRDefault="00B82C7A" w:rsidP="00656CA1">
      <w:pPr>
        <w:keepNext/>
        <w:keepLines/>
        <w:spacing w:after="0" w:line="240" w:lineRule="auto"/>
        <w:jc w:val="both"/>
        <w:rPr>
          <w:rFonts w:ascii="Open Sans" w:eastAsia="Times New Roman" w:hAnsi="Open Sans" w:cs="Open Sans"/>
          <w:sz w:val="20"/>
          <w:szCs w:val="20"/>
          <w:lang w:eastAsia="sl-SI"/>
        </w:rPr>
      </w:pPr>
    </w:p>
    <w:p w14:paraId="4D35284A" w14:textId="77777777" w:rsidR="00B82C7A" w:rsidRPr="004635FC" w:rsidRDefault="00B82C7A" w:rsidP="00656CA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A07E09" w14:paraId="35158A83" w14:textId="77777777" w:rsidTr="00C84B75">
        <w:trPr>
          <w:trHeight w:val="851"/>
        </w:trPr>
        <w:tc>
          <w:tcPr>
            <w:tcW w:w="7094" w:type="dxa"/>
            <w:shd w:val="pct12" w:color="auto" w:fill="FFFFFF"/>
            <w:vAlign w:val="center"/>
          </w:tcPr>
          <w:p w14:paraId="0B57744E" w14:textId="77777777" w:rsidR="00302D6E" w:rsidRPr="004635FC" w:rsidRDefault="00302D6E"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RAZPISNA</w:t>
            </w:r>
            <w:r w:rsidR="00196005" w:rsidRPr="004635FC">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DOKUMENTACIJA</w:t>
            </w:r>
          </w:p>
        </w:tc>
      </w:tr>
    </w:tbl>
    <w:p w14:paraId="166F8395"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4F17A340"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58DEA9F6" w14:textId="77777777" w:rsidR="00C04B74" w:rsidRPr="004635FC" w:rsidRDefault="00C04B74" w:rsidP="00656CA1">
      <w:pPr>
        <w:keepNext/>
        <w:keepLines/>
        <w:spacing w:after="0" w:line="240" w:lineRule="auto"/>
        <w:jc w:val="center"/>
        <w:rPr>
          <w:rFonts w:ascii="Open Sans" w:hAnsi="Open Sans" w:cs="Open Sans"/>
          <w:sz w:val="20"/>
          <w:szCs w:val="20"/>
        </w:rPr>
      </w:pPr>
      <w:r w:rsidRPr="004635FC">
        <w:rPr>
          <w:rFonts w:ascii="Open Sans" w:hAnsi="Open Sans" w:cs="Open Sans"/>
          <w:sz w:val="20"/>
          <w:szCs w:val="20"/>
        </w:rPr>
        <w:t>ZA ODDAJO JAVNEGA NAROČILA PO</w:t>
      </w:r>
      <w:r w:rsidR="00D6562E" w:rsidRPr="004635FC">
        <w:rPr>
          <w:rFonts w:ascii="Open Sans" w:hAnsi="Open Sans" w:cs="Open Sans"/>
          <w:sz w:val="20"/>
          <w:szCs w:val="20"/>
        </w:rPr>
        <w:t xml:space="preserve"> </w:t>
      </w:r>
      <w:r w:rsidR="002E34E4" w:rsidRPr="004635FC">
        <w:rPr>
          <w:rFonts w:ascii="Open Sans" w:hAnsi="Open Sans" w:cs="Open Sans"/>
          <w:sz w:val="20"/>
          <w:szCs w:val="20"/>
        </w:rPr>
        <w:t>POSTOPKU ODDAJE NAROČILA MALE VREDNOSTI</w:t>
      </w:r>
    </w:p>
    <w:p w14:paraId="712B28CB" w14:textId="77777777" w:rsidR="00302D6E" w:rsidRPr="004635FC" w:rsidRDefault="00302D6E" w:rsidP="00656CA1">
      <w:pPr>
        <w:keepNext/>
        <w:keepLines/>
        <w:spacing w:after="0" w:line="240" w:lineRule="auto"/>
        <w:ind w:right="424"/>
        <w:jc w:val="center"/>
        <w:rPr>
          <w:rFonts w:ascii="Open Sans" w:eastAsia="Times New Roman" w:hAnsi="Open Sans" w:cs="Open Sans"/>
          <w:sz w:val="20"/>
          <w:szCs w:val="20"/>
          <w:lang w:eastAsia="sl-SI"/>
        </w:rPr>
      </w:pPr>
    </w:p>
    <w:p w14:paraId="1FC8D934" w14:textId="77777777" w:rsidR="00B6119F" w:rsidRPr="004635FC" w:rsidRDefault="00B6119F" w:rsidP="00656CA1">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77415144" w14:textId="77777777" w:rsidR="00B6119F" w:rsidRPr="004635FC" w:rsidRDefault="00B6119F" w:rsidP="00656CA1">
      <w:pPr>
        <w:keepNext/>
        <w:keepLines/>
        <w:spacing w:after="0" w:line="240" w:lineRule="auto"/>
        <w:ind w:right="424"/>
        <w:jc w:val="center"/>
        <w:rPr>
          <w:rFonts w:ascii="Open Sans" w:eastAsia="Times New Roman" w:hAnsi="Open Sans" w:cs="Open Sans"/>
          <w:b/>
          <w:color w:val="000000"/>
          <w:sz w:val="20"/>
          <w:szCs w:val="20"/>
          <w:lang w:eastAsia="sl-SI"/>
        </w:rPr>
      </w:pPr>
    </w:p>
    <w:p w14:paraId="1FD79272" w14:textId="7C80324A" w:rsidR="00302D6E" w:rsidRPr="004635FC" w:rsidRDefault="008D00CB" w:rsidP="00656CA1">
      <w:pPr>
        <w:keepNext/>
        <w:keepLines/>
        <w:spacing w:after="0" w:line="240" w:lineRule="auto"/>
        <w:ind w:right="-2"/>
        <w:jc w:val="center"/>
        <w:rPr>
          <w:rFonts w:ascii="Open Sans" w:eastAsia="Times New Roman" w:hAnsi="Open Sans" w:cs="Open Sans"/>
          <w:b/>
          <w:sz w:val="20"/>
          <w:szCs w:val="20"/>
          <w:lang w:eastAsia="sl-SI"/>
        </w:rPr>
      </w:pPr>
      <w:r w:rsidRPr="004635FC">
        <w:rPr>
          <w:rFonts w:ascii="Open Sans" w:eastAsia="Times New Roman" w:hAnsi="Open Sans" w:cs="Open Sans"/>
          <w:b/>
          <w:color w:val="000000"/>
          <w:sz w:val="20"/>
          <w:szCs w:val="20"/>
          <w:lang w:eastAsia="sl-SI"/>
        </w:rPr>
        <w:t xml:space="preserve">Izvedba </w:t>
      </w:r>
      <w:r w:rsidR="00A07E09" w:rsidRPr="004635FC">
        <w:rPr>
          <w:rFonts w:ascii="Open Sans" w:eastAsia="Times New Roman" w:hAnsi="Open Sans" w:cs="Open Sans"/>
          <w:b/>
          <w:color w:val="000000"/>
          <w:sz w:val="20"/>
          <w:szCs w:val="20"/>
          <w:lang w:eastAsia="sl-SI"/>
        </w:rPr>
        <w:t xml:space="preserve">strojno instalacijskih </w:t>
      </w:r>
      <w:r w:rsidRPr="004635FC">
        <w:rPr>
          <w:rFonts w:ascii="Open Sans" w:eastAsia="Times New Roman" w:hAnsi="Open Sans" w:cs="Open Sans"/>
          <w:b/>
          <w:color w:val="000000"/>
          <w:sz w:val="20"/>
          <w:szCs w:val="20"/>
          <w:lang w:eastAsia="sl-SI"/>
        </w:rPr>
        <w:t>del</w:t>
      </w:r>
      <w:r w:rsidR="00437583" w:rsidRPr="004635FC">
        <w:rPr>
          <w:rFonts w:ascii="Open Sans" w:eastAsia="Times New Roman" w:hAnsi="Open Sans" w:cs="Open Sans"/>
          <w:b/>
          <w:color w:val="000000"/>
          <w:sz w:val="20"/>
          <w:szCs w:val="20"/>
          <w:lang w:eastAsia="sl-SI"/>
        </w:rPr>
        <w:t xml:space="preserve"> po sklopih</w:t>
      </w:r>
    </w:p>
    <w:bookmarkEnd w:id="0"/>
    <w:bookmarkEnd w:id="1"/>
    <w:p w14:paraId="2C19D2E4"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52E975E3"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615C7A20" w14:textId="77777777" w:rsidR="0031663C" w:rsidRPr="004635FC" w:rsidRDefault="0031663C" w:rsidP="00656CA1">
      <w:pPr>
        <w:keepNext/>
        <w:keepLines/>
        <w:spacing w:after="0" w:line="240" w:lineRule="auto"/>
        <w:ind w:right="424"/>
        <w:jc w:val="center"/>
        <w:rPr>
          <w:rFonts w:ascii="Open Sans" w:eastAsia="Times New Roman" w:hAnsi="Open Sans" w:cs="Open Sans"/>
          <w:noProof/>
          <w:sz w:val="20"/>
          <w:szCs w:val="20"/>
          <w:lang w:eastAsia="sl-SI"/>
        </w:rPr>
      </w:pPr>
    </w:p>
    <w:p w14:paraId="33C616B6"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51620BF9"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397230B7" w14:textId="074694AE" w:rsidR="00DC663E" w:rsidRPr="004635FC" w:rsidRDefault="00B6119F" w:rsidP="00656CA1">
      <w:pPr>
        <w:keepNext/>
        <w:keepLines/>
        <w:spacing w:after="0" w:line="240" w:lineRule="auto"/>
        <w:jc w:val="center"/>
        <w:rPr>
          <w:rFonts w:ascii="Open Sans" w:eastAsia="Times New Roman" w:hAnsi="Open Sans" w:cs="Open Sans"/>
          <w:noProof/>
          <w:sz w:val="20"/>
          <w:szCs w:val="20"/>
          <w:lang w:eastAsia="sl-SI"/>
        </w:rPr>
      </w:pPr>
      <w:r w:rsidRPr="004635FC">
        <w:rPr>
          <w:rFonts w:ascii="Open Sans" w:eastAsia="Times New Roman" w:hAnsi="Open Sans" w:cs="Open Sans"/>
          <w:noProof/>
          <w:sz w:val="20"/>
          <w:szCs w:val="20"/>
          <w:lang w:eastAsia="sl-SI"/>
        </w:rPr>
        <w:t>Ljubljana,</w:t>
      </w:r>
      <w:r w:rsidR="005E6E79">
        <w:rPr>
          <w:rFonts w:ascii="Open Sans" w:eastAsia="Times New Roman" w:hAnsi="Open Sans" w:cs="Open Sans"/>
          <w:noProof/>
          <w:sz w:val="20"/>
          <w:szCs w:val="20"/>
          <w:lang w:eastAsia="sl-SI"/>
        </w:rPr>
        <w:t xml:space="preserve"> april</w:t>
      </w:r>
      <w:bookmarkStart w:id="2" w:name="_Toc178483388"/>
      <w:r w:rsidR="00354D28">
        <w:rPr>
          <w:rFonts w:ascii="Open Sans" w:eastAsia="Times New Roman" w:hAnsi="Open Sans" w:cs="Open Sans"/>
          <w:noProof/>
          <w:sz w:val="20"/>
          <w:szCs w:val="20"/>
          <w:lang w:eastAsia="sl-SI"/>
        </w:rPr>
        <w:t xml:space="preserve"> 202</w:t>
      </w:r>
      <w:r w:rsidR="00B817C1">
        <w:rPr>
          <w:rFonts w:ascii="Open Sans" w:eastAsia="Times New Roman" w:hAnsi="Open Sans" w:cs="Open Sans"/>
          <w:noProof/>
          <w:sz w:val="20"/>
          <w:szCs w:val="20"/>
          <w:lang w:eastAsia="sl-SI"/>
        </w:rPr>
        <w:t>6</w:t>
      </w:r>
    </w:p>
    <w:p w14:paraId="6CC3AD7A" w14:textId="77777777" w:rsidR="00DC663E" w:rsidRPr="004635FC" w:rsidRDefault="00DC663E" w:rsidP="00656CA1">
      <w:pPr>
        <w:keepNext/>
        <w:keepLines/>
        <w:tabs>
          <w:tab w:val="left" w:pos="567"/>
        </w:tabs>
        <w:spacing w:after="0" w:line="240" w:lineRule="auto"/>
        <w:jc w:val="both"/>
        <w:rPr>
          <w:rFonts w:ascii="Open Sans" w:eastAsia="Times New Roman" w:hAnsi="Open Sans" w:cs="Open Sans"/>
          <w:noProof/>
          <w:sz w:val="20"/>
          <w:szCs w:val="20"/>
          <w:lang w:eastAsia="sl-SI"/>
        </w:rPr>
      </w:pPr>
    </w:p>
    <w:p w14:paraId="266EFDBD" w14:textId="77777777" w:rsidR="006209E0"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br w:type="page"/>
      </w:r>
    </w:p>
    <w:p w14:paraId="7503B2C2"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1E1C0B9A"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29E308B9" w14:textId="29EDAD3F" w:rsidR="00302D6E" w:rsidRPr="004635FC"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POVABILO K ODDAJI </w:t>
      </w:r>
      <w:bookmarkEnd w:id="2"/>
      <w:r w:rsidRPr="004635FC">
        <w:rPr>
          <w:rFonts w:ascii="Open Sans" w:eastAsia="Times New Roman" w:hAnsi="Open Sans" w:cs="Open Sans"/>
          <w:b/>
          <w:sz w:val="20"/>
          <w:szCs w:val="20"/>
          <w:lang w:eastAsia="sl-SI"/>
        </w:rPr>
        <w:t>PONUDBE</w:t>
      </w:r>
    </w:p>
    <w:p w14:paraId="05D26E2A" w14:textId="6FD89BA5" w:rsidR="00302D6E" w:rsidRPr="004635FC" w:rsidRDefault="00302D6E" w:rsidP="00656CA1">
      <w:pPr>
        <w:keepNext/>
        <w:keepLines/>
        <w:tabs>
          <w:tab w:val="left" w:pos="2895"/>
        </w:tabs>
        <w:spacing w:after="0" w:line="240" w:lineRule="auto"/>
        <w:jc w:val="both"/>
        <w:rPr>
          <w:rFonts w:ascii="Open Sans" w:eastAsia="Times New Roman" w:hAnsi="Open Sans" w:cs="Open Sans"/>
          <w:sz w:val="20"/>
          <w:szCs w:val="20"/>
          <w:lang w:eastAsia="sl-SI"/>
        </w:rPr>
      </w:pPr>
    </w:p>
    <w:p w14:paraId="74D8E34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93E01A"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709200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41EC3E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4B4E251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0FF2020F" w14:textId="64F1082C"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JAVNI HOLDING Ljubljana, d.o.o., Verovškova ulica 70, </w:t>
      </w:r>
      <w:r w:rsidR="00437583" w:rsidRPr="004635FC">
        <w:rPr>
          <w:rFonts w:ascii="Open Sans" w:eastAsia="Times New Roman" w:hAnsi="Open Sans" w:cs="Open Sans"/>
          <w:sz w:val="20"/>
          <w:szCs w:val="20"/>
          <w:lang w:eastAsia="sl-SI"/>
        </w:rPr>
        <w:t xml:space="preserve">1000 </w:t>
      </w:r>
      <w:r w:rsidRPr="004635FC">
        <w:rPr>
          <w:rFonts w:ascii="Open Sans" w:eastAsia="Times New Roman" w:hAnsi="Open Sans" w:cs="Open Sans"/>
          <w:sz w:val="20"/>
          <w:szCs w:val="20"/>
          <w:lang w:eastAsia="sl-SI"/>
        </w:rPr>
        <w:t xml:space="preserve">Ljubljana, na podlagi pooblastila </w:t>
      </w:r>
      <w:r w:rsidR="00AE1CE7" w:rsidRPr="004635FC">
        <w:rPr>
          <w:rFonts w:ascii="Open Sans" w:eastAsia="Times New Roman" w:hAnsi="Open Sans" w:cs="Open Sans"/>
          <w:sz w:val="20"/>
          <w:szCs w:val="20"/>
          <w:lang w:eastAsia="sl-SI"/>
        </w:rPr>
        <w:t>JAVNEGA PODJETJA E</w:t>
      </w:r>
      <w:r w:rsidR="00C04B74" w:rsidRPr="004635FC">
        <w:rPr>
          <w:rFonts w:ascii="Open Sans" w:eastAsia="Times New Roman" w:hAnsi="Open Sans" w:cs="Open Sans"/>
          <w:sz w:val="20"/>
          <w:szCs w:val="20"/>
          <w:lang w:eastAsia="sl-SI"/>
        </w:rPr>
        <w:t>NERGETIK</w:t>
      </w:r>
      <w:r w:rsidR="00AE1CE7" w:rsidRPr="004635FC">
        <w:rPr>
          <w:rFonts w:ascii="Open Sans" w:eastAsia="Times New Roman" w:hAnsi="Open Sans" w:cs="Open Sans"/>
          <w:sz w:val="20"/>
          <w:szCs w:val="20"/>
          <w:lang w:eastAsia="sl-SI"/>
        </w:rPr>
        <w:t xml:space="preserve">A LJUBLJANA </w:t>
      </w:r>
      <w:r w:rsidR="00712BC8" w:rsidRPr="004635FC">
        <w:rPr>
          <w:rFonts w:ascii="Open Sans" w:eastAsia="Times New Roman" w:hAnsi="Open Sans" w:cs="Open Sans"/>
          <w:sz w:val="20"/>
          <w:szCs w:val="20"/>
          <w:lang w:eastAsia="sl-SI"/>
        </w:rPr>
        <w:t xml:space="preserve">d.o.o., </w:t>
      </w:r>
      <w:r w:rsidR="00DE5313" w:rsidRPr="004635FC">
        <w:rPr>
          <w:rFonts w:ascii="Open Sans" w:eastAsia="Times New Roman" w:hAnsi="Open Sans" w:cs="Open Sans"/>
          <w:sz w:val="20"/>
          <w:szCs w:val="20"/>
          <w:lang w:eastAsia="sl-SI"/>
        </w:rPr>
        <w:t>Verovškova</w:t>
      </w:r>
      <w:r w:rsidR="004D6372" w:rsidRPr="004635FC">
        <w:rPr>
          <w:rFonts w:ascii="Open Sans" w:eastAsia="Times New Roman" w:hAnsi="Open Sans" w:cs="Open Sans"/>
          <w:sz w:val="20"/>
          <w:szCs w:val="20"/>
          <w:lang w:eastAsia="sl-SI"/>
        </w:rPr>
        <w:t xml:space="preserve"> ulica</w:t>
      </w:r>
      <w:r w:rsidR="00712BC8" w:rsidRPr="004635FC">
        <w:rPr>
          <w:rFonts w:ascii="Open Sans" w:eastAsia="Times New Roman" w:hAnsi="Open Sans" w:cs="Open Sans"/>
          <w:sz w:val="20"/>
          <w:szCs w:val="20"/>
          <w:lang w:eastAsia="sl-SI"/>
        </w:rPr>
        <w:t xml:space="preserve"> </w:t>
      </w:r>
      <w:r w:rsidR="00DE5313"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xml:space="preserve">, 1000 </w:t>
      </w:r>
      <w:r w:rsidR="002A079C">
        <w:rPr>
          <w:rFonts w:ascii="Open Sans" w:eastAsia="Times New Roman" w:hAnsi="Open Sans" w:cs="Open Sans"/>
          <w:sz w:val="20"/>
          <w:szCs w:val="20"/>
          <w:lang w:eastAsia="sl-SI"/>
        </w:rPr>
        <w:t xml:space="preserve">Ljubljana, št. </w:t>
      </w:r>
      <w:r w:rsidR="002A079C" w:rsidRPr="002A079C">
        <w:rPr>
          <w:rFonts w:ascii="Open Sans" w:eastAsia="Times New Roman" w:hAnsi="Open Sans" w:cs="Open Sans"/>
          <w:sz w:val="20"/>
          <w:szCs w:val="20"/>
          <w:lang w:eastAsia="sl-SI"/>
        </w:rPr>
        <w:t>ENLJ-SIR-</w:t>
      </w:r>
      <w:r w:rsidR="002A079C">
        <w:rPr>
          <w:rFonts w:ascii="Open Sans" w:eastAsia="Times New Roman" w:hAnsi="Open Sans" w:cs="Open Sans"/>
          <w:sz w:val="20"/>
          <w:szCs w:val="20"/>
          <w:lang w:eastAsia="sl-SI"/>
        </w:rPr>
        <w:t>P</w:t>
      </w:r>
      <w:r w:rsidR="00354D28">
        <w:rPr>
          <w:rFonts w:ascii="Open Sans" w:eastAsia="Times New Roman" w:hAnsi="Open Sans" w:cs="Open Sans"/>
          <w:sz w:val="20"/>
          <w:szCs w:val="20"/>
          <w:lang w:eastAsia="sl-SI"/>
        </w:rPr>
        <w:t>2</w:t>
      </w:r>
      <w:r w:rsidR="002A079C" w:rsidRPr="002A079C">
        <w:rPr>
          <w:rFonts w:ascii="Open Sans" w:eastAsia="Times New Roman" w:hAnsi="Open Sans" w:cs="Open Sans"/>
          <w:sz w:val="20"/>
          <w:szCs w:val="20"/>
          <w:lang w:eastAsia="sl-SI"/>
        </w:rPr>
        <w:t>/</w:t>
      </w:r>
      <w:r w:rsidR="00115FF4" w:rsidRPr="002A079C">
        <w:rPr>
          <w:rFonts w:ascii="Open Sans" w:eastAsia="Times New Roman" w:hAnsi="Open Sans" w:cs="Open Sans"/>
          <w:sz w:val="20"/>
          <w:szCs w:val="20"/>
          <w:lang w:eastAsia="sl-SI"/>
        </w:rPr>
        <w:t>2</w:t>
      </w:r>
      <w:r w:rsidR="00115FF4">
        <w:rPr>
          <w:rFonts w:ascii="Open Sans" w:eastAsia="Times New Roman" w:hAnsi="Open Sans" w:cs="Open Sans"/>
          <w:sz w:val="20"/>
          <w:szCs w:val="20"/>
          <w:lang w:eastAsia="sl-SI"/>
        </w:rPr>
        <w:t>6</w:t>
      </w:r>
    </w:p>
    <w:p w14:paraId="5245A1F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46424A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0DEE7EC"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 vabi </w:t>
      </w:r>
    </w:p>
    <w:p w14:paraId="227406A1"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2F0350"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26CE4D7"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zainteresirane ponudnike, da predložijo svojo ponudbo po zahtevah razpisne dokumentacije za oddajo javnega naročila:</w:t>
      </w:r>
    </w:p>
    <w:p w14:paraId="622E6EFE"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A64DEFD"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ACB6C25"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900B848" w14:textId="5F494224" w:rsidR="00771345" w:rsidRDefault="008D00CB" w:rsidP="00656CA1">
      <w:pPr>
        <w:keepNext/>
        <w:keepLines/>
        <w:spacing w:after="0" w:line="240" w:lineRule="auto"/>
        <w:ind w:right="-2"/>
        <w:jc w:val="center"/>
        <w:rPr>
          <w:rFonts w:ascii="Open Sans" w:eastAsia="Times New Roman" w:hAnsi="Open Sans" w:cs="Open Sans"/>
          <w:b/>
          <w:color w:val="000000"/>
          <w:sz w:val="20"/>
          <w:szCs w:val="20"/>
          <w:lang w:eastAsia="sl-SI"/>
        </w:rPr>
      </w:pPr>
      <w:r w:rsidRPr="004635FC">
        <w:rPr>
          <w:rFonts w:ascii="Open Sans" w:eastAsia="Times New Roman" w:hAnsi="Open Sans" w:cs="Open Sans"/>
          <w:b/>
          <w:color w:val="000000"/>
          <w:sz w:val="20"/>
          <w:szCs w:val="20"/>
          <w:lang w:eastAsia="sl-SI"/>
        </w:rPr>
        <w:t xml:space="preserve">Izvedba </w:t>
      </w:r>
      <w:r w:rsidR="00B83170">
        <w:rPr>
          <w:rFonts w:ascii="Open Sans" w:eastAsia="Times New Roman" w:hAnsi="Open Sans" w:cs="Open Sans"/>
          <w:b/>
          <w:color w:val="000000"/>
          <w:sz w:val="20"/>
          <w:szCs w:val="20"/>
          <w:lang w:eastAsia="sl-SI"/>
        </w:rPr>
        <w:t xml:space="preserve">strojno instalacijskih del po </w:t>
      </w:r>
      <w:r w:rsidR="00B817C1">
        <w:rPr>
          <w:rFonts w:ascii="Open Sans" w:eastAsia="Times New Roman" w:hAnsi="Open Sans" w:cs="Open Sans"/>
          <w:b/>
          <w:color w:val="000000"/>
          <w:sz w:val="20"/>
          <w:szCs w:val="20"/>
          <w:lang w:eastAsia="sl-SI"/>
        </w:rPr>
        <w:t>šestih</w:t>
      </w:r>
      <w:r w:rsidR="00B83170">
        <w:rPr>
          <w:rFonts w:ascii="Open Sans" w:eastAsia="Times New Roman" w:hAnsi="Open Sans" w:cs="Open Sans"/>
          <w:b/>
          <w:color w:val="000000"/>
          <w:sz w:val="20"/>
          <w:szCs w:val="20"/>
          <w:lang w:eastAsia="sl-SI"/>
        </w:rPr>
        <w:t xml:space="preserve"> sklopih</w:t>
      </w:r>
      <w:r w:rsidR="00771345" w:rsidRPr="004635FC">
        <w:rPr>
          <w:rFonts w:ascii="Open Sans" w:eastAsia="Times New Roman" w:hAnsi="Open Sans" w:cs="Open Sans"/>
          <w:b/>
          <w:color w:val="000000"/>
          <w:sz w:val="20"/>
          <w:szCs w:val="20"/>
          <w:lang w:eastAsia="sl-SI"/>
        </w:rPr>
        <w:t>:</w:t>
      </w:r>
    </w:p>
    <w:tbl>
      <w:tblPr>
        <w:tblStyle w:val="Tabelamrea"/>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356"/>
      </w:tblGrid>
      <w:tr w:rsidR="00DA0940" w14:paraId="4BC7B612" w14:textId="77777777" w:rsidTr="00DA0940">
        <w:tc>
          <w:tcPr>
            <w:tcW w:w="993" w:type="dxa"/>
          </w:tcPr>
          <w:p w14:paraId="5A8A06DE" w14:textId="1DE42807" w:rsidR="00DA0940" w:rsidRDefault="00DA0940" w:rsidP="00DA0940">
            <w:pPr>
              <w:keepNext/>
              <w:keepLines/>
              <w:spacing w:after="0" w:line="240" w:lineRule="auto"/>
              <w:ind w:right="-115"/>
              <w:jc w:val="both"/>
              <w:rPr>
                <w:rFonts w:ascii="Open Sans" w:hAnsi="Open Sans" w:cs="Open Sans"/>
                <w:b/>
                <w:bCs/>
                <w:sz w:val="20"/>
                <w:szCs w:val="20"/>
                <w:lang w:eastAsia="sl-SI"/>
              </w:rPr>
            </w:pPr>
            <w:r w:rsidRPr="002308BA">
              <w:rPr>
                <w:rFonts w:ascii="Open Sans" w:hAnsi="Open Sans" w:cs="Open Sans"/>
                <w:b/>
                <w:bCs/>
                <w:sz w:val="20"/>
                <w:szCs w:val="20"/>
                <w:lang w:eastAsia="sl-SI"/>
              </w:rPr>
              <w:t xml:space="preserve">1. sklop: </w:t>
            </w:r>
          </w:p>
        </w:tc>
        <w:tc>
          <w:tcPr>
            <w:tcW w:w="8356" w:type="dxa"/>
          </w:tcPr>
          <w:p w14:paraId="7C365780" w14:textId="6287DEDA" w:rsidR="00DA0940" w:rsidRDefault="00DA0940" w:rsidP="00DA0940">
            <w:pPr>
              <w:keepNext/>
              <w:keepLines/>
              <w:spacing w:after="0" w:line="240" w:lineRule="auto"/>
              <w:ind w:right="25"/>
              <w:jc w:val="both"/>
              <w:rPr>
                <w:rFonts w:ascii="Open Sans" w:hAnsi="Open Sans" w:cs="Open Sans"/>
                <w:b/>
                <w:bCs/>
                <w:sz w:val="20"/>
                <w:szCs w:val="20"/>
                <w:lang w:eastAsia="sl-SI"/>
              </w:rPr>
            </w:pPr>
            <w:r w:rsidRPr="00B817C1">
              <w:rPr>
                <w:rFonts w:ascii="Open Sans" w:hAnsi="Open Sans" w:cs="Open Sans"/>
                <w:b/>
                <w:bCs/>
                <w:sz w:val="20"/>
                <w:szCs w:val="20"/>
                <w:lang w:eastAsia="sl-SI"/>
              </w:rPr>
              <w:t>30III-809-00 Gradnja vročevoda T2706 v kolektorju po Vilharjevi cesti - odsek Črtomirova - Topniška</w:t>
            </w:r>
          </w:p>
        </w:tc>
      </w:tr>
      <w:tr w:rsidR="00DA0940" w14:paraId="243120E2" w14:textId="77777777" w:rsidTr="00DA0940">
        <w:tc>
          <w:tcPr>
            <w:tcW w:w="993" w:type="dxa"/>
          </w:tcPr>
          <w:p w14:paraId="47A0B205" w14:textId="54E044A5" w:rsidR="00DA0940" w:rsidRDefault="00DA0940" w:rsidP="00DA0940">
            <w:pPr>
              <w:keepNext/>
              <w:keepLines/>
              <w:spacing w:after="0" w:line="240" w:lineRule="auto"/>
              <w:ind w:right="-115"/>
              <w:jc w:val="both"/>
              <w:rPr>
                <w:rFonts w:ascii="Open Sans" w:hAnsi="Open Sans" w:cs="Open Sans"/>
                <w:b/>
                <w:bCs/>
                <w:sz w:val="20"/>
                <w:szCs w:val="20"/>
                <w:lang w:eastAsia="sl-SI"/>
              </w:rPr>
            </w:pPr>
            <w:r w:rsidRPr="002308BA">
              <w:rPr>
                <w:rFonts w:ascii="Open Sans" w:hAnsi="Open Sans" w:cs="Open Sans"/>
                <w:b/>
                <w:bCs/>
                <w:sz w:val="20"/>
                <w:szCs w:val="20"/>
                <w:lang w:eastAsia="sl-SI"/>
              </w:rPr>
              <w:t xml:space="preserve">2. sklop: </w:t>
            </w:r>
          </w:p>
        </w:tc>
        <w:tc>
          <w:tcPr>
            <w:tcW w:w="8356" w:type="dxa"/>
          </w:tcPr>
          <w:p w14:paraId="7ADA4FB7" w14:textId="59F0B9E6" w:rsidR="00DA0940" w:rsidRDefault="00DA0940" w:rsidP="00DA0940">
            <w:pPr>
              <w:keepNext/>
              <w:keepLines/>
              <w:spacing w:after="0" w:line="240" w:lineRule="auto"/>
              <w:ind w:right="25"/>
              <w:jc w:val="both"/>
              <w:rPr>
                <w:rFonts w:ascii="Open Sans" w:hAnsi="Open Sans" w:cs="Open Sans"/>
                <w:b/>
                <w:bCs/>
                <w:sz w:val="20"/>
                <w:szCs w:val="20"/>
                <w:lang w:eastAsia="sl-SI"/>
              </w:rPr>
            </w:pPr>
            <w:r w:rsidRPr="00B817C1">
              <w:rPr>
                <w:rFonts w:ascii="Open Sans" w:hAnsi="Open Sans" w:cs="Open Sans"/>
                <w:b/>
                <w:bCs/>
                <w:sz w:val="20"/>
                <w:szCs w:val="20"/>
                <w:lang w:eastAsia="sl-SI"/>
              </w:rPr>
              <w:t>30III-648-00 Obnova vročevoda po Šmartinski cesti in Ulici Gradnikove brigade (med JA184 in JA198)</w:t>
            </w:r>
          </w:p>
        </w:tc>
      </w:tr>
      <w:tr w:rsidR="00DA0940" w14:paraId="602BFF27" w14:textId="77777777" w:rsidTr="00DA0940">
        <w:tc>
          <w:tcPr>
            <w:tcW w:w="993" w:type="dxa"/>
          </w:tcPr>
          <w:p w14:paraId="0BC74C41" w14:textId="3AB65F4F" w:rsidR="00DA0940" w:rsidRDefault="00DA0940" w:rsidP="00DA0940">
            <w:pPr>
              <w:keepNext/>
              <w:keepLines/>
              <w:spacing w:after="0" w:line="240" w:lineRule="auto"/>
              <w:ind w:right="-115"/>
              <w:jc w:val="both"/>
              <w:rPr>
                <w:rFonts w:ascii="Open Sans" w:hAnsi="Open Sans" w:cs="Open Sans"/>
                <w:b/>
                <w:bCs/>
                <w:sz w:val="20"/>
                <w:szCs w:val="20"/>
                <w:lang w:eastAsia="sl-SI"/>
              </w:rPr>
            </w:pPr>
            <w:r w:rsidRPr="002308BA">
              <w:rPr>
                <w:rFonts w:ascii="Open Sans" w:hAnsi="Open Sans" w:cs="Open Sans"/>
                <w:b/>
                <w:bCs/>
                <w:sz w:val="20"/>
                <w:szCs w:val="20"/>
                <w:lang w:eastAsia="sl-SI"/>
              </w:rPr>
              <w:t xml:space="preserve">3. sklop: </w:t>
            </w:r>
          </w:p>
        </w:tc>
        <w:tc>
          <w:tcPr>
            <w:tcW w:w="8356" w:type="dxa"/>
          </w:tcPr>
          <w:p w14:paraId="77C51E65" w14:textId="73CDE8A7" w:rsidR="00DA0940" w:rsidRDefault="00DA0940" w:rsidP="00DA0940">
            <w:pPr>
              <w:keepNext/>
              <w:keepLines/>
              <w:spacing w:after="0" w:line="240" w:lineRule="auto"/>
              <w:ind w:right="25"/>
              <w:jc w:val="both"/>
              <w:rPr>
                <w:rFonts w:ascii="Open Sans" w:hAnsi="Open Sans" w:cs="Open Sans"/>
                <w:b/>
                <w:bCs/>
                <w:sz w:val="20"/>
                <w:szCs w:val="20"/>
                <w:lang w:eastAsia="sl-SI"/>
              </w:rPr>
            </w:pPr>
            <w:r w:rsidRPr="00B817C1">
              <w:rPr>
                <w:rFonts w:ascii="Open Sans" w:hAnsi="Open Sans" w:cs="Open Sans"/>
                <w:b/>
                <w:bCs/>
                <w:sz w:val="20"/>
                <w:szCs w:val="20"/>
                <w:lang w:eastAsia="sl-SI"/>
              </w:rPr>
              <w:t>30III-779-00 Gradnja vročevoda po Metelkovi in plinovoda za prostorski enoti P6 in P7 na območju PCL (samo vročevod)</w:t>
            </w:r>
          </w:p>
        </w:tc>
      </w:tr>
      <w:tr w:rsidR="00DA0940" w14:paraId="7040FF9A" w14:textId="77777777" w:rsidTr="00DA0940">
        <w:tc>
          <w:tcPr>
            <w:tcW w:w="993" w:type="dxa"/>
          </w:tcPr>
          <w:p w14:paraId="12E85BC1" w14:textId="01732CB9" w:rsidR="00DA0940" w:rsidRDefault="00DA0940" w:rsidP="00DA0940">
            <w:pPr>
              <w:keepNext/>
              <w:keepLines/>
              <w:spacing w:after="0" w:line="240" w:lineRule="auto"/>
              <w:ind w:right="-115"/>
              <w:jc w:val="both"/>
              <w:rPr>
                <w:rFonts w:ascii="Open Sans" w:hAnsi="Open Sans" w:cs="Open Sans"/>
                <w:b/>
                <w:bCs/>
                <w:sz w:val="20"/>
                <w:szCs w:val="20"/>
                <w:lang w:eastAsia="sl-SI"/>
              </w:rPr>
            </w:pPr>
            <w:r w:rsidRPr="002308BA">
              <w:rPr>
                <w:rFonts w:ascii="Open Sans" w:hAnsi="Open Sans" w:cs="Open Sans"/>
                <w:b/>
                <w:bCs/>
                <w:sz w:val="20"/>
                <w:szCs w:val="20"/>
                <w:lang w:eastAsia="sl-SI"/>
              </w:rPr>
              <w:t xml:space="preserve">4. sklop: </w:t>
            </w:r>
          </w:p>
        </w:tc>
        <w:tc>
          <w:tcPr>
            <w:tcW w:w="8356" w:type="dxa"/>
          </w:tcPr>
          <w:p w14:paraId="7714B3C2" w14:textId="15F2E7B7" w:rsidR="00DA0940" w:rsidRDefault="00DA0940" w:rsidP="00DA0940">
            <w:pPr>
              <w:keepNext/>
              <w:keepLines/>
              <w:spacing w:after="0" w:line="240" w:lineRule="auto"/>
              <w:ind w:right="25"/>
              <w:jc w:val="both"/>
              <w:rPr>
                <w:rFonts w:ascii="Open Sans" w:hAnsi="Open Sans" w:cs="Open Sans"/>
                <w:b/>
                <w:bCs/>
                <w:sz w:val="20"/>
                <w:szCs w:val="20"/>
                <w:lang w:eastAsia="sl-SI"/>
              </w:rPr>
            </w:pPr>
            <w:r w:rsidRPr="00B817C1">
              <w:rPr>
                <w:rFonts w:ascii="Open Sans" w:hAnsi="Open Sans" w:cs="Open Sans"/>
                <w:b/>
                <w:bCs/>
                <w:sz w:val="20"/>
                <w:szCs w:val="20"/>
                <w:lang w:eastAsia="sl-SI"/>
              </w:rPr>
              <w:t>30III434/174 Vročevodni priključek za stavbo Izobraževalni center ZDL Metelkova</w:t>
            </w:r>
          </w:p>
        </w:tc>
      </w:tr>
      <w:tr w:rsidR="00DA0940" w14:paraId="2878EF33" w14:textId="77777777" w:rsidTr="00DA0940">
        <w:tc>
          <w:tcPr>
            <w:tcW w:w="993" w:type="dxa"/>
          </w:tcPr>
          <w:p w14:paraId="089AA6F8" w14:textId="3A877293" w:rsidR="00DA0940" w:rsidRDefault="00DA0940" w:rsidP="00DA0940">
            <w:pPr>
              <w:keepNext/>
              <w:keepLines/>
              <w:spacing w:after="0" w:line="240" w:lineRule="auto"/>
              <w:ind w:right="-115"/>
              <w:jc w:val="both"/>
              <w:rPr>
                <w:rFonts w:ascii="Open Sans" w:hAnsi="Open Sans" w:cs="Open Sans"/>
                <w:b/>
                <w:bCs/>
                <w:sz w:val="20"/>
                <w:szCs w:val="20"/>
                <w:lang w:eastAsia="sl-SI"/>
              </w:rPr>
            </w:pPr>
            <w:r w:rsidRPr="002308BA">
              <w:rPr>
                <w:rFonts w:ascii="Open Sans" w:hAnsi="Open Sans" w:cs="Open Sans"/>
                <w:b/>
                <w:bCs/>
                <w:sz w:val="20"/>
                <w:szCs w:val="20"/>
                <w:lang w:eastAsia="sl-SI"/>
              </w:rPr>
              <w:t xml:space="preserve">5. sklop: </w:t>
            </w:r>
          </w:p>
        </w:tc>
        <w:tc>
          <w:tcPr>
            <w:tcW w:w="8356" w:type="dxa"/>
          </w:tcPr>
          <w:p w14:paraId="30041A7D" w14:textId="6952704E" w:rsidR="00DA0940" w:rsidRDefault="00DA0940" w:rsidP="00DA0940">
            <w:pPr>
              <w:keepNext/>
              <w:keepLines/>
              <w:spacing w:after="0" w:line="240" w:lineRule="auto"/>
              <w:ind w:right="25"/>
              <w:jc w:val="both"/>
              <w:rPr>
                <w:rFonts w:ascii="Open Sans" w:hAnsi="Open Sans" w:cs="Open Sans"/>
                <w:b/>
                <w:bCs/>
                <w:sz w:val="20"/>
                <w:szCs w:val="20"/>
                <w:lang w:eastAsia="sl-SI"/>
              </w:rPr>
            </w:pPr>
            <w:r w:rsidRPr="00B817C1">
              <w:rPr>
                <w:rFonts w:ascii="Open Sans" w:hAnsi="Open Sans" w:cs="Open Sans"/>
                <w:b/>
                <w:bCs/>
                <w:sz w:val="20"/>
                <w:szCs w:val="20"/>
                <w:lang w:eastAsia="sl-SI"/>
              </w:rPr>
              <w:t>30III-757-00 Obnova vročevoda ob Kajuhovi cesti, odsek Ljubljanica - Toplarniška - 2. del</w:t>
            </w:r>
          </w:p>
        </w:tc>
      </w:tr>
      <w:tr w:rsidR="00DA0940" w14:paraId="0543CEC4" w14:textId="77777777" w:rsidTr="00DA0940">
        <w:tc>
          <w:tcPr>
            <w:tcW w:w="993" w:type="dxa"/>
          </w:tcPr>
          <w:p w14:paraId="427D3D70" w14:textId="7943422C" w:rsidR="00DA0940" w:rsidRDefault="00DA0940" w:rsidP="00DA0940">
            <w:pPr>
              <w:keepNext/>
              <w:keepLines/>
              <w:spacing w:after="0" w:line="240" w:lineRule="auto"/>
              <w:ind w:right="-115"/>
              <w:jc w:val="both"/>
              <w:rPr>
                <w:rFonts w:ascii="Open Sans" w:hAnsi="Open Sans" w:cs="Open Sans"/>
                <w:b/>
                <w:bCs/>
                <w:sz w:val="20"/>
                <w:szCs w:val="20"/>
                <w:lang w:eastAsia="sl-SI"/>
              </w:rPr>
            </w:pPr>
            <w:r w:rsidRPr="002308BA">
              <w:rPr>
                <w:rFonts w:ascii="Open Sans" w:hAnsi="Open Sans" w:cs="Open Sans"/>
                <w:b/>
                <w:bCs/>
                <w:sz w:val="20"/>
                <w:szCs w:val="20"/>
                <w:lang w:eastAsia="sl-SI"/>
              </w:rPr>
              <w:t xml:space="preserve">6. sklop: </w:t>
            </w:r>
          </w:p>
        </w:tc>
        <w:tc>
          <w:tcPr>
            <w:tcW w:w="8356" w:type="dxa"/>
          </w:tcPr>
          <w:p w14:paraId="59AAB738" w14:textId="562D6AEE" w:rsidR="00DA0940" w:rsidRDefault="00DA0940" w:rsidP="00DA0940">
            <w:pPr>
              <w:keepNext/>
              <w:keepLines/>
              <w:spacing w:after="0" w:line="240" w:lineRule="auto"/>
              <w:ind w:right="25"/>
              <w:jc w:val="both"/>
              <w:rPr>
                <w:rFonts w:ascii="Open Sans" w:hAnsi="Open Sans" w:cs="Open Sans"/>
                <w:b/>
                <w:bCs/>
                <w:sz w:val="20"/>
                <w:szCs w:val="20"/>
                <w:lang w:eastAsia="sl-SI"/>
              </w:rPr>
            </w:pPr>
            <w:r w:rsidRPr="00B817C1">
              <w:rPr>
                <w:rFonts w:ascii="Open Sans" w:hAnsi="Open Sans" w:cs="Open Sans"/>
                <w:b/>
                <w:bCs/>
                <w:sz w:val="20"/>
                <w:szCs w:val="20"/>
                <w:lang w:eastAsia="sl-SI"/>
              </w:rPr>
              <w:t>30III-730-00 Obnova vročevoda T752 v križišču Litostrojska - Celovška cesta</w:t>
            </w:r>
          </w:p>
        </w:tc>
      </w:tr>
    </w:tbl>
    <w:p w14:paraId="73B6B88E"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43D31A3E" w14:textId="77777777" w:rsidR="00CC706F" w:rsidRPr="004635FC" w:rsidRDefault="00CC706F"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natančno določa predmet javnega naročila ter pogoje, zahteve in merila naročnika za izbiro ekonomsko najugodnejšega ponudnika, s katerim bo sklenjena pogodba za posamezni sklop. </w:t>
      </w:r>
    </w:p>
    <w:p w14:paraId="14A2A3B4"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D7E56F"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89978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spoštovanjem!</w:t>
      </w:r>
    </w:p>
    <w:p w14:paraId="189DE2D3"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C137258"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018F685B" w14:textId="77777777" w:rsidR="00526BEF" w:rsidRPr="00443D9F" w:rsidRDefault="00526BEF" w:rsidP="00526BEF">
      <w:pPr>
        <w:keepNext/>
        <w:keepLines/>
        <w:spacing w:after="0" w:line="240" w:lineRule="auto"/>
        <w:jc w:val="right"/>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JAVNI HOLDING Ljubljana, d.o.o.</w:t>
      </w:r>
    </w:p>
    <w:p w14:paraId="75A31E9B" w14:textId="77777777" w:rsidR="00526BEF" w:rsidRPr="00443D9F" w:rsidRDefault="00526BEF" w:rsidP="00526BEF">
      <w:pPr>
        <w:keepNext/>
        <w:keepLines/>
        <w:spacing w:after="0" w:line="240" w:lineRule="auto"/>
        <w:ind w:left="5672" w:firstLine="709"/>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Sektor za javna naročila</w:t>
      </w:r>
    </w:p>
    <w:p w14:paraId="2BFC00F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DBD1A27" w14:textId="77777777" w:rsidR="00302D6E" w:rsidRPr="004635FC"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highlight w:val="lightGray"/>
          <w:lang w:eastAsia="sl-SI"/>
        </w:rPr>
        <w:br w:type="page"/>
      </w:r>
      <w:r w:rsidRPr="004635FC">
        <w:rPr>
          <w:rFonts w:ascii="Open Sans" w:eastAsia="Times New Roman" w:hAnsi="Open Sans" w:cs="Open Sans"/>
          <w:b/>
          <w:sz w:val="20"/>
          <w:szCs w:val="20"/>
          <w:lang w:eastAsia="sl-SI"/>
        </w:rPr>
        <w:lastRenderedPageBreak/>
        <w:t xml:space="preserve">SPLOŠNA DOLOČILA </w:t>
      </w:r>
    </w:p>
    <w:p w14:paraId="5AA14CFE"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79138BCE"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Predmet javnega naročila </w:t>
      </w:r>
    </w:p>
    <w:p w14:paraId="7DE74E60"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2DB6B27C" w14:textId="20DA76F0" w:rsidR="00792DA5" w:rsidRPr="004635FC" w:rsidRDefault="00B35F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Predmet javnega naročila </w:t>
      </w:r>
      <w:r w:rsidR="00DD345B" w:rsidRPr="004635FC">
        <w:rPr>
          <w:rFonts w:ascii="Open Sans" w:eastAsia="Times New Roman" w:hAnsi="Open Sans" w:cs="Open Sans"/>
          <w:sz w:val="20"/>
          <w:szCs w:val="20"/>
          <w:lang w:eastAsia="sl-SI"/>
        </w:rPr>
        <w:t>je</w:t>
      </w:r>
      <w:r w:rsidR="008B13DD" w:rsidRPr="004635FC">
        <w:rPr>
          <w:rFonts w:ascii="Open Sans" w:eastAsia="Times New Roman" w:hAnsi="Open Sans" w:cs="Open Sans"/>
          <w:sz w:val="20"/>
          <w:szCs w:val="20"/>
          <w:lang w:eastAsia="sl-SI"/>
        </w:rPr>
        <w:t xml:space="preserve"> </w:t>
      </w:r>
      <w:r w:rsidR="007633E3" w:rsidRPr="004635FC">
        <w:rPr>
          <w:rFonts w:ascii="Open Sans" w:eastAsia="Times New Roman" w:hAnsi="Open Sans" w:cs="Open Sans"/>
          <w:sz w:val="20"/>
          <w:szCs w:val="20"/>
          <w:lang w:eastAsia="sl-SI"/>
        </w:rPr>
        <w:t>i</w:t>
      </w:r>
      <w:r w:rsidR="008D00CB" w:rsidRPr="004635FC">
        <w:rPr>
          <w:rFonts w:ascii="Open Sans" w:eastAsia="Times New Roman" w:hAnsi="Open Sans" w:cs="Open Sans"/>
          <w:sz w:val="20"/>
          <w:szCs w:val="20"/>
          <w:lang w:eastAsia="sl-SI"/>
        </w:rPr>
        <w:t xml:space="preserve">zvedba </w:t>
      </w:r>
      <w:r w:rsidR="00A07E09" w:rsidRPr="004635FC">
        <w:rPr>
          <w:rFonts w:ascii="Open Sans" w:eastAsia="Times New Roman" w:hAnsi="Open Sans" w:cs="Open Sans"/>
          <w:sz w:val="20"/>
          <w:szCs w:val="20"/>
          <w:lang w:eastAsia="sl-SI"/>
        </w:rPr>
        <w:t xml:space="preserve">strojno instalacijskih </w:t>
      </w:r>
      <w:r w:rsidR="008D00CB" w:rsidRPr="004635FC">
        <w:rPr>
          <w:rFonts w:ascii="Open Sans" w:eastAsia="Times New Roman" w:hAnsi="Open Sans" w:cs="Open Sans"/>
          <w:sz w:val="20"/>
          <w:szCs w:val="20"/>
          <w:lang w:eastAsia="sl-SI"/>
        </w:rPr>
        <w:t>del</w:t>
      </w:r>
      <w:r w:rsidR="001A6F16" w:rsidRPr="004635FC">
        <w:rPr>
          <w:rFonts w:ascii="Open Sans" w:eastAsia="Times New Roman" w:hAnsi="Open Sans" w:cs="Open Sans"/>
          <w:sz w:val="20"/>
          <w:szCs w:val="20"/>
          <w:lang w:eastAsia="sl-SI"/>
        </w:rPr>
        <w:t>, ki je</w:t>
      </w:r>
      <w:r w:rsidR="00771345" w:rsidRPr="004635FC">
        <w:rPr>
          <w:rFonts w:ascii="Open Sans" w:eastAsia="Times New Roman" w:hAnsi="Open Sans" w:cs="Open Sans"/>
          <w:sz w:val="20"/>
          <w:szCs w:val="20"/>
          <w:lang w:eastAsia="sl-SI"/>
        </w:rPr>
        <w:t xml:space="preserve"> </w:t>
      </w:r>
      <w:r w:rsidR="00827569" w:rsidRPr="004635FC">
        <w:rPr>
          <w:rFonts w:ascii="Open Sans" w:eastAsia="Times New Roman" w:hAnsi="Open Sans" w:cs="Open Sans"/>
          <w:sz w:val="20"/>
          <w:szCs w:val="20"/>
          <w:lang w:eastAsia="sl-SI"/>
        </w:rPr>
        <w:t xml:space="preserve">razdeljen na </w:t>
      </w:r>
      <w:r w:rsidR="00115FF4">
        <w:rPr>
          <w:rFonts w:ascii="Open Sans" w:eastAsia="Times New Roman" w:hAnsi="Open Sans" w:cs="Open Sans"/>
          <w:sz w:val="20"/>
          <w:szCs w:val="20"/>
          <w:lang w:eastAsia="sl-SI"/>
        </w:rPr>
        <w:t>šest sklopov</w:t>
      </w:r>
      <w:r w:rsidR="00827569" w:rsidRPr="004635FC">
        <w:rPr>
          <w:rFonts w:ascii="Open Sans" w:eastAsia="Times New Roman" w:hAnsi="Open Sans" w:cs="Open Sans"/>
          <w:sz w:val="20"/>
          <w:szCs w:val="20"/>
          <w:lang w:eastAsia="sl-SI"/>
        </w:rPr>
        <w:t>:</w:t>
      </w:r>
    </w:p>
    <w:p w14:paraId="7DC5AEF6" w14:textId="4489D19E"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bookmarkStart w:id="3" w:name="_Hlk224300991"/>
      <w:r w:rsidRPr="00DA0940">
        <w:rPr>
          <w:rFonts w:ascii="Open Sans" w:eastAsia="Times New Roman" w:hAnsi="Open Sans" w:cs="Open Sans"/>
          <w:sz w:val="20"/>
          <w:szCs w:val="20"/>
          <w:lang w:eastAsia="sl-SI"/>
        </w:rPr>
        <w:t xml:space="preserve">1. sklop: 30III-809-00 Gradnja vročevoda T2706 v kolektorju po Vilharjevi cesti - odsek Črtomirova </w:t>
      </w:r>
      <w:r>
        <w:rPr>
          <w:rFonts w:ascii="Open Sans" w:eastAsia="Times New Roman" w:hAnsi="Open Sans" w:cs="Open Sans"/>
          <w:sz w:val="20"/>
          <w:szCs w:val="20"/>
          <w:lang w:eastAsia="sl-SI"/>
        </w:rPr>
        <w:t>–</w:t>
      </w:r>
      <w:r w:rsidRPr="00DA0940">
        <w:rPr>
          <w:rFonts w:ascii="Open Sans" w:eastAsia="Times New Roman" w:hAnsi="Open Sans" w:cs="Open Sans"/>
          <w:sz w:val="20"/>
          <w:szCs w:val="20"/>
          <w:lang w:eastAsia="sl-SI"/>
        </w:rPr>
        <w:t xml:space="preserve"> Topniška</w:t>
      </w:r>
      <w:r>
        <w:rPr>
          <w:rFonts w:ascii="Open Sans" w:eastAsia="Times New Roman" w:hAnsi="Open Sans" w:cs="Open Sans"/>
          <w:sz w:val="20"/>
          <w:szCs w:val="20"/>
          <w:lang w:eastAsia="sl-SI"/>
        </w:rPr>
        <w:t>,</w:t>
      </w:r>
    </w:p>
    <w:p w14:paraId="23D6185E" w14:textId="763B633A"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2. sklop: 30III-648-00 Obnova vročevoda po Šmartinski cesti in Ulici Gradnikove brigade (med JA184 in JA198)</w:t>
      </w:r>
      <w:r>
        <w:rPr>
          <w:rFonts w:ascii="Open Sans" w:eastAsia="Times New Roman" w:hAnsi="Open Sans" w:cs="Open Sans"/>
          <w:sz w:val="20"/>
          <w:szCs w:val="20"/>
          <w:lang w:eastAsia="sl-SI"/>
        </w:rPr>
        <w:t>,</w:t>
      </w:r>
    </w:p>
    <w:p w14:paraId="67719182" w14:textId="5F5A9730"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3. sklop: 30III-779-00 Gradnja vročevoda po Metelkovi in plinovoda za prostorski enoti P6 in P7 na območju PCL (samo vročevod)</w:t>
      </w:r>
      <w:r>
        <w:rPr>
          <w:rFonts w:ascii="Open Sans" w:eastAsia="Times New Roman" w:hAnsi="Open Sans" w:cs="Open Sans"/>
          <w:sz w:val="20"/>
          <w:szCs w:val="20"/>
          <w:lang w:eastAsia="sl-SI"/>
        </w:rPr>
        <w:t>,</w:t>
      </w:r>
    </w:p>
    <w:p w14:paraId="0AE80D62" w14:textId="3166F4AA"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4. sklop: 30III434/174 Vročevodni priključek za stavbo Izobraževalni center ZDL Metelkova</w:t>
      </w:r>
      <w:r>
        <w:rPr>
          <w:rFonts w:ascii="Open Sans" w:eastAsia="Times New Roman" w:hAnsi="Open Sans" w:cs="Open Sans"/>
          <w:sz w:val="20"/>
          <w:szCs w:val="20"/>
          <w:lang w:eastAsia="sl-SI"/>
        </w:rPr>
        <w:t>,</w:t>
      </w:r>
    </w:p>
    <w:p w14:paraId="03562453" w14:textId="55C4EAA2"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5. sklop: 30III-757-00 Obnova vročevoda ob Kajuhovi cesti, odsek Ljubljanica - Toplarniška - 2. del</w:t>
      </w:r>
      <w:r>
        <w:rPr>
          <w:rFonts w:ascii="Open Sans" w:eastAsia="Times New Roman" w:hAnsi="Open Sans" w:cs="Open Sans"/>
          <w:sz w:val="20"/>
          <w:szCs w:val="20"/>
          <w:lang w:eastAsia="sl-SI"/>
        </w:rPr>
        <w:t>,</w:t>
      </w:r>
    </w:p>
    <w:p w14:paraId="36597055" w14:textId="4AD859EB" w:rsidR="00AB0ED4"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6. sklop: 30III-730-00 Obnova vročevoda T752 v križišču Litostrojska - Celovška cesta</w:t>
      </w:r>
      <w:r>
        <w:rPr>
          <w:rFonts w:ascii="Open Sans" w:eastAsia="Times New Roman" w:hAnsi="Open Sans" w:cs="Open Sans"/>
          <w:sz w:val="20"/>
          <w:szCs w:val="20"/>
          <w:lang w:eastAsia="sl-SI"/>
        </w:rPr>
        <w:t>.</w:t>
      </w:r>
    </w:p>
    <w:bookmarkEnd w:id="3"/>
    <w:p w14:paraId="68FE6682" w14:textId="77777777" w:rsidR="00DA0940" w:rsidRPr="004635FC" w:rsidRDefault="00DA0940" w:rsidP="00DA0940">
      <w:pPr>
        <w:keepNext/>
        <w:keepLines/>
        <w:spacing w:after="0" w:line="240" w:lineRule="auto"/>
        <w:jc w:val="both"/>
        <w:rPr>
          <w:rFonts w:ascii="Open Sans" w:eastAsia="Times New Roman" w:hAnsi="Open Sans" w:cs="Open Sans"/>
          <w:sz w:val="20"/>
          <w:szCs w:val="20"/>
          <w:lang w:eastAsia="sl-SI"/>
        </w:rPr>
      </w:pPr>
    </w:p>
    <w:p w14:paraId="6281D41F" w14:textId="0C0DFBB9"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javnega naročila je podrobno opredeljen v Tehnični specifikaciji predmeta javnega naročila</w:t>
      </w:r>
      <w:r w:rsidR="00904AF0"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ponudbenem predračunu</w:t>
      </w:r>
      <w:r w:rsidR="00904AF0" w:rsidRPr="004635FC">
        <w:rPr>
          <w:rFonts w:ascii="Open Sans" w:eastAsia="Times New Roman" w:hAnsi="Open Sans" w:cs="Open Sans"/>
          <w:sz w:val="20"/>
          <w:szCs w:val="20"/>
          <w:lang w:eastAsia="sl-SI"/>
        </w:rPr>
        <w:t xml:space="preserve"> ter grafičnih situacijah</w:t>
      </w:r>
      <w:r w:rsidRPr="004635FC">
        <w:rPr>
          <w:rFonts w:ascii="Open Sans" w:eastAsia="Times New Roman" w:hAnsi="Open Sans" w:cs="Open Sans"/>
          <w:sz w:val="20"/>
          <w:szCs w:val="20"/>
          <w:lang w:eastAsia="sl-SI"/>
        </w:rPr>
        <w:t xml:space="preserve">, ki </w:t>
      </w:r>
      <w:r w:rsidR="00904AF0" w:rsidRPr="004635FC">
        <w:rPr>
          <w:rFonts w:ascii="Open Sans" w:eastAsia="Times New Roman" w:hAnsi="Open Sans" w:cs="Open Sans"/>
          <w:sz w:val="20"/>
          <w:szCs w:val="20"/>
          <w:lang w:eastAsia="sl-SI"/>
        </w:rPr>
        <w:t xml:space="preserve">so </w:t>
      </w:r>
      <w:r w:rsidRPr="004635FC">
        <w:rPr>
          <w:rFonts w:ascii="Open Sans" w:eastAsia="Times New Roman" w:hAnsi="Open Sans" w:cs="Open Sans"/>
          <w:sz w:val="20"/>
          <w:szCs w:val="20"/>
          <w:lang w:eastAsia="sl-SI"/>
        </w:rPr>
        <w:t>kot prilog</w:t>
      </w:r>
      <w:r w:rsidR="00904AF0" w:rsidRPr="004635FC">
        <w:rPr>
          <w:rFonts w:ascii="Open Sans" w:eastAsia="Times New Roman" w:hAnsi="Open Sans" w:cs="Open Sans"/>
          <w:sz w:val="20"/>
          <w:szCs w:val="20"/>
          <w:lang w:eastAsia="sl-SI"/>
        </w:rPr>
        <w:t>e</w:t>
      </w:r>
      <w:r w:rsidRPr="004635FC">
        <w:rPr>
          <w:rFonts w:ascii="Open Sans" w:eastAsia="Times New Roman" w:hAnsi="Open Sans" w:cs="Open Sans"/>
          <w:sz w:val="20"/>
          <w:szCs w:val="20"/>
          <w:lang w:eastAsia="sl-SI"/>
        </w:rPr>
        <w:t xml:space="preserve"> sestavni del razpisne dokumentacije. </w:t>
      </w:r>
    </w:p>
    <w:p w14:paraId="29B39084" w14:textId="77777777"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p>
    <w:p w14:paraId="68BBD6F7"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naročniku</w:t>
      </w:r>
    </w:p>
    <w:p w14:paraId="0932B8B8"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9E52F66" w14:textId="695EAB39" w:rsidR="00F76312" w:rsidRPr="004635FC" w:rsidRDefault="008A2E30"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javnega naročila je </w:t>
      </w:r>
      <w:r w:rsidR="00F04830" w:rsidRPr="004635FC">
        <w:rPr>
          <w:rFonts w:ascii="Open Sans" w:eastAsia="Times New Roman" w:hAnsi="Open Sans" w:cs="Open Sans"/>
          <w:sz w:val="20"/>
          <w:szCs w:val="20"/>
          <w:lang w:eastAsia="sl-SI"/>
        </w:rPr>
        <w:t xml:space="preserve">JAVNO PODJETJE ENERGETIKA LJUBLJANA </w:t>
      </w:r>
      <w:r w:rsidR="00712BC8" w:rsidRPr="004635FC">
        <w:rPr>
          <w:rFonts w:ascii="Open Sans" w:eastAsia="Times New Roman" w:hAnsi="Open Sans" w:cs="Open Sans"/>
          <w:sz w:val="20"/>
          <w:szCs w:val="20"/>
          <w:lang w:eastAsia="sl-SI"/>
        </w:rPr>
        <w:t xml:space="preserve">d.o.o., </w:t>
      </w:r>
      <w:r w:rsidR="002012D2" w:rsidRPr="004635FC">
        <w:rPr>
          <w:rFonts w:ascii="Open Sans" w:eastAsia="Times New Roman" w:hAnsi="Open Sans" w:cs="Open Sans"/>
          <w:sz w:val="20"/>
          <w:szCs w:val="20"/>
          <w:lang w:eastAsia="sl-SI"/>
        </w:rPr>
        <w:t>Verovškova</w:t>
      </w:r>
      <w:r w:rsidR="00712BC8" w:rsidRPr="004635FC">
        <w:rPr>
          <w:rFonts w:ascii="Open Sans" w:eastAsia="Times New Roman" w:hAnsi="Open Sans" w:cs="Open Sans"/>
          <w:sz w:val="20"/>
          <w:szCs w:val="20"/>
          <w:lang w:eastAsia="sl-SI"/>
        </w:rPr>
        <w:t xml:space="preserve"> </w:t>
      </w:r>
      <w:r w:rsidR="003A6149" w:rsidRPr="004635FC">
        <w:rPr>
          <w:rFonts w:ascii="Open Sans" w:eastAsia="Times New Roman" w:hAnsi="Open Sans" w:cs="Open Sans"/>
          <w:sz w:val="20"/>
          <w:szCs w:val="20"/>
          <w:lang w:eastAsia="sl-SI"/>
        </w:rPr>
        <w:t xml:space="preserve">ulica </w:t>
      </w:r>
      <w:r w:rsidR="002012D2"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1000 Ljubljana</w:t>
      </w:r>
      <w:r w:rsidRPr="004635FC">
        <w:rPr>
          <w:rFonts w:ascii="Open Sans" w:eastAsia="Times New Roman" w:hAnsi="Open Sans" w:cs="Open Sans"/>
          <w:sz w:val="20"/>
          <w:szCs w:val="20"/>
          <w:lang w:eastAsia="sl-SI"/>
        </w:rPr>
        <w:t>,</w:t>
      </w:r>
      <w:r w:rsidRPr="00B83170">
        <w:rPr>
          <w:rFonts w:ascii="Open Sans" w:eastAsia="Times New Roman" w:hAnsi="Open Sans" w:cs="Open Sans"/>
          <w:bCs/>
          <w:sz w:val="20"/>
          <w:szCs w:val="20"/>
          <w:lang w:eastAsia="sl-SI"/>
        </w:rPr>
        <w:t xml:space="preserve"> </w:t>
      </w:r>
      <w:r w:rsidR="00BD1DCC" w:rsidRPr="004635FC">
        <w:rPr>
          <w:rFonts w:ascii="Open Sans" w:eastAsia="Times New Roman" w:hAnsi="Open Sans" w:cs="Open Sans"/>
          <w:sz w:val="20"/>
          <w:szCs w:val="20"/>
          <w:lang w:eastAsia="sl-SI"/>
        </w:rPr>
        <w:t>ki je na podlagi pooblastila</w:t>
      </w:r>
      <w:r w:rsidR="002A079C" w:rsidRPr="002A079C">
        <w:t xml:space="preserve"> </w:t>
      </w:r>
      <w:r w:rsidR="002A079C" w:rsidRPr="002A079C">
        <w:rPr>
          <w:rFonts w:ascii="Open Sans" w:eastAsia="Times New Roman" w:hAnsi="Open Sans" w:cs="Open Sans"/>
          <w:sz w:val="20"/>
          <w:szCs w:val="20"/>
          <w:lang w:eastAsia="sl-SI"/>
        </w:rPr>
        <w:t>št. ENLJ-SIR-P</w:t>
      </w:r>
      <w:r w:rsidR="00354D28">
        <w:rPr>
          <w:rFonts w:ascii="Open Sans" w:eastAsia="Times New Roman" w:hAnsi="Open Sans" w:cs="Open Sans"/>
          <w:sz w:val="20"/>
          <w:szCs w:val="20"/>
          <w:lang w:eastAsia="sl-SI"/>
        </w:rPr>
        <w:t>2</w:t>
      </w:r>
      <w:r w:rsidR="002A079C" w:rsidRPr="002A079C">
        <w:rPr>
          <w:rFonts w:ascii="Open Sans" w:eastAsia="Times New Roman" w:hAnsi="Open Sans" w:cs="Open Sans"/>
          <w:sz w:val="20"/>
          <w:szCs w:val="20"/>
          <w:lang w:eastAsia="sl-SI"/>
        </w:rPr>
        <w:t>/2</w:t>
      </w:r>
      <w:r w:rsidR="00351BEB">
        <w:rPr>
          <w:rFonts w:ascii="Open Sans" w:eastAsia="Times New Roman" w:hAnsi="Open Sans" w:cs="Open Sans"/>
          <w:sz w:val="20"/>
          <w:szCs w:val="20"/>
          <w:lang w:eastAsia="sl-SI"/>
        </w:rPr>
        <w:t>6</w:t>
      </w:r>
      <w:r w:rsidR="00CA2E12"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 xml:space="preserve">prenesel izvedbo </w:t>
      </w:r>
      <w:r w:rsidR="003A6149" w:rsidRPr="004635FC">
        <w:rPr>
          <w:rFonts w:ascii="Open Sans" w:eastAsia="Times New Roman" w:hAnsi="Open Sans" w:cs="Open Sans"/>
          <w:sz w:val="20"/>
          <w:szCs w:val="20"/>
          <w:lang w:eastAsia="sl-SI"/>
        </w:rPr>
        <w:t xml:space="preserve">postopka </w:t>
      </w:r>
      <w:r w:rsidRPr="004635FC">
        <w:rPr>
          <w:rFonts w:ascii="Open Sans" w:eastAsia="Times New Roman" w:hAnsi="Open Sans" w:cs="Open Sans"/>
          <w:sz w:val="20"/>
          <w:szCs w:val="20"/>
          <w:lang w:eastAsia="sl-SI"/>
        </w:rPr>
        <w:t>oddaje javnega naročila za »</w:t>
      </w:r>
      <w:r w:rsidR="008D00CB" w:rsidRPr="004635FC">
        <w:rPr>
          <w:rFonts w:ascii="Open Sans" w:eastAsia="Times New Roman" w:hAnsi="Open Sans" w:cs="Open Sans"/>
          <w:color w:val="000000"/>
          <w:sz w:val="20"/>
          <w:szCs w:val="20"/>
          <w:lang w:eastAsia="sl-SI"/>
        </w:rPr>
        <w:t>Izvedb</w:t>
      </w:r>
      <w:r w:rsidR="007633E3" w:rsidRPr="004635FC">
        <w:rPr>
          <w:rFonts w:ascii="Open Sans" w:eastAsia="Times New Roman" w:hAnsi="Open Sans" w:cs="Open Sans"/>
          <w:color w:val="000000"/>
          <w:sz w:val="20"/>
          <w:szCs w:val="20"/>
          <w:lang w:eastAsia="sl-SI"/>
        </w:rPr>
        <w:t>o</w:t>
      </w:r>
      <w:r w:rsidR="008D00CB" w:rsidRPr="004635FC">
        <w:rPr>
          <w:rFonts w:ascii="Open Sans" w:eastAsia="Times New Roman" w:hAnsi="Open Sans" w:cs="Open Sans"/>
          <w:color w:val="000000"/>
          <w:sz w:val="20"/>
          <w:szCs w:val="20"/>
          <w:lang w:eastAsia="sl-SI"/>
        </w:rPr>
        <w:t xml:space="preserve"> </w:t>
      </w:r>
      <w:r w:rsidR="00B83170">
        <w:rPr>
          <w:rFonts w:ascii="Open Sans" w:eastAsia="Times New Roman" w:hAnsi="Open Sans" w:cs="Open Sans"/>
          <w:color w:val="000000"/>
          <w:sz w:val="20"/>
          <w:szCs w:val="20"/>
          <w:lang w:eastAsia="sl-SI"/>
        </w:rPr>
        <w:t xml:space="preserve">strojno instalacijskih del </w:t>
      </w:r>
      <w:r w:rsidR="00351BEB">
        <w:rPr>
          <w:rFonts w:ascii="Open Sans" w:eastAsia="Times New Roman" w:hAnsi="Open Sans" w:cs="Open Sans"/>
          <w:color w:val="000000"/>
          <w:sz w:val="20"/>
          <w:szCs w:val="20"/>
          <w:lang w:eastAsia="sl-SI"/>
        </w:rPr>
        <w:t>po šestih sklopih</w:t>
      </w:r>
      <w:r w:rsidR="00B35FC8" w:rsidRPr="004635FC">
        <w:rPr>
          <w:rFonts w:ascii="Open Sans" w:eastAsia="Times New Roman" w:hAnsi="Open Sans" w:cs="Open Sans"/>
          <w:color w:val="000000"/>
          <w:sz w:val="20"/>
          <w:szCs w:val="20"/>
          <w:lang w:eastAsia="sl-SI"/>
        </w:rPr>
        <w:t xml:space="preserve">« </w:t>
      </w:r>
      <w:r w:rsidRPr="004635FC">
        <w:rPr>
          <w:rFonts w:ascii="Open Sans" w:eastAsia="Times New Roman" w:hAnsi="Open Sans" w:cs="Open Sans"/>
          <w:sz w:val="20"/>
          <w:szCs w:val="20"/>
          <w:lang w:eastAsia="sl-SI"/>
        </w:rPr>
        <w:t>na JAVNI HOLDING Ljubljana, d.o.o., Verovškova ulica 70, 1000 Ljubljana.</w:t>
      </w:r>
    </w:p>
    <w:p w14:paraId="685863F9" w14:textId="77777777" w:rsidR="00B46129" w:rsidRPr="004635FC" w:rsidRDefault="00B46129" w:rsidP="00656CA1">
      <w:pPr>
        <w:keepNext/>
        <w:keepLines/>
        <w:spacing w:after="0" w:line="240" w:lineRule="auto"/>
        <w:ind w:right="-2"/>
        <w:jc w:val="both"/>
        <w:rPr>
          <w:rFonts w:ascii="Open Sans" w:eastAsia="Times New Roman" w:hAnsi="Open Sans" w:cs="Open Sans"/>
          <w:sz w:val="20"/>
          <w:szCs w:val="20"/>
          <w:lang w:eastAsia="sl-SI"/>
        </w:rPr>
      </w:pPr>
    </w:p>
    <w:p w14:paraId="2200347B"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4" w:name="_Toc116720497"/>
      <w:bookmarkStart w:id="5" w:name="_Toc116720561"/>
      <w:bookmarkStart w:id="6" w:name="_Toc116783470"/>
      <w:bookmarkStart w:id="7" w:name="_Toc116792904"/>
      <w:bookmarkStart w:id="8" w:name="_Toc136417476"/>
      <w:r w:rsidRPr="004635FC">
        <w:rPr>
          <w:rFonts w:ascii="Open Sans" w:eastAsia="Times New Roman" w:hAnsi="Open Sans" w:cs="Open Sans"/>
          <w:b/>
          <w:sz w:val="20"/>
          <w:szCs w:val="20"/>
          <w:lang w:eastAsia="sl-SI"/>
        </w:rPr>
        <w:t>Pravna podlaga</w:t>
      </w:r>
    </w:p>
    <w:p w14:paraId="7CEA112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bookmarkEnd w:id="4"/>
    <w:bookmarkEnd w:id="5"/>
    <w:bookmarkEnd w:id="6"/>
    <w:bookmarkEnd w:id="7"/>
    <w:bookmarkEnd w:id="8"/>
    <w:p w14:paraId="3AA1B18E" w14:textId="77777777" w:rsidR="00072B86" w:rsidRPr="004635FC" w:rsidRDefault="00072B86" w:rsidP="00656CA1">
      <w:pPr>
        <w:keepNext/>
        <w:keepLines/>
        <w:tabs>
          <w:tab w:val="left" w:pos="14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Javno naročilo se izvaja skladno z določbami:</w:t>
      </w:r>
    </w:p>
    <w:p w14:paraId="68257611" w14:textId="77777777" w:rsidR="00072B86" w:rsidRPr="004635FC" w:rsidRDefault="00072B86"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javnem naročanju (Ur. l. RS, št. 91/15, s spremembami; v nadaljevanju: ZJN-3),</w:t>
      </w:r>
    </w:p>
    <w:p w14:paraId="43A4CED5" w14:textId="77777777" w:rsidR="00C5543C" w:rsidRPr="004635FC" w:rsidRDefault="00C5543C"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Gradbenega zakona (Ur. L. RS, št. 199/21 s spremembami; v nadaljevanju GZ-1),</w:t>
      </w:r>
    </w:p>
    <w:p w14:paraId="002F5015"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pravnem varstvu v postopkih javnega naročanja (Uradni list RS, št. 43/2011, 60/2011 – ZTP-D, 63/2013, 90/2014 – ZDU-1I, 60/2017 in 72/19; v nadaljevanju: ZPVPJN),</w:t>
      </w:r>
    </w:p>
    <w:p w14:paraId="321FEA4E"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Obligacijskega zakonika (Uradni list RS, št. 97/07 – uradno prečiščeno besedilo, 64/16 – odl. US in 20/18 – OROZ631, v nadaljevanju: Obligacijski zakonik),</w:t>
      </w:r>
    </w:p>
    <w:p w14:paraId="0D6C806B" w14:textId="355D4ABE"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ostalih predpisov, ki temeljijo na zgoraj navedenih zakonih</w:t>
      </w:r>
      <w:r w:rsidR="00351BEB">
        <w:rPr>
          <w:rFonts w:ascii="Open Sans" w:hAnsi="Open Sans" w:cs="Open Sans"/>
          <w:sz w:val="20"/>
          <w:szCs w:val="20"/>
        </w:rPr>
        <w:t>,</w:t>
      </w:r>
      <w:r w:rsidRPr="004635FC">
        <w:rPr>
          <w:rFonts w:ascii="Open Sans" w:hAnsi="Open Sans" w:cs="Open Sans"/>
          <w:sz w:val="20"/>
          <w:szCs w:val="20"/>
        </w:rPr>
        <w:t xml:space="preserve"> ter </w:t>
      </w:r>
      <w:r w:rsidR="00CF133E" w:rsidRPr="004635FC">
        <w:rPr>
          <w:rFonts w:ascii="Open Sans" w:hAnsi="Open Sans" w:cs="Open Sans"/>
          <w:sz w:val="20"/>
          <w:szCs w:val="20"/>
        </w:rPr>
        <w:t>veljavn</w:t>
      </w:r>
      <w:r w:rsidR="00CF133E">
        <w:rPr>
          <w:rFonts w:ascii="Open Sans" w:hAnsi="Open Sans" w:cs="Open Sans"/>
          <w:sz w:val="20"/>
          <w:szCs w:val="20"/>
        </w:rPr>
        <w:t>e</w:t>
      </w:r>
      <w:r w:rsidR="00CF133E" w:rsidRPr="004635FC">
        <w:rPr>
          <w:rFonts w:ascii="Open Sans" w:hAnsi="Open Sans" w:cs="Open Sans"/>
          <w:sz w:val="20"/>
          <w:szCs w:val="20"/>
        </w:rPr>
        <w:t xml:space="preserve"> zakonodaj</w:t>
      </w:r>
      <w:r w:rsidR="00CF133E">
        <w:rPr>
          <w:rFonts w:ascii="Open Sans" w:hAnsi="Open Sans" w:cs="Open Sans"/>
          <w:sz w:val="20"/>
          <w:szCs w:val="20"/>
        </w:rPr>
        <w:t>e</w:t>
      </w:r>
      <w:r w:rsidRPr="004635FC">
        <w:rPr>
          <w:rFonts w:ascii="Open Sans" w:hAnsi="Open Sans" w:cs="Open Sans"/>
          <w:sz w:val="20"/>
          <w:szCs w:val="20"/>
        </w:rPr>
        <w:t>, ki se nanaša na predmet javnega naročila.</w:t>
      </w:r>
    </w:p>
    <w:p w14:paraId="16872EB6" w14:textId="77777777" w:rsidR="00072B86" w:rsidRPr="004635FC" w:rsidRDefault="00072B86" w:rsidP="00656CA1">
      <w:pPr>
        <w:pStyle w:val="BESEDILO"/>
        <w:keepNext/>
        <w:widowControl/>
        <w:tabs>
          <w:tab w:val="clear" w:pos="2155"/>
        </w:tabs>
        <w:rPr>
          <w:rFonts w:ascii="Open Sans" w:hAnsi="Open Sans" w:cs="Open Sans"/>
          <w:kern w:val="0"/>
        </w:rPr>
      </w:pPr>
    </w:p>
    <w:p w14:paraId="5B17CB8A"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Jezik in denarna enota</w:t>
      </w:r>
    </w:p>
    <w:p w14:paraId="3AE85BA7"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7F10EC6E" w14:textId="741C8BA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Vsi ponudniki predložijo ponudbo v slovenskem jeziku. V kolikor je originalno dokazilo napisano v tujem jeziku</w:t>
      </w:r>
      <w:r w:rsidR="0070582F"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r w:rsidR="00274833" w:rsidRPr="004635FC">
        <w:rPr>
          <w:rFonts w:ascii="Open Sans" w:hAnsi="Open Sans" w:cs="Open Sans"/>
          <w:sz w:val="20"/>
          <w:szCs w:val="20"/>
        </w:rPr>
        <w:t>si naročnik pridržuje pravico, da od ponudnika naknadno zahteva prevod</w:t>
      </w:r>
      <w:r w:rsidRPr="004635FC">
        <w:rPr>
          <w:rFonts w:ascii="Open Sans" w:eastAsia="Times New Roman" w:hAnsi="Open Sans" w:cs="Open Sans"/>
          <w:sz w:val="20"/>
          <w:szCs w:val="20"/>
          <w:lang w:eastAsia="sl-SI"/>
        </w:rPr>
        <w:t>. Stroške prevoda nosi ponudnik. Tehnična dokumentacija je lahko tudi v angleškem jeziku.</w:t>
      </w:r>
    </w:p>
    <w:p w14:paraId="474B453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2DAA9E81" w14:textId="79F979DA"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Finančni podatki morajo biti podani v evrih, na do dve (2) decimalni mesti natančno.</w:t>
      </w:r>
    </w:p>
    <w:p w14:paraId="058F80B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6D491197"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Opredelitev postopka in odločitev o oddaji naročila</w:t>
      </w:r>
    </w:p>
    <w:p w14:paraId="2734C166"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2DEC1D21" w14:textId="7CEB338E" w:rsidR="00072B86" w:rsidRPr="004635FC" w:rsidRDefault="00072B86"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eastAsia="sl-SI"/>
        </w:rPr>
        <w:t xml:space="preserve">Naročnik izvaja javno naročilo po postopku oddaje naročila male vrednosti v skladu s 47. členom ZJN-3. </w:t>
      </w:r>
      <w:r w:rsidRPr="004635FC">
        <w:rPr>
          <w:rFonts w:ascii="Open Sans" w:eastAsia="Times New Roman" w:hAnsi="Open Sans" w:cs="Open Sans"/>
          <w:sz w:val="20"/>
          <w:szCs w:val="20"/>
          <w:lang w:val="x-none" w:eastAsia="sl-SI"/>
        </w:rPr>
        <w:t>Naročnik bo po pregledu, preveritvi</w:t>
      </w:r>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val="x-none" w:eastAsia="sl-SI"/>
        </w:rPr>
        <w:t>in ocenjevanju ponudb</w:t>
      </w:r>
      <w:r w:rsidR="0027450F" w:rsidRPr="004635FC">
        <w:rPr>
          <w:rFonts w:ascii="Open Sans" w:eastAsia="Times New Roman" w:hAnsi="Open Sans" w:cs="Open Sans"/>
          <w:sz w:val="20"/>
          <w:szCs w:val="20"/>
          <w:lang w:eastAsia="sl-SI"/>
        </w:rPr>
        <w:t xml:space="preserve"> ter pogajanjih</w:t>
      </w:r>
      <w:r w:rsidRPr="004635FC">
        <w:rPr>
          <w:rFonts w:ascii="Open Sans" w:eastAsia="Times New Roman" w:hAnsi="Open Sans" w:cs="Open Sans"/>
          <w:sz w:val="20"/>
          <w:szCs w:val="20"/>
          <w:lang w:val="x-none" w:eastAsia="sl-SI"/>
        </w:rPr>
        <w:t>, izbral ponudnika z najugodnejš</w:t>
      </w:r>
      <w:r w:rsidRPr="004635FC">
        <w:rPr>
          <w:rFonts w:ascii="Open Sans" w:eastAsia="Times New Roman" w:hAnsi="Open Sans" w:cs="Open Sans"/>
          <w:sz w:val="20"/>
          <w:szCs w:val="20"/>
          <w:lang w:eastAsia="sl-SI"/>
        </w:rPr>
        <w:t>o</w:t>
      </w:r>
      <w:r w:rsidRPr="004635FC">
        <w:rPr>
          <w:rFonts w:ascii="Open Sans" w:eastAsia="Times New Roman" w:hAnsi="Open Sans" w:cs="Open Sans"/>
          <w:sz w:val="20"/>
          <w:szCs w:val="20"/>
          <w:lang w:val="x-none" w:eastAsia="sl-SI"/>
        </w:rPr>
        <w:t xml:space="preserve"> ponudbo</w:t>
      </w:r>
      <w:r w:rsidRPr="004635FC">
        <w:rPr>
          <w:rFonts w:ascii="Open Sans" w:eastAsia="Times New Roman" w:hAnsi="Open Sans" w:cs="Open Sans"/>
          <w:sz w:val="20"/>
          <w:szCs w:val="20"/>
          <w:lang w:eastAsia="sl-SI"/>
        </w:rPr>
        <w:t xml:space="preserve"> za posamezni sklop</w:t>
      </w:r>
      <w:r w:rsidRPr="004635FC">
        <w:rPr>
          <w:rFonts w:ascii="Open Sans" w:eastAsia="Times New Roman" w:hAnsi="Open Sans" w:cs="Open Sans"/>
          <w:sz w:val="20"/>
          <w:szCs w:val="20"/>
          <w:lang w:val="x-none" w:eastAsia="sl-SI"/>
        </w:rPr>
        <w:t xml:space="preserve"> glede na postavljena merila.</w:t>
      </w:r>
    </w:p>
    <w:p w14:paraId="562641DF"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14B9DB69" w14:textId="78CEF9D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 bo o vseh odločitvah v skladu s 90. členom ZJN-3 obvestil ponudnike na način, da bo podpisano odločitev objavil na Portalu javnih naročil. Izbrani ponudnik</w:t>
      </w:r>
      <w:r w:rsidR="00D40FEF" w:rsidRPr="004635FC">
        <w:rPr>
          <w:rFonts w:ascii="Open Sans" w:eastAsia="Times New Roman" w:hAnsi="Open Sans" w:cs="Open Sans"/>
          <w:sz w:val="20"/>
          <w:szCs w:val="20"/>
          <w:lang w:eastAsia="sl-SI"/>
        </w:rPr>
        <w:t xml:space="preserve"> za posamezni sklop bo p</w:t>
      </w:r>
      <w:r w:rsidRPr="004635FC">
        <w:rPr>
          <w:rFonts w:ascii="Open Sans" w:eastAsia="Times New Roman" w:hAnsi="Open Sans" w:cs="Open Sans"/>
          <w:sz w:val="20"/>
          <w:szCs w:val="20"/>
          <w:lang w:eastAsia="sl-SI"/>
        </w:rPr>
        <w:t>ozvan k podpisu pogodbe pisno.</w:t>
      </w:r>
    </w:p>
    <w:p w14:paraId="392304FD"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0F834072" w14:textId="77777777" w:rsidR="00072B86" w:rsidRPr="004635FC" w:rsidRDefault="00072B86" w:rsidP="00656CA1">
      <w:pPr>
        <w:keepNext/>
        <w:keepLines/>
        <w:spacing w:after="0" w:line="240" w:lineRule="auto"/>
        <w:jc w:val="both"/>
        <w:rPr>
          <w:rFonts w:ascii="Open Sans" w:eastAsia="Times New Roman" w:hAnsi="Open Sans" w:cs="Open Sans"/>
          <w:i/>
          <w:sz w:val="20"/>
          <w:szCs w:val="20"/>
          <w:u w:val="single"/>
          <w:lang w:eastAsia="sl-SI"/>
        </w:rPr>
      </w:pPr>
      <w:r w:rsidRPr="004635FC">
        <w:rPr>
          <w:rFonts w:ascii="Open Sans" w:eastAsia="Times New Roman" w:hAnsi="Open Sans" w:cs="Open Sans"/>
          <w:i/>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94C036C"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342C0DF1"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Dodatna pojasnila ponudnikom</w:t>
      </w:r>
    </w:p>
    <w:p w14:paraId="191FA9E0"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5DED9095" w14:textId="43E791F6" w:rsidR="00A4358D"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Dodatna pojasnila o razpisni dokumentaciji ali vprašanja lahko zainteresirani ponudniki zahtevajo preko </w:t>
      </w:r>
      <w:r w:rsidRPr="004635FC">
        <w:rPr>
          <w:rFonts w:ascii="Open Sans" w:eastAsia="Times New Roman" w:hAnsi="Open Sans" w:cs="Open Sans"/>
          <w:b/>
          <w:sz w:val="20"/>
          <w:szCs w:val="20"/>
          <w:lang w:eastAsia="sl-SI"/>
        </w:rPr>
        <w:t>Portala javnih naročil</w:t>
      </w:r>
      <w:r w:rsidRPr="004635FC">
        <w:rPr>
          <w:rFonts w:ascii="Open Sans" w:eastAsia="Times New Roman" w:hAnsi="Open Sans" w:cs="Open Sans"/>
          <w:sz w:val="20"/>
          <w:szCs w:val="20"/>
          <w:lang w:eastAsia="sl-SI"/>
        </w:rPr>
        <w:t xml:space="preserve">, vendar najkasneje do </w:t>
      </w:r>
      <w:r w:rsidR="005E6E79">
        <w:rPr>
          <w:rFonts w:ascii="Open Sans" w:eastAsia="Times New Roman" w:hAnsi="Open Sans" w:cs="Open Sans"/>
          <w:b/>
          <w:bCs/>
          <w:sz w:val="20"/>
          <w:szCs w:val="20"/>
          <w:lang w:eastAsia="sl-SI"/>
        </w:rPr>
        <w:t>13</w:t>
      </w:r>
      <w:r w:rsidR="002812C5" w:rsidRPr="002812C5">
        <w:rPr>
          <w:rFonts w:ascii="Open Sans" w:eastAsia="Times New Roman" w:hAnsi="Open Sans" w:cs="Open Sans"/>
          <w:b/>
          <w:bCs/>
          <w:sz w:val="20"/>
          <w:szCs w:val="20"/>
          <w:lang w:eastAsia="sl-SI"/>
        </w:rPr>
        <w:t>.</w:t>
      </w:r>
      <w:r w:rsidR="002812C5" w:rsidRPr="004635FC">
        <w:rPr>
          <w:rFonts w:ascii="Open Sans" w:eastAsia="Times New Roman" w:hAnsi="Open Sans" w:cs="Open Sans"/>
          <w:b/>
          <w:bCs/>
          <w:sz w:val="20"/>
          <w:szCs w:val="20"/>
          <w:lang w:eastAsia="sl-SI"/>
        </w:rPr>
        <w:t xml:space="preserve"> </w:t>
      </w:r>
      <w:r w:rsidR="005E6E79">
        <w:rPr>
          <w:rFonts w:ascii="Open Sans" w:eastAsia="Times New Roman" w:hAnsi="Open Sans" w:cs="Open Sans"/>
          <w:b/>
          <w:bCs/>
          <w:sz w:val="20"/>
          <w:szCs w:val="20"/>
          <w:lang w:eastAsia="sl-SI"/>
        </w:rPr>
        <w:t>4</w:t>
      </w:r>
      <w:r w:rsidRPr="004635FC">
        <w:rPr>
          <w:rFonts w:ascii="Open Sans" w:eastAsia="Times New Roman" w:hAnsi="Open Sans" w:cs="Open Sans"/>
          <w:b/>
          <w:bCs/>
          <w:sz w:val="20"/>
          <w:szCs w:val="20"/>
          <w:lang w:eastAsia="sl-SI"/>
        </w:rPr>
        <w:t>. 202</w:t>
      </w:r>
      <w:r w:rsidR="006D01C1">
        <w:rPr>
          <w:rFonts w:ascii="Open Sans" w:eastAsia="Times New Roman" w:hAnsi="Open Sans" w:cs="Open Sans"/>
          <w:b/>
          <w:bCs/>
          <w:sz w:val="20"/>
          <w:szCs w:val="20"/>
          <w:lang w:eastAsia="sl-SI"/>
        </w:rPr>
        <w:t>6</w:t>
      </w:r>
      <w:r w:rsidRPr="004635FC">
        <w:rPr>
          <w:rFonts w:ascii="Open Sans" w:eastAsia="Times New Roman" w:hAnsi="Open Sans" w:cs="Open Sans"/>
          <w:b/>
          <w:bCs/>
          <w:sz w:val="20"/>
          <w:szCs w:val="20"/>
          <w:lang w:eastAsia="sl-SI"/>
        </w:rPr>
        <w:t xml:space="preserve"> do 1</w:t>
      </w:r>
      <w:r w:rsidR="00192FAD">
        <w:rPr>
          <w:rFonts w:ascii="Open Sans" w:eastAsia="Times New Roman" w:hAnsi="Open Sans" w:cs="Open Sans"/>
          <w:b/>
          <w:bCs/>
          <w:sz w:val="20"/>
          <w:szCs w:val="20"/>
          <w:lang w:eastAsia="sl-SI"/>
        </w:rPr>
        <w:t>2</w:t>
      </w:r>
      <w:r w:rsidRPr="004635FC">
        <w:rPr>
          <w:rFonts w:ascii="Open Sans" w:eastAsia="Times New Roman" w:hAnsi="Open Sans" w:cs="Open Sans"/>
          <w:b/>
          <w:bCs/>
          <w:sz w:val="20"/>
          <w:szCs w:val="20"/>
          <w:lang w:eastAsia="sl-SI"/>
        </w:rPr>
        <w:t>. ure</w:t>
      </w:r>
      <w:r w:rsidRPr="004635FC">
        <w:rPr>
          <w:rFonts w:ascii="Open Sans" w:eastAsia="Times New Roman" w:hAnsi="Open Sans" w:cs="Open Sans"/>
          <w:sz w:val="20"/>
          <w:szCs w:val="20"/>
          <w:lang w:eastAsia="sl-SI"/>
        </w:rPr>
        <w:t xml:space="preserve">. </w:t>
      </w:r>
    </w:p>
    <w:p w14:paraId="4771CCB3" w14:textId="77777777" w:rsidR="00A4358D" w:rsidRDefault="00A4358D" w:rsidP="00656CA1">
      <w:pPr>
        <w:keepNext/>
        <w:keepLines/>
        <w:spacing w:after="0" w:line="240" w:lineRule="auto"/>
        <w:jc w:val="both"/>
        <w:rPr>
          <w:rFonts w:ascii="Open Sans" w:eastAsia="Times New Roman" w:hAnsi="Open Sans" w:cs="Open Sans"/>
          <w:sz w:val="20"/>
          <w:szCs w:val="20"/>
          <w:lang w:eastAsia="sl-SI"/>
        </w:rPr>
      </w:pPr>
    </w:p>
    <w:p w14:paraId="30D1D8FE" w14:textId="2623925E" w:rsidR="00DD345B" w:rsidRPr="004635FC" w:rsidRDefault="00A4358D" w:rsidP="00656CA1">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Odgovori oziroma pojasnila bodo objavljeni na Portalu javnih naročil</w:t>
      </w:r>
      <w:r w:rsidR="00DD345B" w:rsidRPr="004635FC">
        <w:rPr>
          <w:rFonts w:ascii="Open Sans" w:eastAsia="Times New Roman" w:hAnsi="Open Sans" w:cs="Open Sans"/>
          <w:sz w:val="20"/>
          <w:szCs w:val="20"/>
          <w:lang w:eastAsia="sl-SI"/>
        </w:rPr>
        <w:t xml:space="preserve">, najkasneje </w:t>
      </w:r>
      <w:r w:rsidR="0027450F" w:rsidRPr="004635FC">
        <w:rPr>
          <w:rFonts w:ascii="Open Sans" w:eastAsia="Times New Roman" w:hAnsi="Open Sans" w:cs="Open Sans"/>
          <w:sz w:val="20"/>
          <w:szCs w:val="20"/>
          <w:lang w:eastAsia="sl-SI"/>
        </w:rPr>
        <w:t xml:space="preserve">dva </w:t>
      </w:r>
      <w:r w:rsidR="00DD345B" w:rsidRPr="004635FC">
        <w:rPr>
          <w:rFonts w:ascii="Open Sans" w:eastAsia="Times New Roman" w:hAnsi="Open Sans" w:cs="Open Sans"/>
          <w:sz w:val="20"/>
          <w:szCs w:val="20"/>
          <w:lang w:eastAsia="sl-SI"/>
        </w:rPr>
        <w:t>(</w:t>
      </w:r>
      <w:r w:rsidR="0027450F" w:rsidRPr="004635FC">
        <w:rPr>
          <w:rFonts w:ascii="Open Sans" w:eastAsia="Times New Roman" w:hAnsi="Open Sans" w:cs="Open Sans"/>
          <w:sz w:val="20"/>
          <w:szCs w:val="20"/>
          <w:lang w:eastAsia="sl-SI"/>
        </w:rPr>
        <w:t>2</w:t>
      </w:r>
      <w:r w:rsidR="00DD345B" w:rsidRPr="004635FC">
        <w:rPr>
          <w:rFonts w:ascii="Open Sans" w:eastAsia="Times New Roman" w:hAnsi="Open Sans" w:cs="Open Sans"/>
          <w:sz w:val="20"/>
          <w:szCs w:val="20"/>
          <w:lang w:eastAsia="sl-SI"/>
        </w:rPr>
        <w:t xml:space="preserve">) </w:t>
      </w:r>
      <w:r w:rsidR="0027450F" w:rsidRPr="004635FC">
        <w:rPr>
          <w:rFonts w:ascii="Open Sans" w:eastAsia="Times New Roman" w:hAnsi="Open Sans" w:cs="Open Sans"/>
          <w:sz w:val="20"/>
          <w:szCs w:val="20"/>
          <w:lang w:eastAsia="sl-SI"/>
        </w:rPr>
        <w:t xml:space="preserve">dni </w:t>
      </w:r>
      <w:r w:rsidR="00DD345B" w:rsidRPr="004635FC">
        <w:rPr>
          <w:rFonts w:ascii="Open Sans" w:eastAsia="Times New Roman" w:hAnsi="Open Sans" w:cs="Open Sans"/>
          <w:sz w:val="20"/>
          <w:szCs w:val="20"/>
          <w:lang w:eastAsia="sl-SI"/>
        </w:rPr>
        <w:t>pred rokom za oddajo ponudbe, pod pogojem, da bo zahteva posredovana pravočasno. Na drugače posredovane zahteve za dodatna pojasnila ali vprašanja naročnik ni dolžan odgovoriti.</w:t>
      </w:r>
    </w:p>
    <w:p w14:paraId="7D7E554C" w14:textId="77777777" w:rsidR="00DD345B" w:rsidRPr="004635FC" w:rsidRDefault="00DD345B" w:rsidP="00656CA1">
      <w:pPr>
        <w:keepNext/>
        <w:keepLines/>
        <w:widowControl w:val="0"/>
        <w:spacing w:after="0" w:line="240" w:lineRule="auto"/>
        <w:jc w:val="both"/>
        <w:rPr>
          <w:rFonts w:ascii="Open Sans" w:hAnsi="Open Sans" w:cs="Open Sans"/>
          <w:sz w:val="20"/>
          <w:szCs w:val="20"/>
        </w:rPr>
      </w:pPr>
    </w:p>
    <w:p w14:paraId="729B3A52"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Predložitev ponudbe</w:t>
      </w:r>
    </w:p>
    <w:p w14:paraId="4819436A"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C3C1B71" w14:textId="114553F7"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r w:rsidRPr="004635FC">
        <w:rPr>
          <w:rFonts w:ascii="Open Sans" w:hAnsi="Open Sans" w:cs="Open Sans"/>
          <w:sz w:val="20"/>
          <w:szCs w:val="20"/>
          <w:lang w:val="x-none"/>
        </w:rPr>
        <w:t xml:space="preserve">Ponudnik nosi vse stroške priprave in predložitve ponudbe. </w:t>
      </w:r>
      <w:r w:rsidRPr="004635FC">
        <w:rPr>
          <w:rFonts w:ascii="Open Sans" w:hAnsi="Open Sans" w:cs="Open Sans"/>
          <w:sz w:val="20"/>
          <w:szCs w:val="20"/>
        </w:rPr>
        <w:t xml:space="preserve">Rok za predložitev ponudb je najkasneje do </w:t>
      </w:r>
      <w:r w:rsidR="005E6E79">
        <w:rPr>
          <w:rFonts w:ascii="Open Sans" w:eastAsia="Times New Roman" w:hAnsi="Open Sans" w:cs="Open Sans"/>
          <w:b/>
          <w:bCs/>
          <w:sz w:val="20"/>
          <w:szCs w:val="20"/>
          <w:lang w:eastAsia="sl-SI"/>
        </w:rPr>
        <w:t>17</w:t>
      </w:r>
      <w:r w:rsidR="00B83170" w:rsidRPr="002812C5">
        <w:rPr>
          <w:rFonts w:ascii="Open Sans" w:eastAsia="Times New Roman" w:hAnsi="Open Sans" w:cs="Open Sans"/>
          <w:b/>
          <w:bCs/>
          <w:sz w:val="20"/>
          <w:szCs w:val="20"/>
          <w:lang w:eastAsia="sl-SI"/>
        </w:rPr>
        <w:t>.</w:t>
      </w:r>
      <w:r w:rsidR="00B83170" w:rsidRPr="004635FC">
        <w:rPr>
          <w:rFonts w:ascii="Open Sans" w:eastAsia="Times New Roman" w:hAnsi="Open Sans" w:cs="Open Sans"/>
          <w:b/>
          <w:bCs/>
          <w:sz w:val="20"/>
          <w:szCs w:val="20"/>
          <w:lang w:eastAsia="sl-SI"/>
        </w:rPr>
        <w:t xml:space="preserve"> </w:t>
      </w:r>
      <w:r w:rsidR="005E6E79">
        <w:rPr>
          <w:rFonts w:ascii="Open Sans" w:eastAsia="Times New Roman" w:hAnsi="Open Sans" w:cs="Open Sans"/>
          <w:b/>
          <w:bCs/>
          <w:sz w:val="20"/>
          <w:szCs w:val="20"/>
          <w:lang w:eastAsia="sl-SI"/>
        </w:rPr>
        <w:t>4</w:t>
      </w:r>
      <w:r w:rsidR="00B83170" w:rsidRPr="004635FC">
        <w:rPr>
          <w:rFonts w:ascii="Open Sans" w:eastAsia="Times New Roman" w:hAnsi="Open Sans" w:cs="Open Sans"/>
          <w:b/>
          <w:bCs/>
          <w:sz w:val="20"/>
          <w:szCs w:val="20"/>
          <w:lang w:eastAsia="sl-SI"/>
        </w:rPr>
        <w:t>. 202</w:t>
      </w:r>
      <w:r w:rsidR="006D01C1">
        <w:rPr>
          <w:rFonts w:ascii="Open Sans" w:eastAsia="Times New Roman" w:hAnsi="Open Sans" w:cs="Open Sans"/>
          <w:b/>
          <w:bCs/>
          <w:sz w:val="20"/>
          <w:szCs w:val="20"/>
          <w:lang w:eastAsia="sl-SI"/>
        </w:rPr>
        <w:t>6</w:t>
      </w:r>
      <w:r w:rsidR="00B83170" w:rsidRPr="004635FC">
        <w:rPr>
          <w:rFonts w:ascii="Open Sans" w:eastAsia="Times New Roman" w:hAnsi="Open Sans" w:cs="Open Sans"/>
          <w:b/>
          <w:bCs/>
          <w:sz w:val="20"/>
          <w:szCs w:val="20"/>
          <w:lang w:eastAsia="sl-SI"/>
        </w:rPr>
        <w:t xml:space="preserve"> </w:t>
      </w:r>
      <w:r w:rsidRPr="004635FC">
        <w:rPr>
          <w:rFonts w:ascii="Open Sans" w:hAnsi="Open Sans" w:cs="Open Sans"/>
          <w:sz w:val="20"/>
          <w:szCs w:val="20"/>
        </w:rPr>
        <w:t xml:space="preserve">do </w:t>
      </w:r>
      <w:r w:rsidR="00B83170">
        <w:rPr>
          <w:rFonts w:ascii="Open Sans" w:hAnsi="Open Sans" w:cs="Open Sans"/>
          <w:b/>
          <w:sz w:val="20"/>
          <w:szCs w:val="20"/>
        </w:rPr>
        <w:t>10</w:t>
      </w:r>
      <w:r w:rsidRPr="004635FC">
        <w:rPr>
          <w:rFonts w:ascii="Open Sans" w:hAnsi="Open Sans" w:cs="Open Sans"/>
          <w:b/>
          <w:sz w:val="20"/>
          <w:szCs w:val="20"/>
        </w:rPr>
        <w:t>. ure</w:t>
      </w:r>
      <w:r w:rsidRPr="004635FC">
        <w:rPr>
          <w:rFonts w:ascii="Open Sans" w:hAnsi="Open Sans" w:cs="Open Sans"/>
          <w:sz w:val="20"/>
          <w:szCs w:val="20"/>
        </w:rPr>
        <w:t>.</w:t>
      </w:r>
    </w:p>
    <w:p w14:paraId="78F58109" w14:textId="77777777"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p>
    <w:p w14:paraId="7D641EF1" w14:textId="20746415"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w:t>
      </w:r>
      <w:r w:rsidRPr="004635FC">
        <w:rPr>
          <w:rFonts w:ascii="Open Sans" w:hAnsi="Open Sans" w:cs="Open Sans"/>
          <w:b/>
          <w:sz w:val="20"/>
          <w:szCs w:val="20"/>
          <w:u w:val="single"/>
        </w:rPr>
        <w:t>mora</w:t>
      </w:r>
      <w:r w:rsidRPr="004635FC">
        <w:rPr>
          <w:rFonts w:ascii="Open Sans" w:hAnsi="Open Sans" w:cs="Open Sans"/>
          <w:sz w:val="20"/>
          <w:szCs w:val="20"/>
        </w:rPr>
        <w:t xml:space="preserve"> ponudbo predložiti v informacijski sistem e-JN (elektronska oddaja ponudbe) na spletnem naslovu </w:t>
      </w:r>
      <w:hyperlink r:id="rId8"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v skladu s </w:t>
      </w:r>
      <w:r w:rsidRPr="004635FC">
        <w:rPr>
          <w:rFonts w:ascii="Open Sans" w:hAnsi="Open Sans" w:cs="Open Sans"/>
          <w:b/>
          <w:sz w:val="20"/>
          <w:szCs w:val="20"/>
        </w:rPr>
        <w:t xml:space="preserve">poglavjem </w:t>
      </w:r>
      <w:r w:rsidR="00C5543C" w:rsidRPr="004635FC">
        <w:rPr>
          <w:rFonts w:ascii="Open Sans" w:hAnsi="Open Sans" w:cs="Open Sans"/>
          <w:b/>
          <w:sz w:val="20"/>
          <w:szCs w:val="20"/>
        </w:rPr>
        <w:t>6</w:t>
      </w:r>
      <w:r w:rsidRPr="004635FC">
        <w:rPr>
          <w:rFonts w:ascii="Open Sans" w:hAnsi="Open Sans" w:cs="Open Sans"/>
          <w:sz w:val="20"/>
          <w:szCs w:val="20"/>
        </w:rPr>
        <w:t xml:space="preserve"> razpisne dokumentacije. </w:t>
      </w:r>
    </w:p>
    <w:p w14:paraId="0503FA51" w14:textId="77777777" w:rsidR="00DD345B" w:rsidRPr="004635FC" w:rsidRDefault="00DD345B" w:rsidP="00656CA1">
      <w:pPr>
        <w:keepNext/>
        <w:keepLines/>
        <w:widowControl w:val="0"/>
        <w:spacing w:after="0" w:line="240" w:lineRule="auto"/>
        <w:jc w:val="both"/>
        <w:rPr>
          <w:rFonts w:ascii="Open Sans" w:hAnsi="Open Sans" w:cs="Open Sans"/>
          <w:sz w:val="20"/>
          <w:szCs w:val="20"/>
          <w:lang w:val="x-none"/>
        </w:rPr>
      </w:pPr>
    </w:p>
    <w:p w14:paraId="04A6A529"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bookmarkStart w:id="9" w:name="_Toc116720500"/>
      <w:bookmarkStart w:id="10" w:name="_Toc116720564"/>
      <w:bookmarkStart w:id="11" w:name="_Toc116783473"/>
      <w:bookmarkStart w:id="12" w:name="_Toc116792907"/>
      <w:bookmarkStart w:id="13" w:name="_Toc136417479"/>
      <w:r w:rsidRPr="004635FC">
        <w:rPr>
          <w:rFonts w:ascii="Open Sans" w:hAnsi="Open Sans" w:cs="Open Sans"/>
          <w:b/>
          <w:sz w:val="20"/>
          <w:szCs w:val="20"/>
        </w:rPr>
        <w:t>Odpiranje ponudb</w:t>
      </w:r>
      <w:bookmarkEnd w:id="9"/>
      <w:bookmarkEnd w:id="10"/>
      <w:bookmarkEnd w:id="11"/>
      <w:bookmarkEnd w:id="12"/>
      <w:bookmarkEnd w:id="13"/>
    </w:p>
    <w:p w14:paraId="081ABE0F"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4FA06B7" w14:textId="2D7B7128"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Odpiranje ponudb bo potekalo avtomatično v informacijskem sistemu e-JN dne </w:t>
      </w:r>
      <w:r w:rsidR="005E6E79">
        <w:rPr>
          <w:rFonts w:ascii="Open Sans" w:eastAsia="Times New Roman" w:hAnsi="Open Sans" w:cs="Open Sans"/>
          <w:b/>
          <w:bCs/>
          <w:sz w:val="20"/>
          <w:szCs w:val="20"/>
          <w:lang w:eastAsia="sl-SI"/>
        </w:rPr>
        <w:t>17</w:t>
      </w:r>
      <w:r w:rsidR="005E6E79" w:rsidRPr="002812C5">
        <w:rPr>
          <w:rFonts w:ascii="Open Sans" w:eastAsia="Times New Roman" w:hAnsi="Open Sans" w:cs="Open Sans"/>
          <w:b/>
          <w:bCs/>
          <w:sz w:val="20"/>
          <w:szCs w:val="20"/>
          <w:lang w:eastAsia="sl-SI"/>
        </w:rPr>
        <w:t>.</w:t>
      </w:r>
      <w:r w:rsidR="005E6E79" w:rsidRPr="004635FC">
        <w:rPr>
          <w:rFonts w:ascii="Open Sans" w:eastAsia="Times New Roman" w:hAnsi="Open Sans" w:cs="Open Sans"/>
          <w:b/>
          <w:bCs/>
          <w:sz w:val="20"/>
          <w:szCs w:val="20"/>
          <w:lang w:eastAsia="sl-SI"/>
        </w:rPr>
        <w:t xml:space="preserve"> </w:t>
      </w:r>
      <w:r w:rsidR="005E6E79">
        <w:rPr>
          <w:rFonts w:ascii="Open Sans" w:eastAsia="Times New Roman" w:hAnsi="Open Sans" w:cs="Open Sans"/>
          <w:b/>
          <w:bCs/>
          <w:sz w:val="20"/>
          <w:szCs w:val="20"/>
          <w:lang w:eastAsia="sl-SI"/>
        </w:rPr>
        <w:t>4</w:t>
      </w:r>
      <w:r w:rsidR="005E6E79" w:rsidRPr="004635FC">
        <w:rPr>
          <w:rFonts w:ascii="Open Sans" w:eastAsia="Times New Roman" w:hAnsi="Open Sans" w:cs="Open Sans"/>
          <w:b/>
          <w:bCs/>
          <w:sz w:val="20"/>
          <w:szCs w:val="20"/>
          <w:lang w:eastAsia="sl-SI"/>
        </w:rPr>
        <w:t>. 202</w:t>
      </w:r>
      <w:r w:rsidR="005E6E79">
        <w:rPr>
          <w:rFonts w:ascii="Open Sans" w:eastAsia="Times New Roman" w:hAnsi="Open Sans" w:cs="Open Sans"/>
          <w:b/>
          <w:bCs/>
          <w:sz w:val="20"/>
          <w:szCs w:val="20"/>
          <w:lang w:eastAsia="sl-SI"/>
        </w:rPr>
        <w:t>6</w:t>
      </w:r>
      <w:r w:rsidR="005E6E79" w:rsidRPr="004635FC">
        <w:rPr>
          <w:rFonts w:ascii="Open Sans" w:eastAsia="Times New Roman" w:hAnsi="Open Sans" w:cs="Open Sans"/>
          <w:b/>
          <w:bCs/>
          <w:sz w:val="20"/>
          <w:szCs w:val="20"/>
          <w:lang w:eastAsia="sl-SI"/>
        </w:rPr>
        <w:t xml:space="preserve"> </w:t>
      </w:r>
      <w:r w:rsidRPr="004635FC">
        <w:rPr>
          <w:rFonts w:ascii="Open Sans" w:hAnsi="Open Sans" w:cs="Open Sans"/>
          <w:sz w:val="20"/>
          <w:szCs w:val="20"/>
        </w:rPr>
        <w:t xml:space="preserve">in se bo začelo </w:t>
      </w:r>
      <w:r w:rsidRPr="004635FC">
        <w:rPr>
          <w:rFonts w:ascii="Open Sans" w:hAnsi="Open Sans" w:cs="Open Sans"/>
          <w:b/>
          <w:sz w:val="20"/>
          <w:szCs w:val="20"/>
        </w:rPr>
        <w:t xml:space="preserve">ob </w:t>
      </w:r>
      <w:r w:rsidR="00BF615D" w:rsidRPr="004635FC">
        <w:rPr>
          <w:rFonts w:ascii="Open Sans" w:hAnsi="Open Sans" w:cs="Open Sans"/>
          <w:b/>
          <w:sz w:val="20"/>
          <w:szCs w:val="20"/>
        </w:rPr>
        <w:t>1</w:t>
      </w:r>
      <w:r w:rsidR="00B83170">
        <w:rPr>
          <w:rFonts w:ascii="Open Sans" w:hAnsi="Open Sans" w:cs="Open Sans"/>
          <w:b/>
          <w:sz w:val="20"/>
          <w:szCs w:val="20"/>
        </w:rPr>
        <w:t>2</w:t>
      </w:r>
      <w:r w:rsidRPr="004635FC">
        <w:rPr>
          <w:rFonts w:ascii="Open Sans" w:hAnsi="Open Sans" w:cs="Open Sans"/>
          <w:b/>
          <w:sz w:val="20"/>
          <w:szCs w:val="20"/>
        </w:rPr>
        <w:t>. uri</w:t>
      </w:r>
      <w:r w:rsidRPr="004635FC">
        <w:rPr>
          <w:rFonts w:ascii="Open Sans" w:hAnsi="Open Sans" w:cs="Open Sans"/>
          <w:sz w:val="20"/>
          <w:szCs w:val="20"/>
        </w:rPr>
        <w:t xml:space="preserve"> na spletnem naslovu </w:t>
      </w:r>
      <w:hyperlink r:id="rId9"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w:t>
      </w:r>
    </w:p>
    <w:p w14:paraId="06E055FA" w14:textId="77777777" w:rsidR="00DD345B" w:rsidRPr="004635FC" w:rsidRDefault="00DD345B" w:rsidP="00656CA1">
      <w:pPr>
        <w:keepNext/>
        <w:keepLines/>
        <w:widowControl w:val="0"/>
        <w:spacing w:after="0" w:line="240" w:lineRule="auto"/>
        <w:rPr>
          <w:rFonts w:ascii="Open Sans" w:hAnsi="Open Sans" w:cs="Open Sans"/>
          <w:sz w:val="20"/>
          <w:szCs w:val="20"/>
        </w:rPr>
      </w:pPr>
    </w:p>
    <w:p w14:paraId="674F13D6" w14:textId="133661E7"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Odpiranje </w:t>
      </w:r>
      <w:r w:rsidR="00EA1476" w:rsidRPr="004635FC">
        <w:rPr>
          <w:rFonts w:ascii="Open Sans" w:hAnsi="Open Sans" w:cs="Open Sans"/>
          <w:sz w:val="20"/>
          <w:szCs w:val="20"/>
        </w:rPr>
        <w:t xml:space="preserve">ponudb </w:t>
      </w:r>
      <w:r w:rsidRPr="004635FC">
        <w:rPr>
          <w:rFonts w:ascii="Open Sans" w:hAnsi="Open Sans" w:cs="Open Sans"/>
          <w:sz w:val="20"/>
          <w:szCs w:val="20"/>
        </w:rPr>
        <w:t xml:space="preserve">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5FB8E5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34AAF15"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Pogajanja</w:t>
      </w:r>
    </w:p>
    <w:p w14:paraId="732B8B3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9CBDA7" w14:textId="77777777" w:rsidR="009120A9" w:rsidRPr="002B3C02" w:rsidRDefault="009120A9" w:rsidP="009120A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v postopek oddaje javnega naročila vključil pogajanja </w:t>
      </w:r>
      <w:bookmarkStart w:id="14" w:name="_Hlk170797909"/>
      <w:r w:rsidRPr="002B3C02">
        <w:rPr>
          <w:rFonts w:ascii="Open Sans" w:eastAsia="Times New Roman" w:hAnsi="Open Sans" w:cs="Open Sans"/>
          <w:sz w:val="20"/>
          <w:szCs w:val="20"/>
          <w:lang w:eastAsia="sl-SI"/>
        </w:rPr>
        <w:t xml:space="preserve">in sicer v enem </w:t>
      </w:r>
      <w:r>
        <w:rPr>
          <w:rFonts w:ascii="Open Sans" w:eastAsia="Times New Roman" w:hAnsi="Open Sans" w:cs="Open Sans"/>
          <w:sz w:val="20"/>
          <w:szCs w:val="20"/>
          <w:lang w:eastAsia="sl-SI"/>
        </w:rPr>
        <w:t xml:space="preserve">ali več </w:t>
      </w:r>
      <w:r w:rsidRPr="002B3C02">
        <w:rPr>
          <w:rFonts w:ascii="Open Sans" w:eastAsia="Times New Roman" w:hAnsi="Open Sans" w:cs="Open Sans"/>
          <w:sz w:val="20"/>
          <w:szCs w:val="20"/>
          <w:lang w:eastAsia="sl-SI"/>
        </w:rPr>
        <w:t>krog</w:t>
      </w:r>
      <w:bookmarkEnd w:id="14"/>
      <w:r>
        <w:rPr>
          <w:rFonts w:ascii="Open Sans" w:eastAsia="Times New Roman" w:hAnsi="Open Sans" w:cs="Open Sans"/>
          <w:sz w:val="20"/>
          <w:szCs w:val="20"/>
          <w:lang w:eastAsia="sl-SI"/>
        </w:rPr>
        <w:t>ih</w:t>
      </w:r>
      <w:r w:rsidRPr="002B3C02">
        <w:rPr>
          <w:rFonts w:ascii="Open Sans" w:eastAsia="Times New Roman" w:hAnsi="Open Sans" w:cs="Open Sans"/>
          <w:sz w:val="20"/>
          <w:szCs w:val="20"/>
          <w:lang w:eastAsia="sl-SI"/>
        </w:rPr>
        <w:t>. Element pogajanj bo skupna ponudbena vrednost za posamezni sklop.</w:t>
      </w:r>
      <w:r>
        <w:rPr>
          <w:rFonts w:ascii="Open Sans" w:eastAsia="Times New Roman" w:hAnsi="Open Sans" w:cs="Open Sans"/>
          <w:sz w:val="20"/>
          <w:szCs w:val="20"/>
          <w:lang w:eastAsia="sl-SI"/>
        </w:rPr>
        <w:t xml:space="preserve"> Natančna navodila glede pogajanj bo naročnik posredoval ponudnikom z vabilom na pogajanja.</w:t>
      </w:r>
    </w:p>
    <w:p w14:paraId="450705C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9755426"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Variantna ponudba</w:t>
      </w:r>
    </w:p>
    <w:p w14:paraId="6529F9C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65FA46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6E31DE5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D7C8F2A" w14:textId="77777777" w:rsidR="00C07CDD" w:rsidRDefault="00C07CD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A2BF69E" w14:textId="7AEFD2F2"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Pregled in ocenjevanje ponudb</w:t>
      </w:r>
    </w:p>
    <w:p w14:paraId="53A0CFA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B4B4C1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2B2724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2D62365" w14:textId="2856863A"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Pogodba</w:t>
      </w:r>
    </w:p>
    <w:p w14:paraId="2C18B63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B13B56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Pogodbo za posamezen sklop bo z izbranim ponudnikom podpisal naročnik.</w:t>
      </w:r>
    </w:p>
    <w:p w14:paraId="4E23CEB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EBE448E" w14:textId="2B4AD518"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se bo pred podpisom vsebinsko prilagodil</w:t>
      </w:r>
      <w:r w:rsidR="00EA1476" w:rsidRPr="004635FC">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le glede na to, ali bo izbrani ponudnik predložil skupno ponudbo, prijavil sodelovanje podizvajalcev in podobno.</w:t>
      </w:r>
    </w:p>
    <w:p w14:paraId="7458E20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0E3728C" w14:textId="5709181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skladu s šestim odstavkom 14. člena Zakona o integriteti in preprečevanju korupcije (Ur. l. RS, št. 69/11-UPB2 in 158/20, 3/22 – ZDeb in 16/23 – ZZPri) je dolžan izbrani ponudnik na poziv naročnika, pred podpisom pogodbe za posamezni sklop, predložiti izjavo ali podatke o udeležbi fizičnih in pravnih oseb v lastništvu izbranega ponudnika, ter o gospodarskih subjektih</w:t>
      </w:r>
      <w:r w:rsidR="00351BEB">
        <w:rPr>
          <w:rFonts w:ascii="Open Sans" w:hAnsi="Open Sans" w:cs="Open Sans"/>
          <w:sz w:val="20"/>
          <w:szCs w:val="20"/>
        </w:rPr>
        <w:t>,</w:t>
      </w:r>
      <w:r w:rsidRPr="004635FC">
        <w:rPr>
          <w:rFonts w:ascii="Open Sans" w:hAnsi="Open Sans" w:cs="Open Sans"/>
          <w:sz w:val="20"/>
          <w:szCs w:val="20"/>
        </w:rPr>
        <w:t xml:space="preserve"> za katere se glede na določbe zakona, ki ureja gospodarske družbe, šteje, da so povezane družbe z izbranim ponudnikom (</w:t>
      </w:r>
      <w:r w:rsidRPr="004635FC">
        <w:rPr>
          <w:rFonts w:ascii="Open Sans" w:hAnsi="Open Sans" w:cs="Open Sans"/>
          <w:b/>
          <w:sz w:val="20"/>
          <w:szCs w:val="20"/>
        </w:rPr>
        <w:t>Priloga 3/1</w:t>
      </w:r>
      <w:r w:rsidRPr="004635FC">
        <w:rPr>
          <w:rFonts w:ascii="Open Sans" w:hAnsi="Open Sans" w:cs="Open Sans"/>
          <w:sz w:val="20"/>
          <w:szCs w:val="20"/>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00AE163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197F0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Vzorec pogodbe je sestavni del te razpisne dokumentacije. Ponudnik s podpisom </w:t>
      </w:r>
      <w:r w:rsidRPr="004635FC">
        <w:rPr>
          <w:rFonts w:ascii="Open Sans" w:eastAsia="Times New Roman" w:hAnsi="Open Sans" w:cs="Open Sans"/>
          <w:b/>
          <w:sz w:val="20"/>
          <w:szCs w:val="20"/>
          <w:lang w:eastAsia="sl-SI"/>
        </w:rPr>
        <w:t>Priloge A</w:t>
      </w:r>
      <w:r w:rsidRPr="004635FC">
        <w:rPr>
          <w:rFonts w:ascii="Open Sans" w:eastAsia="Times New Roman" w:hAnsi="Open Sans" w:cs="Open Sans"/>
          <w:sz w:val="20"/>
          <w:szCs w:val="20"/>
          <w:lang w:eastAsia="sl-SI"/>
        </w:rPr>
        <w:t xml:space="preserve"> potrdi, da se strinja z vsebino pogodbe. </w:t>
      </w:r>
    </w:p>
    <w:p w14:paraId="2CF3917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7202B1B"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5" w:name="_Toc116720524"/>
      <w:bookmarkStart w:id="16" w:name="_Toc116720588"/>
      <w:bookmarkStart w:id="17" w:name="_Toc116783499"/>
      <w:bookmarkStart w:id="18" w:name="_Toc116792933"/>
      <w:bookmarkStart w:id="19" w:name="_Toc136417505"/>
      <w:r w:rsidRPr="004635FC">
        <w:rPr>
          <w:rFonts w:ascii="Open Sans" w:eastAsia="Times New Roman" w:hAnsi="Open Sans" w:cs="Open Sans"/>
          <w:b/>
          <w:sz w:val="20"/>
          <w:szCs w:val="20"/>
          <w:lang w:eastAsia="sl-SI"/>
        </w:rPr>
        <w:t>Prav</w:t>
      </w:r>
      <w:bookmarkEnd w:id="15"/>
      <w:bookmarkEnd w:id="16"/>
      <w:bookmarkEnd w:id="17"/>
      <w:bookmarkEnd w:id="18"/>
      <w:bookmarkEnd w:id="19"/>
      <w:r w:rsidRPr="004635FC">
        <w:rPr>
          <w:rFonts w:ascii="Open Sans" w:eastAsia="Times New Roman" w:hAnsi="Open Sans" w:cs="Open Sans"/>
          <w:b/>
          <w:sz w:val="20"/>
          <w:szCs w:val="20"/>
          <w:lang w:eastAsia="sl-SI"/>
        </w:rPr>
        <w:t>no varstvo</w:t>
      </w:r>
    </w:p>
    <w:p w14:paraId="482274BA"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DA33F8A"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Ponudnikom je zagotovljeno pravno varstvo skladno z določbami Zakona o pravnem varstvu v postopkih javnega naročanja (Ur. l. RS, št. 43/11 in nadaljnji; v nadaljevanju: ZPVPJN).</w:t>
      </w:r>
    </w:p>
    <w:p w14:paraId="0AC96C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41E251" w14:textId="12EE059F"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w:t>
      </w:r>
      <w:r w:rsidR="00351BEB">
        <w:rPr>
          <w:rFonts w:ascii="Open Sans" w:eastAsia="Times New Roman" w:hAnsi="Open Sans" w:cs="Open Sans"/>
          <w:sz w:val="20"/>
          <w:szCs w:val="20"/>
          <w:lang w:eastAsia="sl-SI"/>
        </w:rPr>
        <w:t>,</w:t>
      </w:r>
      <w:r w:rsidRPr="00A4358D">
        <w:rPr>
          <w:rFonts w:ascii="Open Sans" w:eastAsia="Times New Roman" w:hAnsi="Open Sans" w:cs="Open Sans"/>
          <w:sz w:val="20"/>
          <w:szCs w:val="20"/>
          <w:lang w:eastAsia="sl-SI"/>
        </w:rPr>
        <w:t xml:space="preserve"> ali ZPVPJN ne določa drugače.</w:t>
      </w:r>
    </w:p>
    <w:p w14:paraId="369429D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D163D60" w14:textId="2C884FD2"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V kolikor se zahtevek za revizijo nanaša na vsebino objave, povabilo k oddaji ponudbe ali razpisne dokumentacijo, je dolžan vlagatelj ob vložitvi zahtevka za revizijo vplačati takso v višini </w:t>
      </w:r>
      <w:r w:rsidR="00566E6C">
        <w:rPr>
          <w:rFonts w:ascii="Open Sans" w:eastAsia="Times New Roman" w:hAnsi="Open Sans" w:cs="Open Sans"/>
          <w:sz w:val="20"/>
          <w:szCs w:val="20"/>
          <w:lang w:eastAsia="sl-SI"/>
        </w:rPr>
        <w:t>2</w:t>
      </w:r>
      <w:r w:rsidRPr="00A4358D">
        <w:rPr>
          <w:rFonts w:ascii="Open Sans" w:eastAsia="Times New Roman" w:hAnsi="Open Sans" w:cs="Open Sans"/>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93D7A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E4D175" w14:textId="0FC80916" w:rsidR="00DD345B" w:rsidRPr="004635FC"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Zahtevek za revizijo mora biti sestavljen v skladu z določili 15. člena ZPVPJN in se vloži preko portala eRevizija. Vlagatelj mora zahtevku za revizijo priložiti potrdilo o plačilu takse. Zahtevek za revizijo se vloži v roku iz 25. člena ZPVPJN.</w:t>
      </w:r>
    </w:p>
    <w:p w14:paraId="21445B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7CAF2C4" w14:textId="77777777" w:rsidR="00C07CDD" w:rsidRDefault="00C07CDD">
      <w:pPr>
        <w:spacing w:after="0" w:line="240" w:lineRule="auto"/>
        <w:rPr>
          <w:rFonts w:ascii="Open Sans" w:eastAsia="Times New Roman" w:hAnsi="Open Sans" w:cs="Open Sans"/>
          <w:b/>
          <w:sz w:val="20"/>
          <w:szCs w:val="20"/>
          <w:lang w:eastAsia="sl-SI"/>
        </w:rPr>
      </w:pPr>
      <w:bookmarkStart w:id="20" w:name="_Toc163615935"/>
      <w:r>
        <w:rPr>
          <w:rFonts w:ascii="Open Sans" w:eastAsia="Times New Roman" w:hAnsi="Open Sans" w:cs="Open Sans"/>
          <w:b/>
          <w:sz w:val="20"/>
          <w:szCs w:val="20"/>
          <w:lang w:eastAsia="sl-SI"/>
        </w:rPr>
        <w:br w:type="page"/>
      </w:r>
    </w:p>
    <w:p w14:paraId="56737FD1" w14:textId="0E8D24D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Zaupnost po</w:t>
      </w:r>
      <w:bookmarkEnd w:id="20"/>
      <w:r w:rsidRPr="004635FC">
        <w:rPr>
          <w:rFonts w:ascii="Open Sans" w:eastAsia="Times New Roman" w:hAnsi="Open Sans" w:cs="Open Sans"/>
          <w:b/>
          <w:sz w:val="20"/>
          <w:szCs w:val="20"/>
          <w:lang w:eastAsia="sl-SI"/>
        </w:rPr>
        <w:t>datkov in vpogled</w:t>
      </w:r>
    </w:p>
    <w:p w14:paraId="27FB695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AACB75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Naročnik zagotavlja zaupnost in varovanje podatkov skladno s 35. členom ZJN-3. Naročnik ne sme razkriti informacij, ki mu jih gospodarski subjekt predloži in označi kot poslovno skrivnost, kot to določa zakon, ki ureja gospodarske družbe, če ta ali drug zakon ne določa drugače, pri čemer so javni podatke specifikacije ponujenega blaga, storitve ali gradnje in količina iz te specifikacije, cena na enoto, vrednost posamezne postavke in skupna vrednost iz ponudbe ter vsi tisti podatki, ki so vplivali na razvrstitev ponudbe v okviru drugih meril. Naročnik bo zagotovil varovanje podatkov, ki se glede na določbe zakona, ki ureja varstvo osebnih podatkov in varstvo tajnih podatkov, štejejo za osebne ali tajne podatke.</w:t>
      </w:r>
    </w:p>
    <w:p w14:paraId="5F02A7B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3E94E9C"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Vsi dokumenti v zvezi z oddajo javnega naročila so po pravnomočnosti odločitve o oddaji javnega naročila javni, če ne vsebujejo poslovnih skrivnosti, tajnih in osebnih podatkov, kot to določa četrti odstavek 35. člena ZJN-3. Pred tem datumom se določbe zakona, ki ureja dostop do informacij javnega značaja, ne uporabljajo.</w:t>
      </w:r>
    </w:p>
    <w:p w14:paraId="28796774"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CF77039" w14:textId="12659D1D" w:rsidR="00DD345B"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Naročnik bo omogočil vpogled v ponudbo izbranega ponudnika ponudnikom v skladu s petim odstavkom 35. člena ZJN-3. Ponudniki morajo zahtevo za vpogled v ponudbo izbranega ponudnika pravočasno posredovati naročniku pisno na naslov: JAVNI HOLDING Ljubljana, d.o.o.,  Verovškova ulica 70, 1000 Ljubljana ali po elektronski pošti na naslov: </w:t>
      </w:r>
      <w:hyperlink r:id="rId10" w:history="1">
        <w:r w:rsidR="00B83170" w:rsidRPr="009802A8">
          <w:rPr>
            <w:rStyle w:val="Hiperpovezava"/>
            <w:rFonts w:ascii="Open Sans" w:eastAsia="Times New Roman" w:hAnsi="Open Sans" w:cs="Open Sans"/>
            <w:sz w:val="20"/>
            <w:szCs w:val="20"/>
            <w:lang w:eastAsia="sl-SI"/>
          </w:rPr>
          <w:t>sjn@jhl.si</w:t>
        </w:r>
      </w:hyperlink>
      <w:r w:rsidRPr="00A4358D">
        <w:rPr>
          <w:rFonts w:ascii="Open Sans" w:eastAsia="Times New Roman" w:hAnsi="Open Sans" w:cs="Open Sans"/>
          <w:sz w:val="20"/>
          <w:szCs w:val="20"/>
          <w:lang w:eastAsia="sl-SI"/>
        </w:rPr>
        <w:t xml:space="preserve">.  </w:t>
      </w:r>
    </w:p>
    <w:p w14:paraId="4A10B70B" w14:textId="77777777" w:rsidR="00A4358D" w:rsidRPr="004635FC" w:rsidRDefault="00A4358D" w:rsidP="00A4358D">
      <w:pPr>
        <w:keepNext/>
        <w:keepLines/>
        <w:spacing w:after="0" w:line="240" w:lineRule="auto"/>
        <w:jc w:val="both"/>
        <w:rPr>
          <w:rFonts w:ascii="Open Sans" w:eastAsia="Times New Roman" w:hAnsi="Open Sans" w:cs="Open Sans"/>
          <w:b/>
          <w:sz w:val="20"/>
          <w:szCs w:val="20"/>
          <w:lang w:eastAsia="sl-SI"/>
        </w:rPr>
      </w:pPr>
    </w:p>
    <w:p w14:paraId="0B98EB30"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Jamstvo za napake</w:t>
      </w:r>
    </w:p>
    <w:p w14:paraId="048357E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DD0B726" w14:textId="12A03CCE"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Izbrani izvajalec, s katerim bo naročnik sklenil </w:t>
      </w:r>
      <w:r w:rsidR="002A7EA0" w:rsidRPr="004635FC">
        <w:rPr>
          <w:rFonts w:ascii="Open Sans" w:eastAsia="Times New Roman" w:hAnsi="Open Sans" w:cs="Open Sans"/>
          <w:sz w:val="20"/>
          <w:szCs w:val="20"/>
          <w:lang w:eastAsia="sl-SI"/>
        </w:rPr>
        <w:t>pogodbo</w:t>
      </w:r>
      <w:r w:rsidRPr="004635FC">
        <w:rPr>
          <w:rFonts w:ascii="Open Sans" w:eastAsia="Times New Roman" w:hAnsi="Open Sans" w:cs="Open Sans"/>
          <w:sz w:val="20"/>
          <w:szCs w:val="20"/>
          <w:lang w:eastAsia="sl-SI"/>
        </w:rPr>
        <w:t>, bo moral jamčiti za odpravo vseh vrst napak, ki jih bo naredil z izvajanjem predmeta javnega naročila, skladno z določili Obligacijskega zakonika.</w:t>
      </w:r>
    </w:p>
    <w:p w14:paraId="0B0F12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C42054F" w14:textId="2FD8E57F" w:rsidR="00DD345B" w:rsidRPr="004635FC" w:rsidRDefault="00DD345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PONUDBENI POGOJI </w:t>
      </w:r>
    </w:p>
    <w:p w14:paraId="6BD28642"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067574A9"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Celovitost ponudbe</w:t>
      </w:r>
    </w:p>
    <w:p w14:paraId="63093369"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3062FF0" w14:textId="6234FABC"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Ponudnik lahko odda svojo ponudbo za celotno naročilo ali samo za posamezen sklop</w:t>
      </w:r>
      <w:r w:rsidRPr="004635FC">
        <w:rPr>
          <w:rFonts w:ascii="Open Sans" w:eastAsia="Times New Roman" w:hAnsi="Open Sans" w:cs="Open Sans"/>
          <w:sz w:val="20"/>
          <w:szCs w:val="20"/>
          <w:lang w:eastAsia="sl-SI"/>
        </w:rPr>
        <w:t>,</w:t>
      </w:r>
      <w:r w:rsidRPr="004635FC">
        <w:rPr>
          <w:rFonts w:ascii="Open Sans" w:eastAsia="Times New Roman" w:hAnsi="Open Sans" w:cs="Open Sans"/>
          <w:bCs/>
          <w:sz w:val="20"/>
          <w:szCs w:val="20"/>
          <w:lang w:eastAsia="sl-SI"/>
        </w:rPr>
        <w:t xml:space="preserve"> v skladu z zahtevami in pogoji naročnika, navedenimi v razpisni dokumentaciji in njenih prilogah.</w:t>
      </w:r>
      <w:r w:rsidRPr="004635FC">
        <w:rPr>
          <w:rFonts w:ascii="Open Sans" w:eastAsia="Times New Roman" w:hAnsi="Open Sans" w:cs="Open Sans"/>
          <w:sz w:val="20"/>
          <w:szCs w:val="20"/>
          <w:lang w:eastAsia="sl-SI"/>
        </w:rPr>
        <w:t xml:space="preserve"> </w:t>
      </w:r>
    </w:p>
    <w:p w14:paraId="4F6A008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0A2012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predmet ponudbe ne bo v skladu z vsemi zahtevami in pogoji razpisne dokumentacije, bo naročnik tako ponudbo izključil iz sodelovanja v postopku oddaje javnega naročila.</w:t>
      </w:r>
    </w:p>
    <w:p w14:paraId="5212CFB1" w14:textId="159E2163" w:rsidR="00DD345B" w:rsidRDefault="00DD345B" w:rsidP="00656CA1">
      <w:pPr>
        <w:keepNext/>
        <w:keepLines/>
        <w:spacing w:after="0" w:line="240" w:lineRule="auto"/>
        <w:jc w:val="both"/>
        <w:rPr>
          <w:rFonts w:ascii="Open Sans" w:eastAsia="Times New Roman" w:hAnsi="Open Sans" w:cs="Open Sans"/>
          <w:sz w:val="20"/>
          <w:szCs w:val="20"/>
          <w:lang w:eastAsia="sl-SI"/>
        </w:rPr>
      </w:pPr>
    </w:p>
    <w:p w14:paraId="64074B8B" w14:textId="77777777" w:rsidR="00F23011" w:rsidRDefault="00F23011" w:rsidP="00F23011">
      <w:pPr>
        <w:keepNext/>
        <w:keepLines/>
        <w:spacing w:after="0" w:line="240" w:lineRule="auto"/>
        <w:jc w:val="both"/>
        <w:rPr>
          <w:rFonts w:ascii="Open Sans" w:eastAsia="Times New Roman" w:hAnsi="Open Sans" w:cs="Open Sans"/>
          <w:sz w:val="20"/>
          <w:szCs w:val="20"/>
          <w:lang w:eastAsia="sl-SI"/>
        </w:rPr>
      </w:pPr>
      <w:r w:rsidRPr="00A05096">
        <w:rPr>
          <w:rFonts w:ascii="Open Sans" w:eastAsia="Times New Roman" w:hAnsi="Open Sans" w:cs="Open Sans"/>
          <w:sz w:val="20"/>
          <w:szCs w:val="20"/>
          <w:lang w:eastAsia="sl-SI"/>
        </w:rPr>
        <w:t>Naročnik bo oddal naročilo in sklenil pogodbo</w:t>
      </w:r>
      <w:r>
        <w:rPr>
          <w:rFonts w:ascii="Open Sans" w:eastAsia="Times New Roman" w:hAnsi="Open Sans" w:cs="Open Sans"/>
          <w:sz w:val="20"/>
          <w:szCs w:val="20"/>
          <w:lang w:eastAsia="sl-SI"/>
        </w:rPr>
        <w:t xml:space="preserve"> za posamezni sklop</w:t>
      </w:r>
      <w:r w:rsidRPr="00A05096">
        <w:rPr>
          <w:rFonts w:ascii="Open Sans" w:eastAsia="Times New Roman" w:hAnsi="Open Sans" w:cs="Open Sans"/>
          <w:sz w:val="20"/>
          <w:szCs w:val="20"/>
          <w:lang w:eastAsia="sl-SI"/>
        </w:rPr>
        <w:t xml:space="preserve"> s ponudnikom, ki bo ponudil najnižjo skupno ponudbeno vrednost</w:t>
      </w:r>
      <w:r>
        <w:rPr>
          <w:rFonts w:ascii="Open Sans" w:eastAsia="Times New Roman" w:hAnsi="Open Sans" w:cs="Open Sans"/>
          <w:sz w:val="20"/>
          <w:szCs w:val="20"/>
          <w:lang w:eastAsia="sl-SI"/>
        </w:rPr>
        <w:t>.</w:t>
      </w:r>
    </w:p>
    <w:p w14:paraId="6E739AD2" w14:textId="77777777" w:rsidR="00F23011" w:rsidRPr="004635FC" w:rsidRDefault="00F23011" w:rsidP="00656CA1">
      <w:pPr>
        <w:keepNext/>
        <w:keepLines/>
        <w:spacing w:after="0" w:line="240" w:lineRule="auto"/>
        <w:jc w:val="both"/>
        <w:rPr>
          <w:rFonts w:ascii="Open Sans" w:eastAsia="Times New Roman" w:hAnsi="Open Sans" w:cs="Open Sans"/>
          <w:sz w:val="20"/>
          <w:szCs w:val="20"/>
          <w:lang w:eastAsia="sl-SI"/>
        </w:rPr>
      </w:pPr>
    </w:p>
    <w:p w14:paraId="68075B4D"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Skupna ponudba</w:t>
      </w:r>
    </w:p>
    <w:p w14:paraId="7D467A8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3D779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Ponudbo lahko predloži skupina ponudnikov, ki mora predložiti pravni akt o skupni izvedbi naročila </w:t>
      </w:r>
      <w:r w:rsidRPr="004635FC">
        <w:rPr>
          <w:rFonts w:ascii="Open Sans" w:eastAsia="Times New Roman" w:hAnsi="Open Sans" w:cs="Open Sans"/>
          <w:b/>
          <w:sz w:val="20"/>
          <w:szCs w:val="20"/>
          <w:lang w:eastAsia="sl-SI"/>
        </w:rPr>
        <w:t>(kot prilogo 1/1)</w:t>
      </w:r>
      <w:r w:rsidRPr="004635FC">
        <w:rPr>
          <w:rFonts w:ascii="Open Sans" w:eastAsia="Times New Roman" w:hAnsi="Open Sans" w:cs="Open Sans"/>
          <w:sz w:val="20"/>
          <w:szCs w:val="20"/>
          <w:lang w:eastAsia="sl-SI"/>
        </w:rPr>
        <w:t>. Navedeni pravni akt mora natančno opredeliti:</w:t>
      </w:r>
    </w:p>
    <w:p w14:paraId="4C6CDD00"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medsebojno odgovornost posameznih članov skupine za izvedbo naročila znotraj skupine,</w:t>
      </w:r>
    </w:p>
    <w:p w14:paraId="07671E6C"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neomejeno solidarno odgovornost članov skupine do naročnika glede vseh pogodbenih obveznosti,</w:t>
      </w:r>
    </w:p>
    <w:p w14:paraId="1A06CB69"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glavnega nosilca izvedbe pogodbenih obveznosti, s katerim bo naročnik komuniciral, </w:t>
      </w:r>
    </w:p>
    <w:p w14:paraId="11B63B23"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170765D7"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1DA9E75"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zavarovanja pogodbenih obveznosti iz naslova dobre izvedbe del,</w:t>
      </w:r>
    </w:p>
    <w:p w14:paraId="0AFDAE92"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določila v primeru izstopa partnerja,</w:t>
      </w:r>
    </w:p>
    <w:p w14:paraId="411ED621"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pooblastilo vodilnemu partnerju,</w:t>
      </w:r>
    </w:p>
    <w:p w14:paraId="57098794" w14:textId="2191764A"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opredelitev </w:t>
      </w:r>
      <w:r w:rsidR="006167BD" w:rsidRPr="004635FC">
        <w:rPr>
          <w:rFonts w:ascii="Open Sans" w:eastAsia="Times New Roman" w:hAnsi="Open Sans" w:cs="Open Sans"/>
          <w:sz w:val="20"/>
          <w:szCs w:val="20"/>
          <w:lang w:eastAsia="sl-SI"/>
        </w:rPr>
        <w:t>vrste del in vrednosti oziroma deleža del, ki jih prevzema posamezni član skupine.</w:t>
      </w:r>
    </w:p>
    <w:p w14:paraId="23A31F9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3FEDF9B" w14:textId="551F831F"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skupne ponudbe, pogodbo podpišejo vsi partnerji v skupni ponudbi</w:t>
      </w:r>
      <w:r w:rsidR="007E4576">
        <w:rPr>
          <w:rFonts w:ascii="Open Sans" w:eastAsia="Times New Roman" w:hAnsi="Open Sans" w:cs="Open Sans"/>
          <w:sz w:val="20"/>
          <w:szCs w:val="20"/>
          <w:lang w:eastAsia="sl-SI"/>
        </w:rPr>
        <w:t>, razen če je v pravnem aktu dogovorjeno drugače</w:t>
      </w:r>
      <w:r w:rsidRPr="004635FC">
        <w:rPr>
          <w:rFonts w:ascii="Open Sans" w:eastAsia="Times New Roman" w:hAnsi="Open Sans" w:cs="Open Sans"/>
          <w:sz w:val="20"/>
          <w:szCs w:val="20"/>
          <w:lang w:eastAsia="sl-SI"/>
        </w:rPr>
        <w:t>. Vsak član skupine ponudnikov v okviru skupne ponudbe odgovarja naročniku neomejeno solidarno.</w:t>
      </w:r>
    </w:p>
    <w:p w14:paraId="23D526A9"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338E3B5" w14:textId="27367B79"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t xml:space="preserve">V primeru skupne ponudbe mora glavni nosilec izvedbe pogodbenih obveznosti za vse partnerje v skupni ponudbi k ponudbi v razdelek »SODELUJOČI, del – Izjava – Ostali sodelujoči« priložiti v .pdf formatu izpolnjeno, podpisano in žigosano </w:t>
      </w:r>
      <w:r w:rsidRPr="004635FC">
        <w:rPr>
          <w:rFonts w:ascii="Open Sans" w:hAnsi="Open Sans" w:cs="Open Sans"/>
          <w:b/>
          <w:bCs/>
          <w:sz w:val="20"/>
          <w:szCs w:val="20"/>
        </w:rPr>
        <w:t>Prilogo A</w:t>
      </w:r>
      <w:r w:rsidRPr="004635FC">
        <w:rPr>
          <w:rFonts w:ascii="Open Sans" w:hAnsi="Open Sans" w:cs="Open Sans"/>
          <w:sz w:val="20"/>
          <w:szCs w:val="20"/>
        </w:rPr>
        <w:t>, ter v razdelek »DOKUMENTI, del Ostale priloge« v .pdf formatu izpolnjeno, podpisano in žigosano</w:t>
      </w:r>
      <w:r w:rsidRPr="004635FC">
        <w:rPr>
          <w:rFonts w:ascii="Open Sans" w:hAnsi="Open Sans" w:cs="Open Sans"/>
          <w:b/>
          <w:bCs/>
          <w:sz w:val="20"/>
          <w:szCs w:val="20"/>
        </w:rPr>
        <w:t xml:space="preserve"> Prilogo 1, Prilogo 1/1, Prilogo 3/1 in Prilogo 3/2</w:t>
      </w:r>
      <w:r w:rsidRPr="004635FC">
        <w:rPr>
          <w:rFonts w:ascii="Open Sans" w:eastAsia="Times New Roman" w:hAnsi="Open Sans" w:cs="Open Sans"/>
          <w:sz w:val="20"/>
          <w:szCs w:val="20"/>
          <w:lang w:eastAsia="sl-SI"/>
        </w:rPr>
        <w:t>.</w:t>
      </w:r>
    </w:p>
    <w:p w14:paraId="7884671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A733952"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Ponudba s podizvajalci</w:t>
      </w:r>
    </w:p>
    <w:p w14:paraId="016AA42F"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732944AF" w14:textId="702BA9D2" w:rsidR="00DD345B" w:rsidRPr="00B83170" w:rsidRDefault="00DD345B" w:rsidP="00656CA1">
      <w:pPr>
        <w:keepNext/>
        <w:keepLines/>
        <w:spacing w:after="0" w:line="240" w:lineRule="auto"/>
        <w:jc w:val="both"/>
        <w:rPr>
          <w:rFonts w:ascii="Open Sans" w:hAnsi="Open Sans" w:cs="Open Sans"/>
          <w:sz w:val="20"/>
          <w:szCs w:val="20"/>
        </w:rPr>
      </w:pPr>
      <w:r w:rsidRPr="00B83170">
        <w:rPr>
          <w:rFonts w:ascii="Open Sans" w:eastAsia="Times New Roman" w:hAnsi="Open Sans" w:cs="Open Sans"/>
          <w:sz w:val="20"/>
          <w:szCs w:val="20"/>
          <w:lang w:eastAsia="sl-SI"/>
        </w:rPr>
        <w:t>Ponudnik lahko del javnega naročila odda v podizvajanje.</w:t>
      </w:r>
    </w:p>
    <w:p w14:paraId="113CF4D3"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A88FC6B" w14:textId="561EC776"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p>
    <w:p w14:paraId="244896CC"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0FCDE89A"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69612346"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4E9331A2" w14:textId="3D4E4D5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Če ponudnik ne ravna v skladu s 94. člen</w:t>
      </w:r>
      <w:r w:rsidR="00A5271A" w:rsidRPr="00B83170">
        <w:rPr>
          <w:rFonts w:ascii="Open Sans" w:eastAsia="Times New Roman" w:hAnsi="Open Sans" w:cs="Open Sans"/>
          <w:sz w:val="20"/>
          <w:szCs w:val="20"/>
          <w:lang w:eastAsia="sl-SI"/>
        </w:rPr>
        <w:t>om</w:t>
      </w:r>
      <w:r w:rsidRPr="00B83170">
        <w:rPr>
          <w:rFonts w:ascii="Open Sans" w:eastAsia="Times New Roman" w:hAnsi="Open Sans" w:cs="Open Sans"/>
          <w:sz w:val="20"/>
          <w:szCs w:val="20"/>
          <w:lang w:eastAsia="sl-SI"/>
        </w:rPr>
        <w:t xml:space="preserve"> ZJN-3, bo naročnik Državni revizijski komisiji podal predlog za uvedbo postopka o prekršku iz 2. točke prvega odstavka 112. člena ZJN-3. </w:t>
      </w:r>
    </w:p>
    <w:p w14:paraId="7FE401B1"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921EE71" w14:textId="7978007C" w:rsidR="00DD345B" w:rsidRPr="00B83170" w:rsidRDefault="00090F15"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 xml:space="preserve">Naročnik od ponudnika zahteva </w:t>
      </w:r>
      <w:r w:rsidRPr="003048D0">
        <w:rPr>
          <w:rFonts w:ascii="Open Sans" w:eastAsia="Times New Roman" w:hAnsi="Open Sans" w:cs="Open Sans"/>
          <w:b/>
          <w:bCs/>
          <w:sz w:val="20"/>
          <w:szCs w:val="20"/>
          <w:lang w:eastAsia="sl-SI"/>
        </w:rPr>
        <w:t>predložitev podizvajalske pogodbe</w:t>
      </w:r>
      <w:r w:rsidRPr="00B83170">
        <w:rPr>
          <w:rFonts w:ascii="Open Sans" w:eastAsia="Times New Roman" w:hAnsi="Open Sans" w:cs="Open Sans"/>
          <w:sz w:val="20"/>
          <w:szCs w:val="20"/>
          <w:lang w:eastAsia="sl-SI"/>
        </w:rPr>
        <w:t xml:space="preserve"> oziroma dogovora o sodelovanju med ponudnikom in podizvajalcem,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r w:rsidR="00DD345B" w:rsidRPr="00B83170">
        <w:rPr>
          <w:rFonts w:ascii="Open Sans" w:eastAsia="Times New Roman" w:hAnsi="Open Sans" w:cs="Open Sans"/>
          <w:sz w:val="20"/>
          <w:szCs w:val="20"/>
          <w:lang w:eastAsia="sl-SI"/>
        </w:rPr>
        <w:t>.</w:t>
      </w:r>
    </w:p>
    <w:p w14:paraId="3CB29C9D"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2B2F1618" w14:textId="2EDCE4D3"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t>Če bo ponudnik izvajal javno naročilo s podizvajalci</w:t>
      </w:r>
      <w:r w:rsidR="00ED3296" w:rsidRPr="004635FC">
        <w:rPr>
          <w:rFonts w:ascii="Open Sans" w:hAnsi="Open Sans" w:cs="Open Sans"/>
          <w:sz w:val="20"/>
          <w:szCs w:val="20"/>
        </w:rPr>
        <w:t>,</w:t>
      </w:r>
      <w:r w:rsidRPr="004635FC">
        <w:rPr>
          <w:rFonts w:ascii="Open Sans" w:hAnsi="Open Sans" w:cs="Open Sans"/>
          <w:sz w:val="20"/>
          <w:szCs w:val="20"/>
        </w:rPr>
        <w:t xml:space="preserve"> mora k ponudbi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Prilogo 4/1 in Prilogo 4/2</w:t>
      </w:r>
      <w:r w:rsidRPr="004635FC">
        <w:rPr>
          <w:rFonts w:ascii="Open Sans" w:eastAsia="Times New Roman" w:hAnsi="Open Sans" w:cs="Open Sans"/>
          <w:sz w:val="20"/>
          <w:szCs w:val="20"/>
          <w:lang w:eastAsia="sl-SI"/>
        </w:rPr>
        <w:t>.</w:t>
      </w:r>
    </w:p>
    <w:p w14:paraId="486F4F2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13BE94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227204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B336C0A"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Uporaba zmogljivosti drugih subjektov</w:t>
      </w:r>
    </w:p>
    <w:p w14:paraId="4EC465B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EA21DC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C5E1F6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E8B6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7B2CEA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AF7F50" w14:textId="5B13E8CA"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kern w:val="16"/>
          <w:sz w:val="20"/>
          <w:szCs w:val="20"/>
        </w:rPr>
        <w:lastRenderedPageBreak/>
        <w:t xml:space="preserve">V primeru, da bo ponudnik za izvedbo javnega naročila uporabljal zmogljivost drugih subjektov, </w:t>
      </w:r>
      <w:r w:rsidRPr="004635FC">
        <w:rPr>
          <w:rFonts w:ascii="Open Sans" w:hAnsi="Open Sans" w:cs="Open Sans"/>
          <w:sz w:val="20"/>
          <w:szCs w:val="20"/>
        </w:rPr>
        <w:t>(ki niso partner/ji v primeru skupne ponudbe ali podizvajalec/ci), mora za vsakega izmed subjektov, na katerega zmogljivosti se sklicuje k ponudbi</w:t>
      </w:r>
      <w:r w:rsidR="00C27356">
        <w:rPr>
          <w:rFonts w:ascii="Open Sans" w:hAnsi="Open Sans" w:cs="Open Sans"/>
          <w:sz w:val="20"/>
          <w:szCs w:val="20"/>
        </w:rPr>
        <w:t>,</w:t>
      </w:r>
      <w:r w:rsidRPr="004635FC">
        <w:rPr>
          <w:rFonts w:ascii="Open Sans" w:hAnsi="Open Sans" w:cs="Open Sans"/>
          <w:sz w:val="20"/>
          <w:szCs w:val="20"/>
        </w:rPr>
        <w:t xml:space="preserve">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in Prilogo 4/3</w:t>
      </w:r>
      <w:r w:rsidRPr="004635FC">
        <w:rPr>
          <w:rFonts w:ascii="Open Sans" w:eastAsia="Times New Roman" w:hAnsi="Open Sans" w:cs="Open Sans"/>
          <w:sz w:val="20"/>
          <w:szCs w:val="20"/>
          <w:lang w:eastAsia="sl-SI"/>
        </w:rPr>
        <w:t>.</w:t>
      </w:r>
    </w:p>
    <w:p w14:paraId="54B4104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AE25DED" w14:textId="75341510"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w:t>
      </w:r>
      <w:r w:rsidR="00C2735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val="x-none" w:eastAsia="sl-SI"/>
        </w:rPr>
        <w:t xml:space="preserve"> pri izvedbi predmeta javnega naročila.</w:t>
      </w:r>
    </w:p>
    <w:p w14:paraId="7939FB8D"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p>
    <w:p w14:paraId="407441BD" w14:textId="343A9DC9"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i/>
          <w:sz w:val="20"/>
          <w:szCs w:val="20"/>
          <w:lang w:val="x-none" w:eastAsia="sl-SI"/>
        </w:rPr>
        <w:t>V kolikor ponudnik za izvedbo javnega naročila ne bo uporabil zmogljivosti drugih subjektov, mu ni potrebno upoštevati določil oz</w:t>
      </w:r>
      <w:r w:rsidR="00C27356">
        <w:rPr>
          <w:rFonts w:ascii="Open Sans" w:eastAsia="Times New Roman" w:hAnsi="Open Sans" w:cs="Open Sans"/>
          <w:i/>
          <w:sz w:val="20"/>
          <w:szCs w:val="20"/>
          <w:lang w:eastAsia="sl-SI"/>
        </w:rPr>
        <w:t>iroma</w:t>
      </w:r>
      <w:r w:rsidRPr="004635FC">
        <w:rPr>
          <w:rFonts w:ascii="Open Sans" w:eastAsia="Times New Roman" w:hAnsi="Open Sans" w:cs="Open Sans"/>
          <w:i/>
          <w:sz w:val="20"/>
          <w:szCs w:val="20"/>
          <w:lang w:val="x-none" w:eastAsia="sl-SI"/>
        </w:rPr>
        <w:t xml:space="preserve"> izpolniti/priložiti prilog, ki se nanašajo na subjekt/e, katerih zmogljivost</w:t>
      </w:r>
      <w:r w:rsidRPr="004635FC">
        <w:rPr>
          <w:rFonts w:ascii="Open Sans" w:eastAsia="Times New Roman" w:hAnsi="Open Sans" w:cs="Open Sans"/>
          <w:sz w:val="20"/>
          <w:szCs w:val="20"/>
          <w:lang w:val="x-none" w:eastAsia="sl-SI"/>
        </w:rPr>
        <w:t xml:space="preserve"> </w:t>
      </w:r>
      <w:r w:rsidRPr="004635FC">
        <w:rPr>
          <w:rFonts w:ascii="Open Sans" w:eastAsia="Times New Roman" w:hAnsi="Open Sans" w:cs="Open Sans"/>
          <w:i/>
          <w:sz w:val="20"/>
          <w:szCs w:val="20"/>
          <w:lang w:val="x-none" w:eastAsia="sl-SI"/>
        </w:rPr>
        <w:t>uporablja ponudnik v ponudbi.</w:t>
      </w:r>
    </w:p>
    <w:p w14:paraId="470AD0B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4F4F8C3" w14:textId="5AFD42B5"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ali podizvajalec, ki nima sedeža v Republiki Sloveniji</w:t>
      </w:r>
    </w:p>
    <w:p w14:paraId="44F7F7E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7ED3E9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38613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29AB979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36E3A472" w14:textId="77777777" w:rsidR="00DD345B" w:rsidRPr="004635FC" w:rsidRDefault="00DD345B" w:rsidP="00656CA1">
      <w:pPr>
        <w:keepNext/>
        <w:keepLines/>
        <w:spacing w:after="0" w:line="240" w:lineRule="auto"/>
        <w:rPr>
          <w:rFonts w:ascii="Open Sans" w:eastAsia="Times New Roman" w:hAnsi="Open Sans" w:cs="Open Sans"/>
          <w:b/>
          <w:sz w:val="20"/>
          <w:szCs w:val="20"/>
          <w:lang w:eastAsia="sl-SI"/>
        </w:rPr>
      </w:pPr>
    </w:p>
    <w:p w14:paraId="5628776A" w14:textId="3EDD2EBE"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Ponudbena vrednost/cena</w:t>
      </w:r>
    </w:p>
    <w:p w14:paraId="6979FAB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7943D30" w14:textId="45D2E33B"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sklop</w:t>
      </w:r>
      <w:r w:rsidR="00ED3296" w:rsidRPr="004635FC">
        <w:rPr>
          <w:rFonts w:ascii="Open Sans" w:hAnsi="Open Sans" w:cs="Open Sans"/>
          <w:sz w:val="20"/>
          <w:szCs w:val="20"/>
        </w:rPr>
        <w:t>,</w:t>
      </w:r>
      <w:r w:rsidRPr="004635FC">
        <w:rPr>
          <w:rFonts w:ascii="Open Sans" w:hAnsi="Open Sans" w:cs="Open Sans"/>
          <w:sz w:val="20"/>
          <w:szCs w:val="20"/>
        </w:rPr>
        <w:t xml:space="preserve"> za katerega oddaja ponudbo.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obliki </w:t>
      </w:r>
      <w:r w:rsidR="00C27356">
        <w:rPr>
          <w:rFonts w:ascii="Open Sans" w:hAnsi="Open Sans" w:cs="Open Sans"/>
          <w:sz w:val="20"/>
          <w:szCs w:val="20"/>
        </w:rPr>
        <w:t>.</w:t>
      </w:r>
      <w:r w:rsidRPr="004635FC">
        <w:rPr>
          <w:rFonts w:ascii="Open Sans" w:hAnsi="Open Sans" w:cs="Open Sans"/>
          <w:sz w:val="20"/>
          <w:szCs w:val="20"/>
        </w:rPr>
        <w:t>pdf za vse sklope, za katere oddaja ponudbo.</w:t>
      </w:r>
    </w:p>
    <w:p w14:paraId="5CFC13D5" w14:textId="77777777" w:rsidR="00DD345B" w:rsidRPr="004635FC" w:rsidRDefault="00DD345B" w:rsidP="00656CA1">
      <w:pPr>
        <w:keepNext/>
        <w:keepLines/>
        <w:spacing w:after="0" w:line="240" w:lineRule="auto"/>
        <w:jc w:val="both"/>
        <w:rPr>
          <w:rFonts w:ascii="Open Sans" w:hAnsi="Open Sans" w:cs="Open Sans"/>
          <w:sz w:val="20"/>
          <w:szCs w:val="20"/>
        </w:rPr>
      </w:pPr>
    </w:p>
    <w:p w14:paraId="4D91B176"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6951E8F6" w14:textId="77777777" w:rsidR="00DD345B" w:rsidRPr="004635FC" w:rsidRDefault="00DD345B" w:rsidP="00656CA1">
      <w:pPr>
        <w:keepNext/>
        <w:keepLines/>
        <w:spacing w:after="0" w:line="240" w:lineRule="auto"/>
        <w:jc w:val="both"/>
        <w:rPr>
          <w:rFonts w:ascii="Open Sans" w:hAnsi="Open Sans" w:cs="Open Sans"/>
          <w:sz w:val="20"/>
          <w:szCs w:val="20"/>
        </w:rPr>
      </w:pPr>
    </w:p>
    <w:p w14:paraId="06631131" w14:textId="032EC875"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Ponudnik mora Prilogo 2 izpolniti, podpisati in žigosati ter jo</w:t>
      </w:r>
      <w:r w:rsidR="0043420D" w:rsidRPr="004635FC">
        <w:rPr>
          <w:rFonts w:ascii="Open Sans" w:hAnsi="Open Sans" w:cs="Open Sans"/>
          <w:sz w:val="20"/>
          <w:szCs w:val="20"/>
        </w:rPr>
        <w:t xml:space="preserve"> skupaj s celotnim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opis</w:t>
      </w:r>
      <w:r w:rsidR="00F37A2B">
        <w:rPr>
          <w:rFonts w:ascii="Open Sans" w:hAnsi="Open Sans" w:cs="Open Sans"/>
          <w:sz w:val="20"/>
          <w:szCs w:val="20"/>
        </w:rPr>
        <w:t>om</w:t>
      </w:r>
      <w:r w:rsidR="00F37A2B" w:rsidRPr="00D411B4">
        <w:rPr>
          <w:rFonts w:ascii="Open Sans" w:hAnsi="Open Sans" w:cs="Open Sans"/>
          <w:sz w:val="20"/>
          <w:szCs w:val="20"/>
        </w:rPr>
        <w:t xml:space="preserve"> materiala in del s predračunom</w:t>
      </w:r>
      <w:r w:rsidRPr="004635FC">
        <w:rPr>
          <w:rFonts w:ascii="Open Sans" w:hAnsi="Open Sans" w:cs="Open Sans"/>
          <w:sz w:val="20"/>
          <w:szCs w:val="20"/>
        </w:rPr>
        <w:t xml:space="preserve"> v </w:t>
      </w:r>
      <w:r w:rsidR="00C27356">
        <w:rPr>
          <w:rFonts w:ascii="Open Sans" w:hAnsi="Open Sans" w:cs="Open Sans"/>
          <w:sz w:val="20"/>
          <w:szCs w:val="20"/>
        </w:rPr>
        <w:t>.</w:t>
      </w:r>
      <w:r w:rsidRPr="004635FC">
        <w:rPr>
          <w:rFonts w:ascii="Open Sans" w:hAnsi="Open Sans" w:cs="Open Sans"/>
          <w:sz w:val="20"/>
          <w:szCs w:val="20"/>
        </w:rPr>
        <w:t xml:space="preserve">pdf formatu priloži k ponudbi v razdelek </w:t>
      </w:r>
      <w:r w:rsidRPr="004635FC">
        <w:rPr>
          <w:rFonts w:ascii="Open Sans" w:hAnsi="Open Sans" w:cs="Open Sans"/>
          <w:b/>
          <w:sz w:val="20"/>
          <w:szCs w:val="20"/>
        </w:rPr>
        <w:t>»Dokumenti«, del »Ostale priloge«</w:t>
      </w:r>
      <w:r w:rsidRPr="004635FC">
        <w:rPr>
          <w:rFonts w:ascii="Open Sans" w:hAnsi="Open Sans" w:cs="Open Sans"/>
          <w:sz w:val="20"/>
          <w:szCs w:val="20"/>
        </w:rPr>
        <w:t xml:space="preserve">. </w:t>
      </w:r>
      <w:r w:rsidR="007A4988" w:rsidRPr="004635FC">
        <w:rPr>
          <w:rFonts w:ascii="Open Sans" w:hAnsi="Open Sans" w:cs="Open Sans"/>
          <w:sz w:val="20"/>
          <w:szCs w:val="20"/>
        </w:rPr>
        <w:t>Ponudnik v ta razdelek predloži tudi c</w:t>
      </w:r>
      <w:r w:rsidR="0043420D" w:rsidRPr="004635FC">
        <w:rPr>
          <w:rFonts w:ascii="Open Sans" w:hAnsi="Open Sans" w:cs="Open Sans"/>
          <w:sz w:val="20"/>
          <w:szCs w:val="20"/>
        </w:rPr>
        <w:t xml:space="preserve">elotni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 xml:space="preserve">opis materiala in del s predračunom </w:t>
      </w:r>
      <w:r w:rsidR="0043420D" w:rsidRPr="004635FC">
        <w:rPr>
          <w:rFonts w:ascii="Open Sans" w:hAnsi="Open Sans" w:cs="Open Sans"/>
          <w:sz w:val="20"/>
          <w:szCs w:val="20"/>
        </w:rPr>
        <w:t>v excel formatu.</w:t>
      </w:r>
    </w:p>
    <w:p w14:paraId="219746E4" w14:textId="77777777" w:rsidR="00DD345B" w:rsidRPr="004635FC" w:rsidRDefault="00DD345B" w:rsidP="00656CA1">
      <w:pPr>
        <w:keepNext/>
        <w:keepLines/>
        <w:spacing w:after="0" w:line="240" w:lineRule="auto"/>
        <w:jc w:val="both"/>
        <w:rPr>
          <w:rFonts w:ascii="Open Sans" w:hAnsi="Open Sans" w:cs="Open Sans"/>
          <w:sz w:val="20"/>
          <w:szCs w:val="20"/>
        </w:rPr>
      </w:pPr>
    </w:p>
    <w:p w14:paraId="1DF53EA6" w14:textId="2CE33F52" w:rsidR="007A4988"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Celoten </w:t>
      </w:r>
      <w:r w:rsidR="00ED3296" w:rsidRPr="004635FC">
        <w:rPr>
          <w:rFonts w:ascii="Open Sans" w:hAnsi="Open Sans" w:cs="Open Sans"/>
          <w:sz w:val="20"/>
          <w:szCs w:val="20"/>
        </w:rPr>
        <w:t>popis materiala in del s predračunom</w:t>
      </w:r>
      <w:r w:rsidRPr="004635FC">
        <w:rPr>
          <w:rFonts w:ascii="Open Sans" w:hAnsi="Open Sans" w:cs="Open Sans"/>
          <w:sz w:val="20"/>
          <w:szCs w:val="20"/>
        </w:rPr>
        <w:t xml:space="preserve"> je k razpisni dokumentaciji priložen v excel formatu. Zaščiten je proti spreminjanju oziroma vnosu dodatnih parametrov. Ponudnik mora v nezaščitene celice v stolpcu Cena na enoto vnesti cene na enoto mere za vse postavke predračuna. Cene na enoto mere morajo biti izražene v EUR brez DDV, na dve decimalni mesti in morajo vključevati vse stroške, ki so povezani z izvedbo predmeta javnega naročila</w:t>
      </w:r>
      <w:r w:rsidRPr="0017190D">
        <w:rPr>
          <w:rFonts w:ascii="Open Sans" w:hAnsi="Open Sans" w:cs="Open Sans"/>
          <w:sz w:val="20"/>
          <w:szCs w:val="20"/>
        </w:rPr>
        <w:t xml:space="preserve">. </w:t>
      </w:r>
      <w:r w:rsidRPr="00AB26DB">
        <w:rPr>
          <w:rFonts w:ascii="Open Sans" w:hAnsi="Open Sans" w:cs="Open Sans"/>
          <w:sz w:val="20"/>
          <w:szCs w:val="20"/>
        </w:rPr>
        <w:t>V primeru, da ponudnik v obrazec predračuna za posamezno postavko ne vnese cene na enoto mere (velja za največ 5% vseh postavk), bo naročnik štel, da je vrednost navedene postavke upoštevana v skupni ponudbeni vrednosti</w:t>
      </w:r>
      <w:r w:rsidRPr="0017190D">
        <w:rPr>
          <w:rFonts w:ascii="Open Sans" w:hAnsi="Open Sans" w:cs="Open Sans"/>
          <w:sz w:val="20"/>
          <w:szCs w:val="20"/>
        </w:rPr>
        <w:t>.</w:t>
      </w:r>
      <w:r w:rsidR="007A4988" w:rsidRPr="004635FC">
        <w:rPr>
          <w:rFonts w:ascii="Open Sans" w:hAnsi="Open Sans" w:cs="Open Sans"/>
          <w:sz w:val="20"/>
          <w:szCs w:val="20"/>
        </w:rPr>
        <w:t xml:space="preserve"> Predračunske postavke, ki so ocenjene v odstotkih, zmnožek količin in cen na enoto in vsoto postavk </w:t>
      </w:r>
      <w:r w:rsidR="00B83170">
        <w:rPr>
          <w:rFonts w:ascii="Open Sans" w:hAnsi="Open Sans" w:cs="Open Sans"/>
          <w:sz w:val="20"/>
          <w:szCs w:val="20"/>
        </w:rPr>
        <w:t>ter</w:t>
      </w:r>
      <w:r w:rsidR="007A4988" w:rsidRPr="004635FC">
        <w:rPr>
          <w:rFonts w:ascii="Open Sans" w:hAnsi="Open Sans" w:cs="Open Sans"/>
          <w:sz w:val="20"/>
          <w:szCs w:val="20"/>
        </w:rPr>
        <w:t xml:space="preserve"> prenos podatkov v rekapitulacijo izvrši računalniški program avtomatsko po vnosu cen na enoto v obrazec predračuna.</w:t>
      </w:r>
    </w:p>
    <w:p w14:paraId="2442291D" w14:textId="647136DA" w:rsidR="00B21746" w:rsidRPr="004635FC" w:rsidRDefault="00B21746" w:rsidP="00656CA1">
      <w:pPr>
        <w:keepNext/>
        <w:keepLines/>
        <w:spacing w:after="0" w:line="240" w:lineRule="auto"/>
        <w:jc w:val="both"/>
        <w:rPr>
          <w:rFonts w:ascii="Open Sans" w:hAnsi="Open Sans" w:cs="Open Sans"/>
          <w:sz w:val="20"/>
          <w:szCs w:val="20"/>
        </w:rPr>
      </w:pPr>
    </w:p>
    <w:p w14:paraId="64BE5264" w14:textId="2DF24F4C" w:rsidR="00B21746" w:rsidRPr="004635FC" w:rsidRDefault="00B21746"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lastRenderedPageBreak/>
        <w:t xml:space="preserve">Cena na enoto mere za istovrstno postavko (materiala ali del) mora biti enaka v vseh zavihkih </w:t>
      </w:r>
      <w:r w:rsidR="00F37A2B">
        <w:rPr>
          <w:rFonts w:ascii="Open Sans" w:hAnsi="Open Sans" w:cs="Open Sans"/>
          <w:b/>
          <w:bCs/>
          <w:sz w:val="20"/>
          <w:szCs w:val="20"/>
        </w:rPr>
        <w:t xml:space="preserve">obrazca </w:t>
      </w:r>
      <w:r w:rsidRPr="004635FC">
        <w:rPr>
          <w:rFonts w:ascii="Open Sans" w:hAnsi="Open Sans" w:cs="Open Sans"/>
          <w:b/>
          <w:bCs/>
          <w:sz w:val="20"/>
          <w:szCs w:val="20"/>
        </w:rPr>
        <w:t>ponudbenega predračuna za posamezni sklop.</w:t>
      </w:r>
    </w:p>
    <w:p w14:paraId="0B6D05EE" w14:textId="77777777" w:rsidR="0043420D" w:rsidRPr="004635FC" w:rsidRDefault="0043420D" w:rsidP="00656CA1">
      <w:pPr>
        <w:keepNext/>
        <w:keepLines/>
        <w:spacing w:after="0" w:line="240" w:lineRule="auto"/>
        <w:jc w:val="both"/>
        <w:rPr>
          <w:rFonts w:ascii="Open Sans" w:hAnsi="Open Sans" w:cs="Open Sans"/>
          <w:sz w:val="20"/>
          <w:szCs w:val="20"/>
        </w:rPr>
      </w:pPr>
    </w:p>
    <w:p w14:paraId="405E2A0E" w14:textId="4B300D67" w:rsidR="0043420D" w:rsidRPr="004635FC" w:rsidRDefault="0043420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Ponudbena cena, navedena v posamezni postavki ponudbenega predračuna za posamezen sklop, mora biti za ves čas veljavnosti pogodbe nespremenjena, razen v primeru znižanja cen. Izvajalec bo naročnika sproti obveščal o znižanjih cen. V primeru znižanja cen na trgu za istovrstno storitev</w:t>
      </w:r>
      <w:r w:rsidR="00C467A2">
        <w:rPr>
          <w:rFonts w:ascii="Open Sans" w:hAnsi="Open Sans" w:cs="Open Sans"/>
          <w:sz w:val="20"/>
          <w:szCs w:val="20"/>
        </w:rPr>
        <w:t xml:space="preserve"> </w:t>
      </w:r>
      <w:r w:rsidRPr="004635FC">
        <w:rPr>
          <w:rFonts w:ascii="Open Sans" w:hAnsi="Open Sans" w:cs="Open Sans"/>
          <w:sz w:val="20"/>
          <w:szCs w:val="20"/>
        </w:rPr>
        <w:t>lahko naročnik zahteva znižanje cen izvajalca.</w:t>
      </w:r>
    </w:p>
    <w:p w14:paraId="142C821C" w14:textId="77777777" w:rsidR="00B21746" w:rsidRPr="004635FC" w:rsidRDefault="00B21746" w:rsidP="00656CA1">
      <w:pPr>
        <w:keepNext/>
        <w:keepLines/>
        <w:spacing w:after="0" w:line="240" w:lineRule="auto"/>
        <w:jc w:val="both"/>
        <w:rPr>
          <w:rFonts w:ascii="Open Sans" w:hAnsi="Open Sans" w:cs="Open Sans"/>
          <w:sz w:val="20"/>
          <w:szCs w:val="20"/>
        </w:rPr>
      </w:pPr>
    </w:p>
    <w:p w14:paraId="0A8818AF" w14:textId="2985EDC0" w:rsidR="00B21746"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dajatve ter carinske obveznosti kot tudi stroški ukrepov varstva pri delu na gradbišču ter kompletne organizacije gradbišča, vključno z postavitvijo primernih zaščitnih ograj, ter stroški za vsa ostala dela in naloge, ki so v vzorcu pogodbe opredeljena kot obveznosti izvajalca.</w:t>
      </w:r>
    </w:p>
    <w:p w14:paraId="6DF0F147" w14:textId="77777777" w:rsidR="0026534A" w:rsidRPr="004635FC" w:rsidRDefault="0026534A" w:rsidP="00656CA1">
      <w:pPr>
        <w:keepNext/>
        <w:keepLines/>
        <w:spacing w:after="0" w:line="240" w:lineRule="auto"/>
        <w:jc w:val="both"/>
        <w:rPr>
          <w:rFonts w:ascii="Open Sans" w:hAnsi="Open Sans" w:cs="Open Sans"/>
          <w:sz w:val="20"/>
          <w:szCs w:val="20"/>
        </w:rPr>
      </w:pPr>
    </w:p>
    <w:p w14:paraId="065189B6" w14:textId="6A787186" w:rsidR="00802834" w:rsidRPr="004635FC" w:rsidRDefault="00802834"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Ponudniki priloge »Povzetek predračuna« in celotnega </w:t>
      </w:r>
      <w:r w:rsidR="00F37A2B" w:rsidRPr="004635FC">
        <w:rPr>
          <w:rFonts w:ascii="Open Sans" w:eastAsia="Times New Roman" w:hAnsi="Open Sans" w:cs="Open Sans"/>
          <w:b/>
          <w:bCs/>
          <w:sz w:val="20"/>
          <w:szCs w:val="20"/>
          <w:lang w:eastAsia="sl-SI"/>
        </w:rPr>
        <w:t>p</w:t>
      </w:r>
      <w:r w:rsidR="00F37A2B" w:rsidRPr="004635FC">
        <w:rPr>
          <w:rFonts w:ascii="Open Sans" w:hAnsi="Open Sans" w:cs="Open Sans"/>
          <w:b/>
          <w:bCs/>
          <w:sz w:val="20"/>
          <w:szCs w:val="20"/>
        </w:rPr>
        <w:t>opisa materiala in del s predračunom</w:t>
      </w:r>
      <w:r w:rsidR="00F37A2B" w:rsidRPr="00D411B4">
        <w:rPr>
          <w:rFonts w:ascii="Open Sans" w:hAnsi="Open Sans" w:cs="Open Sans"/>
          <w:sz w:val="20"/>
          <w:szCs w:val="20"/>
        </w:rPr>
        <w:t xml:space="preserve"> </w:t>
      </w:r>
      <w:r w:rsidRPr="004635FC">
        <w:rPr>
          <w:rFonts w:ascii="Open Sans" w:eastAsia="Times New Roman" w:hAnsi="Open Sans" w:cs="Open Sans"/>
          <w:b/>
          <w:sz w:val="20"/>
          <w:szCs w:val="20"/>
          <w:lang w:eastAsia="sl-SI"/>
        </w:rPr>
        <w:t>ne smejo kakorkoli spreminjati, dodajati vrstice, stolpce ali celice ter v excel formatu spreminjati formule, ki jih je nastavil naročnik ali kakorkoli drugače dopolnjevati.</w:t>
      </w:r>
      <w:r w:rsidR="007A4988" w:rsidRPr="00C27356">
        <w:rPr>
          <w:rFonts w:ascii="Open Sans" w:hAnsi="Open Sans" w:cs="Open Sans"/>
          <w:sz w:val="20"/>
          <w:szCs w:val="20"/>
        </w:rPr>
        <w:t xml:space="preserve"> </w:t>
      </w:r>
      <w:r w:rsidR="007A4988" w:rsidRPr="004635FC">
        <w:rPr>
          <w:rFonts w:ascii="Open Sans" w:hAnsi="Open Sans" w:cs="Open Sans"/>
          <w:sz w:val="20"/>
          <w:szCs w:val="20"/>
          <w:u w:val="single"/>
        </w:rPr>
        <w:t>V primeru kakršnegakoli spreminjanja elementov obeh prilog bo naročnik ponudbo izločil iz nadaljnjega ocenjevanja.</w:t>
      </w:r>
    </w:p>
    <w:p w14:paraId="011CCF62" w14:textId="77777777" w:rsidR="005E7011" w:rsidRPr="004635FC" w:rsidRDefault="005E7011" w:rsidP="00656CA1">
      <w:pPr>
        <w:keepNext/>
        <w:keepLines/>
        <w:spacing w:after="0" w:line="240" w:lineRule="auto"/>
        <w:jc w:val="both"/>
        <w:rPr>
          <w:rFonts w:ascii="Open Sans" w:eastAsia="Times New Roman" w:hAnsi="Open Sans" w:cs="Open Sans"/>
          <w:sz w:val="20"/>
          <w:szCs w:val="20"/>
          <w:lang w:eastAsia="sl-SI"/>
        </w:rPr>
      </w:pPr>
    </w:p>
    <w:p w14:paraId="494C81EC" w14:textId="1341005E" w:rsidR="00F8031F" w:rsidRPr="004635FC" w:rsidRDefault="00F8031F"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Veljavnost ponudbe</w:t>
      </w:r>
    </w:p>
    <w:p w14:paraId="172111BB" w14:textId="77777777" w:rsidR="00F8031F" w:rsidRPr="004635FC" w:rsidRDefault="00F8031F" w:rsidP="00656CA1">
      <w:pPr>
        <w:keepNext/>
        <w:keepLines/>
        <w:spacing w:after="0" w:line="240" w:lineRule="auto"/>
        <w:jc w:val="both"/>
        <w:rPr>
          <w:rFonts w:ascii="Open Sans" w:eastAsia="Times New Roman" w:hAnsi="Open Sans" w:cs="Open Sans"/>
          <w:sz w:val="20"/>
          <w:szCs w:val="20"/>
          <w:lang w:eastAsia="sl-SI"/>
        </w:rPr>
      </w:pPr>
    </w:p>
    <w:p w14:paraId="1DF45063" w14:textId="2249F4D8" w:rsidR="00DD345B" w:rsidRPr="004635FC" w:rsidRDefault="00DD345B" w:rsidP="00656CA1">
      <w:pPr>
        <w:keepNext/>
        <w:keepLines/>
        <w:tabs>
          <w:tab w:val="left" w:pos="19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Ponudba za posamezen sklop mora biti zavezujoča in veljavna še najmanj štiri (4) mesece od datuma</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določenega za oddajo ponudb</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oziroma do predložitve ustreznega finančnega zavarovanja za zavarovanje dobre izvedbe pogodbenih obveznosti.</w:t>
      </w:r>
    </w:p>
    <w:p w14:paraId="46EF4FA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5CFDC09" w14:textId="77777777" w:rsidR="00E31024" w:rsidRPr="004635FC" w:rsidRDefault="00E31024"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Način obračunavanja in plačilni pogoji</w:t>
      </w:r>
    </w:p>
    <w:p w14:paraId="723936B5" w14:textId="77777777" w:rsidR="00E9208A" w:rsidRPr="004635FC" w:rsidRDefault="00E9208A" w:rsidP="00656CA1">
      <w:pPr>
        <w:keepNext/>
        <w:keepLines/>
        <w:tabs>
          <w:tab w:val="left" w:pos="1418"/>
          <w:tab w:val="left" w:pos="1702"/>
        </w:tabs>
        <w:spacing w:after="0" w:line="240" w:lineRule="auto"/>
        <w:jc w:val="both"/>
        <w:rPr>
          <w:rFonts w:ascii="Open Sans" w:hAnsi="Open Sans" w:cs="Open Sans"/>
          <w:sz w:val="20"/>
          <w:szCs w:val="20"/>
        </w:rPr>
      </w:pPr>
    </w:p>
    <w:p w14:paraId="17F4BE1C" w14:textId="70BEA6F4" w:rsidR="000D725A" w:rsidRPr="004635FC" w:rsidRDefault="00C467A2" w:rsidP="00656CA1">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Način obračunavanja opravljenih del ter p</w:t>
      </w:r>
      <w:r w:rsidR="000D725A" w:rsidRPr="004635FC">
        <w:rPr>
          <w:rFonts w:ascii="Open Sans" w:eastAsia="Times New Roman" w:hAnsi="Open Sans" w:cs="Open Sans"/>
          <w:sz w:val="20"/>
          <w:szCs w:val="20"/>
          <w:lang w:eastAsia="sl-SI"/>
        </w:rPr>
        <w:t>lačilni pogoji so natančno določeni v</w:t>
      </w:r>
      <w:r w:rsidR="00FB21C8" w:rsidRPr="004635FC">
        <w:rPr>
          <w:rFonts w:ascii="Open Sans" w:eastAsia="Times New Roman" w:hAnsi="Open Sans" w:cs="Open Sans"/>
          <w:sz w:val="20"/>
          <w:szCs w:val="20"/>
          <w:lang w:eastAsia="sl-SI"/>
        </w:rPr>
        <w:t xml:space="preserve"> </w:t>
      </w:r>
      <w:r w:rsidR="00776F63" w:rsidRPr="004635FC">
        <w:rPr>
          <w:rFonts w:ascii="Open Sans" w:eastAsia="Times New Roman" w:hAnsi="Open Sans" w:cs="Open Sans"/>
          <w:sz w:val="20"/>
          <w:szCs w:val="20"/>
          <w:lang w:eastAsia="sl-SI"/>
        </w:rPr>
        <w:t xml:space="preserve">vzorcu </w:t>
      </w:r>
      <w:r w:rsidR="000D725A" w:rsidRPr="004635FC">
        <w:rPr>
          <w:rFonts w:ascii="Open Sans" w:eastAsia="Times New Roman" w:hAnsi="Open Sans" w:cs="Open Sans"/>
          <w:sz w:val="20"/>
          <w:szCs w:val="20"/>
          <w:lang w:eastAsia="sl-SI"/>
        </w:rPr>
        <w:t>pogodbe.</w:t>
      </w:r>
    </w:p>
    <w:p w14:paraId="232DF17E" w14:textId="77777777" w:rsidR="00936D5B" w:rsidRPr="004635FC" w:rsidRDefault="00936D5B" w:rsidP="00656CA1">
      <w:pPr>
        <w:keepNext/>
        <w:keepLines/>
        <w:spacing w:after="0" w:line="240" w:lineRule="auto"/>
        <w:jc w:val="both"/>
        <w:rPr>
          <w:rFonts w:ascii="Open Sans" w:eastAsia="Times New Roman" w:hAnsi="Open Sans" w:cs="Open Sans"/>
          <w:kern w:val="16"/>
          <w:sz w:val="20"/>
          <w:szCs w:val="20"/>
          <w:lang w:eastAsia="sl-SI"/>
        </w:rPr>
      </w:pPr>
    </w:p>
    <w:p w14:paraId="349646E4" w14:textId="485A5702" w:rsidR="00C16F34" w:rsidRPr="004635FC" w:rsidRDefault="00C16F34"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Tehnična specifikacija</w:t>
      </w:r>
      <w:r w:rsidR="00E0124B" w:rsidRPr="004635FC">
        <w:rPr>
          <w:rFonts w:ascii="Open Sans" w:hAnsi="Open Sans" w:cs="Open Sans"/>
          <w:b/>
        </w:rPr>
        <w:t xml:space="preserve"> in rok izvedbe</w:t>
      </w:r>
    </w:p>
    <w:p w14:paraId="042A63AF" w14:textId="77777777" w:rsidR="00CE4E3E" w:rsidRPr="004635FC" w:rsidRDefault="00CE4E3E" w:rsidP="00656CA1">
      <w:pPr>
        <w:keepNext/>
        <w:keepLines/>
        <w:spacing w:after="0" w:line="240" w:lineRule="auto"/>
        <w:jc w:val="both"/>
        <w:rPr>
          <w:rFonts w:ascii="Open Sans" w:eastAsia="Times New Roman" w:hAnsi="Open Sans" w:cs="Open Sans"/>
          <w:sz w:val="20"/>
          <w:szCs w:val="20"/>
          <w:lang w:eastAsia="sl-SI"/>
        </w:rPr>
      </w:pPr>
    </w:p>
    <w:p w14:paraId="693EF5A8" w14:textId="77777777" w:rsidR="00C84B0A" w:rsidRPr="004635FC" w:rsidRDefault="00C84B0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0AB75AC9" w14:textId="4CC8C323"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5FD9F6EB" w14:textId="77777777" w:rsidR="00E0124B" w:rsidRPr="004635FC" w:rsidRDefault="00E0124B" w:rsidP="00656CA1">
      <w:pPr>
        <w:keepNext/>
        <w:keepLines/>
        <w:widowControl w:val="0"/>
        <w:spacing w:after="0" w:line="240" w:lineRule="auto"/>
        <w:jc w:val="both"/>
        <w:rPr>
          <w:rFonts w:ascii="Open Sans" w:hAnsi="Open Sans" w:cs="Open Sans"/>
          <w:kern w:val="16"/>
          <w:sz w:val="20"/>
          <w:szCs w:val="20"/>
        </w:rPr>
      </w:pPr>
      <w:r w:rsidRPr="004F2AC6">
        <w:rPr>
          <w:rFonts w:ascii="Open Sans" w:hAnsi="Open Sans" w:cs="Open Sans"/>
          <w:kern w:val="16"/>
          <w:sz w:val="20"/>
          <w:szCs w:val="20"/>
        </w:rPr>
        <w:t>Opis razpisanih del in rokov izvedbe je podan po posameznih razpisanih sklopih:</w:t>
      </w:r>
    </w:p>
    <w:p w14:paraId="4CF306A2" w14:textId="47E28FA7"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046AE6B6" w14:textId="15F75F29"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1. sklop: 30III-809-00 Gradnja vročevoda T2706 v kolektorju po Vilharjevi cesti - odsek Črtomirova – Topniška:</w:t>
      </w:r>
    </w:p>
    <w:p w14:paraId="0BF08956" w14:textId="257B3D19"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4C20902C" w14:textId="14B70177" w:rsidR="00A54193"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Pri 1. sklopu se i</w:t>
      </w:r>
      <w:r w:rsidRPr="000733A7">
        <w:rPr>
          <w:rFonts w:ascii="Open Sans" w:eastAsia="Times New Roman" w:hAnsi="Open Sans" w:cs="Open Sans"/>
          <w:sz w:val="20"/>
          <w:szCs w:val="20"/>
          <w:lang w:eastAsia="sl-SI"/>
        </w:rPr>
        <w:t>zved</w:t>
      </w:r>
      <w:r>
        <w:rPr>
          <w:rFonts w:ascii="Open Sans" w:eastAsia="Times New Roman" w:hAnsi="Open Sans" w:cs="Open Sans"/>
          <w:sz w:val="20"/>
          <w:szCs w:val="20"/>
          <w:lang w:eastAsia="sl-SI"/>
        </w:rPr>
        <w:t xml:space="preserve">ejo </w:t>
      </w:r>
      <w:r w:rsidR="00C05409">
        <w:rPr>
          <w:rFonts w:ascii="Open Sans" w:eastAsia="Times New Roman" w:hAnsi="Open Sans" w:cs="Open Sans"/>
          <w:sz w:val="20"/>
          <w:szCs w:val="20"/>
          <w:lang w:eastAsia="sl-SI"/>
        </w:rPr>
        <w:t xml:space="preserve">vsa potrebna </w:t>
      </w:r>
      <w:r>
        <w:rPr>
          <w:rFonts w:ascii="Open Sans" w:eastAsia="Times New Roman" w:hAnsi="Open Sans" w:cs="Open Sans"/>
          <w:sz w:val="20"/>
          <w:szCs w:val="20"/>
          <w:lang w:eastAsia="sl-SI"/>
        </w:rPr>
        <w:t>strojno instalacijska</w:t>
      </w:r>
      <w:r w:rsidRPr="000733A7">
        <w:rPr>
          <w:rFonts w:ascii="Open Sans" w:eastAsia="Times New Roman" w:hAnsi="Open Sans" w:cs="Open Sans"/>
          <w:sz w:val="20"/>
          <w:szCs w:val="20"/>
          <w:lang w:eastAsia="sl-SI"/>
        </w:rPr>
        <w:t xml:space="preserve"> de</w:t>
      </w:r>
      <w:r>
        <w:rPr>
          <w:rFonts w:ascii="Open Sans" w:eastAsia="Times New Roman" w:hAnsi="Open Sans" w:cs="Open Sans"/>
          <w:sz w:val="20"/>
          <w:szCs w:val="20"/>
          <w:lang w:eastAsia="sl-SI"/>
        </w:rPr>
        <w:t>la</w:t>
      </w:r>
      <w:r w:rsidRPr="000733A7">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gradnji</w:t>
      </w:r>
      <w:r w:rsidRPr="000733A7">
        <w:rPr>
          <w:rFonts w:ascii="Open Sans" w:eastAsia="Times New Roman" w:hAnsi="Open Sans" w:cs="Open Sans"/>
          <w:sz w:val="20"/>
          <w:szCs w:val="20"/>
          <w:lang w:eastAsia="sl-SI"/>
        </w:rPr>
        <w:t xml:space="preserve"> </w:t>
      </w:r>
      <w:r w:rsidRPr="0043347A">
        <w:rPr>
          <w:rFonts w:ascii="Open Sans" w:eastAsia="Times New Roman" w:hAnsi="Open Sans" w:cs="Open Sans"/>
          <w:sz w:val="20"/>
          <w:szCs w:val="20"/>
          <w:lang w:eastAsia="sl-SI"/>
        </w:rPr>
        <w:t xml:space="preserve">vročevoda </w:t>
      </w:r>
      <w:r>
        <w:rPr>
          <w:rFonts w:ascii="Open Sans" w:eastAsia="Times New Roman" w:hAnsi="Open Sans" w:cs="Open Sans"/>
          <w:sz w:val="20"/>
          <w:szCs w:val="20"/>
          <w:lang w:eastAsia="sl-SI"/>
        </w:rPr>
        <w:t xml:space="preserve">T2706 v kolektorju </w:t>
      </w:r>
      <w:r w:rsidRPr="0043347A">
        <w:rPr>
          <w:rFonts w:ascii="Open Sans" w:eastAsia="Times New Roman" w:hAnsi="Open Sans" w:cs="Open Sans"/>
          <w:sz w:val="20"/>
          <w:szCs w:val="20"/>
          <w:lang w:eastAsia="sl-SI"/>
        </w:rPr>
        <w:t xml:space="preserve">po </w:t>
      </w:r>
      <w:r>
        <w:rPr>
          <w:rFonts w:ascii="Open Sans" w:eastAsia="Times New Roman" w:hAnsi="Open Sans" w:cs="Open Sans"/>
          <w:sz w:val="20"/>
          <w:szCs w:val="20"/>
          <w:lang w:eastAsia="sl-SI"/>
        </w:rPr>
        <w:t>Vilharjevi cesti na</w:t>
      </w:r>
      <w:r w:rsidRPr="0043347A">
        <w:rPr>
          <w:rFonts w:ascii="Open Sans" w:eastAsia="Times New Roman" w:hAnsi="Open Sans" w:cs="Open Sans"/>
          <w:sz w:val="20"/>
          <w:szCs w:val="20"/>
          <w:lang w:eastAsia="sl-SI"/>
        </w:rPr>
        <w:t xml:space="preserve"> odsek</w:t>
      </w:r>
      <w:r>
        <w:rPr>
          <w:rFonts w:ascii="Open Sans" w:eastAsia="Times New Roman" w:hAnsi="Open Sans" w:cs="Open Sans"/>
          <w:sz w:val="20"/>
          <w:szCs w:val="20"/>
          <w:lang w:eastAsia="sl-SI"/>
        </w:rPr>
        <w:t>u med</w:t>
      </w:r>
      <w:r w:rsidRPr="0043347A">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Črtomirovo ulico in</w:t>
      </w:r>
      <w:r w:rsidRPr="0043347A">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Topniško</w:t>
      </w:r>
      <w:r w:rsidRPr="0043347A">
        <w:rPr>
          <w:rFonts w:ascii="Open Sans" w:eastAsia="Times New Roman" w:hAnsi="Open Sans" w:cs="Open Sans"/>
          <w:sz w:val="20"/>
          <w:szCs w:val="20"/>
          <w:lang w:eastAsia="sl-SI"/>
        </w:rPr>
        <w:t xml:space="preserve"> ulic</w:t>
      </w:r>
      <w:r>
        <w:rPr>
          <w:rFonts w:ascii="Open Sans" w:eastAsia="Times New Roman" w:hAnsi="Open Sans" w:cs="Open Sans"/>
          <w:sz w:val="20"/>
          <w:szCs w:val="20"/>
          <w:lang w:eastAsia="sl-SI"/>
        </w:rPr>
        <w:t>o</w:t>
      </w:r>
      <w:r w:rsidRPr="000733A7">
        <w:rPr>
          <w:rFonts w:ascii="Open Sans" w:eastAsia="Times New Roman" w:hAnsi="Open Sans" w:cs="Open Sans"/>
          <w:sz w:val="20"/>
          <w:szCs w:val="20"/>
          <w:lang w:eastAsia="sl-SI"/>
        </w:rPr>
        <w:t xml:space="preserve"> v Ljubljani v skupni </w:t>
      </w:r>
      <w:r w:rsidRPr="00C21A59">
        <w:rPr>
          <w:rFonts w:ascii="Open Sans" w:eastAsia="Times New Roman" w:hAnsi="Open Sans" w:cs="Open Sans"/>
          <w:sz w:val="20"/>
          <w:szCs w:val="20"/>
          <w:lang w:eastAsia="sl-SI"/>
        </w:rPr>
        <w:t>dolžini cca. 1</w:t>
      </w:r>
      <w:r w:rsidR="00C21A59">
        <w:rPr>
          <w:rFonts w:ascii="Open Sans" w:eastAsia="Times New Roman" w:hAnsi="Open Sans" w:cs="Open Sans"/>
          <w:sz w:val="20"/>
          <w:szCs w:val="20"/>
          <w:lang w:eastAsia="sl-SI"/>
        </w:rPr>
        <w:t>80</w:t>
      </w:r>
      <w:r w:rsidRPr="00C21A59">
        <w:rPr>
          <w:rFonts w:ascii="Open Sans" w:eastAsia="Times New Roman" w:hAnsi="Open Sans" w:cs="Open Sans"/>
          <w:sz w:val="20"/>
          <w:szCs w:val="20"/>
          <w:lang w:eastAsia="sl-SI"/>
        </w:rPr>
        <w:t xml:space="preserve"> (</w:t>
      </w:r>
      <w:r w:rsidR="00C21A59">
        <w:rPr>
          <w:rFonts w:ascii="Open Sans" w:eastAsia="Times New Roman" w:hAnsi="Open Sans" w:cs="Open Sans"/>
          <w:sz w:val="20"/>
          <w:szCs w:val="20"/>
          <w:lang w:eastAsia="sl-SI"/>
        </w:rPr>
        <w:t>sto osemdeset</w:t>
      </w:r>
      <w:r w:rsidRPr="00C21A59">
        <w:rPr>
          <w:rFonts w:ascii="Open Sans" w:eastAsia="Times New Roman" w:hAnsi="Open Sans" w:cs="Open Sans"/>
          <w:sz w:val="20"/>
          <w:szCs w:val="20"/>
          <w:lang w:eastAsia="sl-SI"/>
        </w:rPr>
        <w:t>) metrov</w:t>
      </w:r>
      <w:r w:rsidRPr="000733A7">
        <w:rPr>
          <w:rFonts w:ascii="Open Sans" w:eastAsia="Times New Roman" w:hAnsi="Open Sans" w:cs="Open Sans"/>
          <w:sz w:val="20"/>
          <w:szCs w:val="20"/>
          <w:lang w:eastAsia="sl-SI"/>
        </w:rPr>
        <w:t>.</w:t>
      </w:r>
    </w:p>
    <w:p w14:paraId="1847C439" w14:textId="77777777" w:rsidR="00A54193" w:rsidRDefault="00A54193" w:rsidP="00A54193">
      <w:pPr>
        <w:keepNext/>
        <w:keepLines/>
        <w:spacing w:after="0" w:line="240" w:lineRule="auto"/>
        <w:jc w:val="both"/>
        <w:rPr>
          <w:rFonts w:ascii="Open Sans" w:hAnsi="Open Sans" w:cs="Open Sans"/>
          <w:sz w:val="20"/>
          <w:szCs w:val="20"/>
        </w:rPr>
      </w:pPr>
    </w:p>
    <w:p w14:paraId="60FD9C87" w14:textId="77777777" w:rsidR="00C05409" w:rsidRDefault="00C05409">
      <w:pPr>
        <w:spacing w:after="0" w:line="240" w:lineRule="auto"/>
        <w:rPr>
          <w:rFonts w:ascii="Open Sans" w:hAnsi="Open Sans" w:cs="Open Sans"/>
          <w:i/>
          <w:iCs/>
          <w:sz w:val="20"/>
          <w:szCs w:val="20"/>
        </w:rPr>
      </w:pPr>
      <w:r>
        <w:rPr>
          <w:rFonts w:ascii="Open Sans" w:hAnsi="Open Sans" w:cs="Open Sans"/>
          <w:i/>
          <w:iCs/>
          <w:sz w:val="20"/>
          <w:szCs w:val="20"/>
        </w:rPr>
        <w:br w:type="page"/>
      </w:r>
    </w:p>
    <w:p w14:paraId="143F8930" w14:textId="75127ACA" w:rsidR="00A54193" w:rsidRDefault="00A54193" w:rsidP="00A54193">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lastRenderedPageBreak/>
        <w:t xml:space="preserve">Izvedba </w:t>
      </w:r>
      <w:r w:rsidR="00C05409">
        <w:rPr>
          <w:rFonts w:ascii="Open Sans" w:hAnsi="Open Sans" w:cs="Open Sans"/>
          <w:i/>
          <w:iCs/>
          <w:sz w:val="20"/>
          <w:szCs w:val="20"/>
        </w:rPr>
        <w:t>strojno instalacijskih</w:t>
      </w:r>
      <w:r>
        <w:rPr>
          <w:rFonts w:ascii="Open Sans" w:hAnsi="Open Sans" w:cs="Open Sans"/>
          <w:i/>
          <w:iCs/>
          <w:sz w:val="20"/>
          <w:szCs w:val="20"/>
        </w:rPr>
        <w:t xml:space="preserve"> del (odsek 5 – 6):</w:t>
      </w:r>
    </w:p>
    <w:p w14:paraId="647EBF0B" w14:textId="77777777" w:rsidR="00A54193" w:rsidRPr="00675FF7"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D73E335" w14:textId="77777777" w:rsidR="00A54193" w:rsidRPr="00675FF7"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75FF7">
        <w:rPr>
          <w:rFonts w:ascii="Open Sans" w:eastAsia="Times New Roman" w:hAnsi="Open Sans" w:cs="Open Sans"/>
          <w:sz w:val="20"/>
          <w:szCs w:val="20"/>
          <w:lang w:eastAsia="sl-SI"/>
        </w:rPr>
        <w:t>Predizolirani vročevod je na celotni trasi od mesta izstopa iz kolekt</w:t>
      </w:r>
      <w:r>
        <w:rPr>
          <w:rFonts w:ascii="Open Sans" w:eastAsia="Times New Roman" w:hAnsi="Open Sans" w:cs="Open Sans"/>
          <w:sz w:val="20"/>
          <w:szCs w:val="20"/>
          <w:lang w:eastAsia="sl-SI"/>
        </w:rPr>
        <w:t>o</w:t>
      </w:r>
      <w:r w:rsidRPr="00675FF7">
        <w:rPr>
          <w:rFonts w:ascii="Open Sans" w:eastAsia="Times New Roman" w:hAnsi="Open Sans" w:cs="Open Sans"/>
          <w:sz w:val="20"/>
          <w:szCs w:val="20"/>
          <w:lang w:eastAsia="sl-SI"/>
        </w:rPr>
        <w:t>rja/kinete do priključitve na obstoječi vročevod položen direktno v zemljo. Na izstopu cevovoda iz kolektorja je prigrajena AB kineta velikosti 100x45m in dolžine 0,7 m</w:t>
      </w:r>
      <w:r>
        <w:rPr>
          <w:rFonts w:ascii="Open Sans" w:eastAsia="Times New Roman" w:hAnsi="Open Sans" w:cs="Open Sans"/>
          <w:sz w:val="20"/>
          <w:szCs w:val="20"/>
          <w:lang w:eastAsia="sl-SI"/>
        </w:rPr>
        <w:t>etra</w:t>
      </w:r>
      <w:r w:rsidRPr="00675FF7">
        <w:rPr>
          <w:rFonts w:ascii="Open Sans" w:eastAsia="Times New Roman" w:hAnsi="Open Sans" w:cs="Open Sans"/>
          <w:sz w:val="20"/>
          <w:szCs w:val="20"/>
          <w:lang w:eastAsia="sl-SI"/>
        </w:rPr>
        <w:t xml:space="preserve">. Od izstopa iz kinete je vročevod položen s padcem proti točki 6. Pred izvedbo odseka </w:t>
      </w:r>
      <w:r>
        <w:rPr>
          <w:rFonts w:ascii="Open Sans" w:eastAsia="Times New Roman" w:hAnsi="Open Sans" w:cs="Open Sans"/>
          <w:sz w:val="20"/>
          <w:szCs w:val="20"/>
          <w:lang w:eastAsia="sl-SI"/>
        </w:rPr>
        <w:t xml:space="preserve">med točkama </w:t>
      </w:r>
      <w:r w:rsidRPr="00675FF7">
        <w:rPr>
          <w:rFonts w:ascii="Open Sans" w:eastAsia="Times New Roman" w:hAnsi="Open Sans" w:cs="Open Sans"/>
          <w:sz w:val="20"/>
          <w:szCs w:val="20"/>
          <w:lang w:eastAsia="sl-SI"/>
        </w:rPr>
        <w:t>5</w:t>
      </w:r>
      <w:r>
        <w:rPr>
          <w:rFonts w:ascii="Open Sans" w:eastAsia="Times New Roman" w:hAnsi="Open Sans" w:cs="Open Sans"/>
          <w:sz w:val="20"/>
          <w:szCs w:val="20"/>
          <w:lang w:eastAsia="sl-SI"/>
        </w:rPr>
        <w:t xml:space="preserve"> in </w:t>
      </w:r>
      <w:r w:rsidRPr="00675FF7">
        <w:rPr>
          <w:rFonts w:ascii="Open Sans" w:eastAsia="Times New Roman" w:hAnsi="Open Sans" w:cs="Open Sans"/>
          <w:sz w:val="20"/>
          <w:szCs w:val="20"/>
          <w:lang w:eastAsia="sl-SI"/>
        </w:rPr>
        <w:t xml:space="preserve">6 </w:t>
      </w:r>
      <w:r>
        <w:rPr>
          <w:rFonts w:ascii="Open Sans" w:eastAsia="Times New Roman" w:hAnsi="Open Sans" w:cs="Open Sans"/>
          <w:sz w:val="20"/>
          <w:szCs w:val="20"/>
          <w:lang w:eastAsia="sl-SI"/>
        </w:rPr>
        <w:t xml:space="preserve">je potrebno </w:t>
      </w:r>
      <w:r w:rsidRPr="00675FF7">
        <w:rPr>
          <w:rFonts w:ascii="Open Sans" w:eastAsia="Times New Roman" w:hAnsi="Open Sans" w:cs="Open Sans"/>
          <w:sz w:val="20"/>
          <w:szCs w:val="20"/>
          <w:lang w:eastAsia="sl-SI"/>
        </w:rPr>
        <w:t>obvezno preve</w:t>
      </w:r>
      <w:r>
        <w:rPr>
          <w:rFonts w:ascii="Open Sans" w:eastAsia="Times New Roman" w:hAnsi="Open Sans" w:cs="Open Sans"/>
          <w:sz w:val="20"/>
          <w:szCs w:val="20"/>
          <w:lang w:eastAsia="sl-SI"/>
        </w:rPr>
        <w:t>r</w:t>
      </w:r>
      <w:r w:rsidRPr="00675FF7">
        <w:rPr>
          <w:rFonts w:ascii="Open Sans" w:eastAsia="Times New Roman" w:hAnsi="Open Sans" w:cs="Open Sans"/>
          <w:sz w:val="20"/>
          <w:szCs w:val="20"/>
          <w:lang w:eastAsia="sl-SI"/>
        </w:rPr>
        <w:t>iti lego dovoda in povratka obstoječega vročevoda (P4201).</w:t>
      </w:r>
    </w:p>
    <w:p w14:paraId="11E05CC5" w14:textId="77777777" w:rsidR="00A54193" w:rsidRPr="00675FF7"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D265235" w14:textId="0F96FE64"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Direktno položeno omrežje je izvedeno iz predizoliranih normalnih cevi dimenzije DN 150/280. Kompenzacija temperaturnih raztezkov cevovoda je rešena z naravno kompenzacijo z L</w:t>
      </w:r>
      <w:r>
        <w:rPr>
          <w:rFonts w:ascii="Open Sans" w:eastAsia="Times New Roman" w:hAnsi="Open Sans" w:cs="Open Sans"/>
          <w:sz w:val="20"/>
          <w:szCs w:val="20"/>
          <w:lang w:eastAsia="sl-SI"/>
        </w:rPr>
        <w:t xml:space="preserve"> in</w:t>
      </w:r>
      <w:r w:rsidRPr="003048D0">
        <w:rPr>
          <w:rFonts w:ascii="Open Sans" w:eastAsia="Times New Roman" w:hAnsi="Open Sans" w:cs="Open Sans"/>
          <w:sz w:val="20"/>
          <w:szCs w:val="20"/>
          <w:lang w:eastAsia="sl-SI"/>
        </w:rPr>
        <w:t xml:space="preserve"> Z kompenzatorji.</w:t>
      </w:r>
    </w:p>
    <w:p w14:paraId="122C7EFE"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010918B"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Predizolirane cevi za transport vroče vode do 140</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 xml:space="preserve">C, izdelane po standardu CEN/pr EN 253 za predizolirane cevi za daljinski prenos toplote, z vgrajenima žicama za kontrolo vlažnosti in lokacijo napake na cevovodu. </w:t>
      </w:r>
    </w:p>
    <w:p w14:paraId="26AC4EF9"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B5E7941"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Cevi za prenos medija SERIJA 2:</w:t>
      </w:r>
    </w:p>
    <w:p w14:paraId="325E8170" w14:textId="2EAA046B"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Jeklena visokofrekvenčno varjena cev iz materiala St.37.0 BW dobavljena po DIN 1626, dimenzije in teže po DIN1626/4, tlačno preizkušena do min. 50 bar, varilne cone do 100% preizkušene po NDT - SEP 1917 s proizvodnim certifikatom po DIN 50049/3.1 B</w:t>
      </w:r>
      <w:r>
        <w:rPr>
          <w:rFonts w:ascii="Open Sans" w:eastAsia="Times New Roman" w:hAnsi="Open Sans" w:cs="Open Sans"/>
          <w:sz w:val="20"/>
          <w:szCs w:val="20"/>
          <w:lang w:eastAsia="sl-SI"/>
        </w:rPr>
        <w:t>.</w:t>
      </w:r>
    </w:p>
    <w:p w14:paraId="6E9882D2"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BDFAA06"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Izolacijski material:</w:t>
      </w:r>
    </w:p>
    <w:p w14:paraId="7E8A8C35" w14:textId="4B78384A"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Poliuretanska trdna pena (PUR) izdelana iz Polyola in Isocyanata</w:t>
      </w:r>
      <w:r>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primerna za povečano delovno temperaturo do 140</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C. Pena je homogena s povprečno velikostjo celic do max 0.5 mm. Gostota</w:t>
      </w:r>
      <w:r w:rsidRPr="003048D0">
        <w:rPr>
          <w:rFonts w:ascii="Open Sans" w:eastAsia="Times New Roman" w:hAnsi="Open Sans" w:cs="Open Sans"/>
          <w:sz w:val="20"/>
          <w:szCs w:val="20"/>
          <w:lang w:eastAsia="sl-SI"/>
        </w:rPr>
        <w:sym w:font="Symbol" w:char="F03E"/>
      </w:r>
      <w:r w:rsidRPr="003048D0">
        <w:rPr>
          <w:rFonts w:ascii="Open Sans" w:eastAsia="Times New Roman" w:hAnsi="Open Sans" w:cs="Open Sans"/>
          <w:sz w:val="20"/>
          <w:szCs w:val="20"/>
          <w:lang w:eastAsia="sl-SI"/>
        </w:rPr>
        <w:t>60 kg/m3, toplotna prevodnost pri 50</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C</w:t>
      </w:r>
      <w:r w:rsidRPr="003048D0">
        <w:rPr>
          <w:rFonts w:ascii="Open Sans" w:eastAsia="Times New Roman" w:hAnsi="Open Sans" w:cs="Open Sans"/>
          <w:sz w:val="20"/>
          <w:szCs w:val="20"/>
          <w:lang w:eastAsia="sl-SI"/>
        </w:rPr>
        <w:sym w:font="Symbol" w:char="F03C"/>
      </w:r>
      <w:r w:rsidRPr="003048D0">
        <w:rPr>
          <w:rFonts w:ascii="Open Sans" w:eastAsia="Times New Roman" w:hAnsi="Open Sans" w:cs="Open Sans"/>
          <w:sz w:val="20"/>
          <w:szCs w:val="20"/>
          <w:lang w:eastAsia="sl-SI"/>
        </w:rPr>
        <w:t xml:space="preserve"> 0,03W/m/K.</w:t>
      </w:r>
    </w:p>
    <w:p w14:paraId="2431B9FA"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2B874E1"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Zaščitna cev:</w:t>
      </w:r>
    </w:p>
    <w:p w14:paraId="1968930A" w14:textId="4B73102A"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Cev iz polietilena visoke gostote PEHD, material po DIN 8075, popolnoma nepropustna za vodo, notranjost cevi posebno obdelana za doseganje trdne povezave med ostalimi elementi cevi. Gostota </w:t>
      </w:r>
      <w:r w:rsidRPr="003048D0">
        <w:rPr>
          <w:rFonts w:ascii="Open Sans" w:eastAsia="Times New Roman" w:hAnsi="Open Sans" w:cs="Open Sans"/>
          <w:sz w:val="20"/>
          <w:szCs w:val="20"/>
          <w:lang w:eastAsia="sl-SI"/>
        </w:rPr>
        <w:sym w:font="Symbol" w:char="F03E"/>
      </w:r>
      <w:r w:rsidRPr="003048D0">
        <w:rPr>
          <w:rFonts w:ascii="Open Sans" w:eastAsia="Times New Roman" w:hAnsi="Open Sans" w:cs="Open Sans"/>
          <w:sz w:val="20"/>
          <w:szCs w:val="20"/>
          <w:lang w:eastAsia="sl-SI"/>
        </w:rPr>
        <w:t>940kg/m3, toplotna prevodnost</w:t>
      </w:r>
      <w:r w:rsidRPr="003048D0">
        <w:rPr>
          <w:rFonts w:ascii="Open Sans" w:eastAsia="Times New Roman" w:hAnsi="Open Sans" w:cs="Open Sans"/>
          <w:sz w:val="20"/>
          <w:szCs w:val="20"/>
          <w:lang w:eastAsia="sl-SI"/>
        </w:rPr>
        <w:sym w:font="Symbol" w:char="F03C"/>
      </w:r>
      <w:r w:rsidRPr="003048D0">
        <w:rPr>
          <w:rFonts w:ascii="Open Sans" w:eastAsia="Times New Roman" w:hAnsi="Open Sans" w:cs="Open Sans"/>
          <w:sz w:val="20"/>
          <w:szCs w:val="20"/>
          <w:lang w:eastAsia="sl-SI"/>
        </w:rPr>
        <w:t>0,43W/mK.</w:t>
      </w:r>
    </w:p>
    <w:p w14:paraId="5BDD9C0E"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FB8B27B"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Spoji cevi so izvedeni s termosteznimi spojkami z zapenjanjem z dvema termosteznima trakova. Spoji so zaliti s poliuretansko peno.</w:t>
      </w:r>
    </w:p>
    <w:p w14:paraId="4BA3FA04"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CBB436B" w14:textId="23B535A2"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Predvidena je dobava predizoliranih cevi dolžine 6 in 12 m</w:t>
      </w:r>
      <w:r>
        <w:rPr>
          <w:rFonts w:ascii="Open Sans" w:eastAsia="Times New Roman" w:hAnsi="Open Sans" w:cs="Open Sans"/>
          <w:sz w:val="20"/>
          <w:szCs w:val="20"/>
          <w:lang w:eastAsia="sl-SI"/>
        </w:rPr>
        <w:t>etrov</w:t>
      </w:r>
      <w:r w:rsidRPr="003048D0">
        <w:rPr>
          <w:rFonts w:ascii="Open Sans" w:eastAsia="Times New Roman" w:hAnsi="Open Sans" w:cs="Open Sans"/>
          <w:sz w:val="20"/>
          <w:szCs w:val="20"/>
          <w:lang w:eastAsia="sl-SI"/>
        </w:rPr>
        <w:t>.</w:t>
      </w:r>
    </w:p>
    <w:p w14:paraId="67164326"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C1AFC91"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 zatesnitvijo in zalivanjem spojev je treba v celoti rentgenizirati 15% vseh zvarov, za tem pa še izvesti tlačni preizkus s tlakom 21 bar.</w:t>
      </w:r>
    </w:p>
    <w:p w14:paraId="125838DF"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D8A6F98"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Vsi loki in kompenzacijske cone morajo biti obloženi z elastičnimi blazinami na dovodu in povratku v predpisani dolžini in debelini, kot je označeno na razporedu elementov. </w:t>
      </w:r>
    </w:p>
    <w:p w14:paraId="22E7F6FB"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7FAD014"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Predizolirani cevovod je pri montaži podložen s peskom napolnjenimi vrečami. Te vreče se ob zasipavanju ne odstranijo, zato naj strojni izvajalec del to upošteva v ceni cevi.</w:t>
      </w:r>
    </w:p>
    <w:p w14:paraId="2C0D6163"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85DEFCE" w14:textId="79D74AD6"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Pri transportu in montaži predizoliranih cevi in fazonskih kosov je treba upoštevati navodila za polaganje predizoliranih cevi. Če pride do kakršnegakoli odstopanja od standarda, po katerem morajo biti izdelane predizolirane cevi ali od omenjenih navodil, je dolžnost nadzornega organa, da takoj prekine izvajanje del.</w:t>
      </w:r>
    </w:p>
    <w:p w14:paraId="66C56755"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E1A1C3E"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Izvajalec je dolžan na lastne stroške zamenjati tiste dele cevovoda, ki niso bili pravilno položeni.</w:t>
      </w:r>
    </w:p>
    <w:p w14:paraId="0ABA53BD" w14:textId="77777777" w:rsidR="00C05409" w:rsidRPr="003048D0" w:rsidRDefault="00C0540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CF9BBDB" w14:textId="77777777" w:rsidR="00A54193" w:rsidRPr="00736DE2" w:rsidRDefault="00A54193" w:rsidP="00A54193">
      <w:pPr>
        <w:keepNext/>
        <w:keepLines/>
        <w:spacing w:after="0" w:line="240" w:lineRule="auto"/>
        <w:jc w:val="both"/>
        <w:rPr>
          <w:rFonts w:ascii="Open Sans" w:hAnsi="Open Sans" w:cs="Open Sans"/>
          <w:sz w:val="20"/>
          <w:szCs w:val="20"/>
        </w:rPr>
      </w:pPr>
    </w:p>
    <w:p w14:paraId="53A8A749" w14:textId="77777777" w:rsidR="00A54193" w:rsidRPr="000733A7" w:rsidRDefault="00A54193" w:rsidP="00A54193">
      <w:pPr>
        <w:keepNext/>
        <w:keepLines/>
        <w:spacing w:after="0" w:line="240" w:lineRule="auto"/>
        <w:jc w:val="both"/>
        <w:rPr>
          <w:rFonts w:ascii="Open Sans" w:eastAsia="Times New Roman" w:hAnsi="Open Sans" w:cs="Open Sans"/>
          <w:sz w:val="20"/>
          <w:szCs w:val="20"/>
          <w:lang w:eastAsia="sl-SI"/>
        </w:rPr>
      </w:pPr>
      <w:r w:rsidRPr="000733A7">
        <w:rPr>
          <w:rFonts w:ascii="Open Sans" w:eastAsia="Times New Roman" w:hAnsi="Open Sans" w:cs="Open Sans"/>
          <w:sz w:val="20"/>
          <w:szCs w:val="20"/>
          <w:lang w:eastAsia="sl-SI"/>
        </w:rPr>
        <w:t>Podroben opis je razviden iz obrazca predračuna in situacij</w:t>
      </w:r>
      <w:r>
        <w:rPr>
          <w:rFonts w:ascii="Open Sans" w:eastAsia="Times New Roman" w:hAnsi="Open Sans" w:cs="Open Sans"/>
          <w:sz w:val="20"/>
          <w:szCs w:val="20"/>
          <w:lang w:eastAsia="sl-SI"/>
        </w:rPr>
        <w:t>e</w:t>
      </w:r>
      <w:r w:rsidRPr="000733A7">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sta</w:t>
      </w:r>
      <w:r w:rsidRPr="000733A7">
        <w:rPr>
          <w:rFonts w:ascii="Open Sans" w:eastAsia="Times New Roman" w:hAnsi="Open Sans" w:cs="Open Sans"/>
          <w:sz w:val="20"/>
          <w:szCs w:val="20"/>
          <w:lang w:eastAsia="sl-SI"/>
        </w:rPr>
        <w:t xml:space="preserve"> sestavni del tega povabila. </w:t>
      </w:r>
    </w:p>
    <w:p w14:paraId="082681F3" w14:textId="77777777" w:rsidR="00A54193" w:rsidRPr="005E5010" w:rsidRDefault="00A54193" w:rsidP="00A54193">
      <w:pPr>
        <w:keepNext/>
        <w:keepLines/>
        <w:spacing w:after="0" w:line="240" w:lineRule="auto"/>
        <w:jc w:val="both"/>
        <w:rPr>
          <w:rFonts w:ascii="Open Sans" w:eastAsia="Times New Roman" w:hAnsi="Open Sans" w:cs="Open Sans"/>
          <w:sz w:val="20"/>
          <w:szCs w:val="20"/>
          <w:lang w:eastAsia="sl-SI"/>
        </w:rPr>
      </w:pPr>
    </w:p>
    <w:p w14:paraId="4854065E" w14:textId="6050FD19" w:rsidR="00A54193" w:rsidRPr="00547AC4" w:rsidRDefault="00A54193" w:rsidP="00A54193">
      <w:pPr>
        <w:keepNext/>
        <w:keepLines/>
        <w:widowControl w:val="0"/>
        <w:tabs>
          <w:tab w:val="left" w:pos="-180"/>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Sklop 1: </w:t>
      </w:r>
      <w:r w:rsidRPr="000733A7">
        <w:rPr>
          <w:rFonts w:ascii="Open Sans" w:eastAsia="Times New Roman" w:hAnsi="Open Sans" w:cs="Open Sans"/>
          <w:sz w:val="20"/>
          <w:szCs w:val="20"/>
          <w:lang w:eastAsia="sl-SI"/>
        </w:rPr>
        <w:t xml:space="preserve">Rok izvedbe je </w:t>
      </w:r>
      <w:r w:rsidR="00C21A59">
        <w:rPr>
          <w:rFonts w:ascii="Open Sans" w:eastAsia="Times New Roman" w:hAnsi="Open Sans" w:cs="Open Sans"/>
          <w:sz w:val="20"/>
          <w:szCs w:val="20"/>
          <w:lang w:eastAsia="sl-SI"/>
        </w:rPr>
        <w:t>6</w:t>
      </w:r>
      <w:r>
        <w:rPr>
          <w:rFonts w:ascii="Open Sans" w:eastAsia="Times New Roman" w:hAnsi="Open Sans" w:cs="Open Sans"/>
          <w:sz w:val="20"/>
          <w:szCs w:val="20"/>
          <w:lang w:eastAsia="sl-SI"/>
        </w:rPr>
        <w:t>0</w:t>
      </w:r>
      <w:r w:rsidRPr="000733A7">
        <w:rPr>
          <w:rFonts w:ascii="Open Sans" w:eastAsia="Times New Roman" w:hAnsi="Open Sans" w:cs="Open Sans"/>
          <w:sz w:val="20"/>
          <w:szCs w:val="20"/>
          <w:lang w:eastAsia="sl-SI"/>
        </w:rPr>
        <w:t xml:space="preserve"> (</w:t>
      </w:r>
      <w:r w:rsidR="00C21A59">
        <w:rPr>
          <w:rFonts w:ascii="Open Sans" w:eastAsia="Times New Roman" w:hAnsi="Open Sans" w:cs="Open Sans"/>
          <w:sz w:val="20"/>
          <w:szCs w:val="20"/>
          <w:lang w:eastAsia="sl-SI"/>
        </w:rPr>
        <w:t>šest</w:t>
      </w:r>
      <w:r>
        <w:rPr>
          <w:rFonts w:ascii="Open Sans" w:eastAsia="Times New Roman" w:hAnsi="Open Sans" w:cs="Open Sans"/>
          <w:sz w:val="20"/>
          <w:szCs w:val="20"/>
          <w:lang w:eastAsia="sl-SI"/>
        </w:rPr>
        <w:t>deset</w:t>
      </w:r>
      <w:r w:rsidRPr="000733A7">
        <w:rPr>
          <w:rFonts w:ascii="Open Sans" w:eastAsia="Times New Roman" w:hAnsi="Open Sans" w:cs="Open Sans"/>
          <w:sz w:val="20"/>
          <w:szCs w:val="20"/>
          <w:lang w:eastAsia="sl-SI"/>
        </w:rPr>
        <w:t>) koledarskih dni</w:t>
      </w:r>
      <w:r>
        <w:rPr>
          <w:rFonts w:ascii="Open Sans" w:eastAsia="Times New Roman" w:hAnsi="Open Sans" w:cs="Open Sans"/>
          <w:sz w:val="20"/>
          <w:szCs w:val="20"/>
          <w:lang w:eastAsia="sl-SI"/>
        </w:rPr>
        <w:t>, šteto od dneva začetka del</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Datum začetka del je 2</w:t>
      </w:r>
      <w:r w:rsidR="00C21A59">
        <w:rPr>
          <w:rFonts w:ascii="Open Sans" w:eastAsia="Times New Roman" w:hAnsi="Open Sans" w:cs="Open Sans"/>
          <w:sz w:val="20"/>
          <w:szCs w:val="20"/>
          <w:lang w:eastAsia="sl-SI"/>
        </w:rPr>
        <w:t>2</w:t>
      </w:r>
      <w:r>
        <w:rPr>
          <w:rFonts w:ascii="Open Sans" w:eastAsia="Times New Roman" w:hAnsi="Open Sans" w:cs="Open Sans"/>
          <w:sz w:val="20"/>
          <w:szCs w:val="20"/>
          <w:lang w:eastAsia="sl-SI"/>
        </w:rPr>
        <w:t>. </w:t>
      </w:r>
      <w:r w:rsidR="00C21A59">
        <w:rPr>
          <w:rFonts w:ascii="Open Sans" w:eastAsia="Times New Roman" w:hAnsi="Open Sans" w:cs="Open Sans"/>
          <w:sz w:val="20"/>
          <w:szCs w:val="20"/>
          <w:lang w:eastAsia="sl-SI"/>
        </w:rPr>
        <w:t>6</w:t>
      </w:r>
      <w:r>
        <w:rPr>
          <w:rFonts w:ascii="Open Sans" w:eastAsia="Times New Roman" w:hAnsi="Open Sans" w:cs="Open Sans"/>
          <w:sz w:val="20"/>
          <w:szCs w:val="20"/>
          <w:lang w:eastAsia="sl-SI"/>
        </w:rPr>
        <w:t xml:space="preserve">. 2026. </w:t>
      </w:r>
    </w:p>
    <w:p w14:paraId="03E3B929"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421892B" w14:textId="3C492646"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2. sklop: 30III-648-00 Obnova vročevoda po Šmartinski cesti in Ulici Gradnikove brigade (med JA184 in JA198)</w:t>
      </w:r>
      <w:r>
        <w:rPr>
          <w:rFonts w:ascii="Open Sans" w:eastAsia="Times New Roman" w:hAnsi="Open Sans" w:cs="Open Sans"/>
          <w:b/>
          <w:bCs/>
          <w:sz w:val="20"/>
          <w:szCs w:val="20"/>
          <w:u w:val="single"/>
          <w:lang w:eastAsia="sl-SI"/>
        </w:rPr>
        <w:t>:</w:t>
      </w:r>
    </w:p>
    <w:p w14:paraId="538F7D62" w14:textId="5242FB89"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35CBB489" w14:textId="17194C2C" w:rsidR="00A54193"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2. sklopa je i</w:t>
      </w:r>
      <w:r w:rsidRPr="000733A7">
        <w:rPr>
          <w:rFonts w:ascii="Open Sans" w:eastAsia="Times New Roman" w:hAnsi="Open Sans" w:cs="Open Sans"/>
          <w:sz w:val="20"/>
          <w:szCs w:val="20"/>
          <w:lang w:eastAsia="sl-SI"/>
        </w:rPr>
        <w:t>zved</w:t>
      </w:r>
      <w:r>
        <w:rPr>
          <w:rFonts w:ascii="Open Sans" w:eastAsia="Times New Roman" w:hAnsi="Open Sans" w:cs="Open Sans"/>
          <w:sz w:val="20"/>
          <w:szCs w:val="20"/>
          <w:lang w:eastAsia="sl-SI"/>
        </w:rPr>
        <w:t>ba strojno instalacijskih</w:t>
      </w:r>
      <w:r w:rsidRPr="000733A7">
        <w:rPr>
          <w:rFonts w:ascii="Open Sans" w:eastAsia="Times New Roman" w:hAnsi="Open Sans" w:cs="Open Sans"/>
          <w:sz w:val="20"/>
          <w:szCs w:val="20"/>
          <w:lang w:eastAsia="sl-SI"/>
        </w:rPr>
        <w:t xml:space="preserve"> de</w:t>
      </w:r>
      <w:r>
        <w:rPr>
          <w:rFonts w:ascii="Open Sans" w:eastAsia="Times New Roman" w:hAnsi="Open Sans" w:cs="Open Sans"/>
          <w:sz w:val="20"/>
          <w:szCs w:val="20"/>
          <w:lang w:eastAsia="sl-SI"/>
        </w:rPr>
        <w:t>l</w:t>
      </w:r>
      <w:r w:rsidRPr="000733A7">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obnovi</w:t>
      </w:r>
      <w:r w:rsidRPr="000733A7">
        <w:rPr>
          <w:rFonts w:ascii="Open Sans" w:eastAsia="Times New Roman" w:hAnsi="Open Sans" w:cs="Open Sans"/>
          <w:sz w:val="20"/>
          <w:szCs w:val="20"/>
          <w:lang w:eastAsia="sl-SI"/>
        </w:rPr>
        <w:t xml:space="preserve"> </w:t>
      </w:r>
      <w:r w:rsidRPr="0043347A">
        <w:rPr>
          <w:rFonts w:ascii="Open Sans" w:eastAsia="Times New Roman" w:hAnsi="Open Sans" w:cs="Open Sans"/>
          <w:sz w:val="20"/>
          <w:szCs w:val="20"/>
          <w:lang w:eastAsia="sl-SI"/>
        </w:rPr>
        <w:t xml:space="preserve">vročevoda </w:t>
      </w:r>
      <w:r>
        <w:rPr>
          <w:rFonts w:ascii="Open Sans" w:eastAsia="Times New Roman" w:hAnsi="Open Sans" w:cs="Open Sans"/>
          <w:sz w:val="20"/>
          <w:szCs w:val="20"/>
          <w:lang w:eastAsia="sl-SI"/>
        </w:rPr>
        <w:t xml:space="preserve">T808 </w:t>
      </w:r>
      <w:r w:rsidRPr="0043347A">
        <w:rPr>
          <w:rFonts w:ascii="Open Sans" w:eastAsia="Times New Roman" w:hAnsi="Open Sans" w:cs="Open Sans"/>
          <w:sz w:val="20"/>
          <w:szCs w:val="20"/>
          <w:lang w:eastAsia="sl-SI"/>
        </w:rPr>
        <w:t xml:space="preserve">po </w:t>
      </w:r>
      <w:r>
        <w:rPr>
          <w:rFonts w:ascii="Open Sans" w:eastAsia="Times New Roman" w:hAnsi="Open Sans" w:cs="Open Sans"/>
          <w:sz w:val="20"/>
          <w:szCs w:val="20"/>
          <w:lang w:eastAsia="sl-SI"/>
        </w:rPr>
        <w:t>Šmartinski cesti in Ulici Gradnikove brigade</w:t>
      </w:r>
      <w:r w:rsidRPr="000733A7">
        <w:rPr>
          <w:rFonts w:ascii="Open Sans" w:eastAsia="Times New Roman" w:hAnsi="Open Sans" w:cs="Open Sans"/>
          <w:sz w:val="20"/>
          <w:szCs w:val="20"/>
          <w:lang w:eastAsia="sl-SI"/>
        </w:rPr>
        <w:t xml:space="preserve"> v Ljubljani v skupni dolžini cca. </w:t>
      </w:r>
      <w:r>
        <w:rPr>
          <w:rFonts w:ascii="Open Sans" w:eastAsia="Times New Roman" w:hAnsi="Open Sans" w:cs="Open Sans"/>
          <w:sz w:val="20"/>
          <w:szCs w:val="20"/>
          <w:lang w:eastAsia="sl-SI"/>
        </w:rPr>
        <w:t>340</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tristo štirideset</w:t>
      </w:r>
      <w:r w:rsidRPr="000733A7">
        <w:rPr>
          <w:rFonts w:ascii="Open Sans" w:eastAsia="Times New Roman" w:hAnsi="Open Sans" w:cs="Open Sans"/>
          <w:sz w:val="20"/>
          <w:szCs w:val="20"/>
          <w:lang w:eastAsia="sl-SI"/>
        </w:rPr>
        <w:t>) metrov.</w:t>
      </w:r>
    </w:p>
    <w:p w14:paraId="62D9AFBA" w14:textId="77777777" w:rsidR="00A54193" w:rsidRDefault="00A54193" w:rsidP="00A54193">
      <w:pPr>
        <w:keepNext/>
        <w:keepLines/>
        <w:spacing w:after="0" w:line="240" w:lineRule="auto"/>
        <w:jc w:val="both"/>
        <w:rPr>
          <w:rFonts w:ascii="Open Sans" w:hAnsi="Open Sans" w:cs="Open Sans"/>
          <w:sz w:val="20"/>
          <w:szCs w:val="20"/>
        </w:rPr>
      </w:pPr>
    </w:p>
    <w:p w14:paraId="5437691B" w14:textId="77777777" w:rsidR="00A54193" w:rsidRPr="00675FF7" w:rsidRDefault="00A54193" w:rsidP="00A54193">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Predvidena o</w:t>
      </w:r>
      <w:r w:rsidRPr="00675FF7">
        <w:rPr>
          <w:rFonts w:ascii="Open Sans" w:eastAsia="Times New Roman" w:hAnsi="Open Sans" w:cs="Open Sans"/>
          <w:sz w:val="20"/>
          <w:szCs w:val="20"/>
          <w:lang w:eastAsia="sl-SI"/>
        </w:rPr>
        <w:t xml:space="preserve">bnova </w:t>
      </w:r>
      <w:r>
        <w:rPr>
          <w:rFonts w:ascii="Open Sans" w:eastAsia="Times New Roman" w:hAnsi="Open Sans" w:cs="Open Sans"/>
          <w:sz w:val="20"/>
          <w:szCs w:val="20"/>
          <w:lang w:eastAsia="sl-SI"/>
        </w:rPr>
        <w:t xml:space="preserve">vročevoda </w:t>
      </w:r>
      <w:r w:rsidRPr="00675FF7">
        <w:rPr>
          <w:rFonts w:ascii="Open Sans" w:eastAsia="Times New Roman" w:hAnsi="Open Sans" w:cs="Open Sans"/>
          <w:sz w:val="20"/>
          <w:szCs w:val="20"/>
          <w:lang w:eastAsia="sl-SI"/>
        </w:rPr>
        <w:t xml:space="preserve">bo potekala vzporedno z </w:t>
      </w:r>
      <w:r>
        <w:rPr>
          <w:rFonts w:ascii="Open Sans" w:eastAsia="Times New Roman" w:hAnsi="Open Sans" w:cs="Open Sans"/>
          <w:sz w:val="20"/>
          <w:szCs w:val="20"/>
          <w:lang w:eastAsia="sl-SI"/>
        </w:rPr>
        <w:t>O</w:t>
      </w:r>
      <w:r w:rsidRPr="00675FF7">
        <w:rPr>
          <w:rFonts w:ascii="Open Sans" w:eastAsia="Times New Roman" w:hAnsi="Open Sans" w:cs="Open Sans"/>
          <w:sz w:val="20"/>
          <w:szCs w:val="20"/>
          <w:lang w:eastAsia="sl-SI"/>
        </w:rPr>
        <w:t>snovno šolo Nove Ja</w:t>
      </w:r>
      <w:r>
        <w:rPr>
          <w:rFonts w:ascii="Open Sans" w:eastAsia="Times New Roman" w:hAnsi="Open Sans" w:cs="Open Sans"/>
          <w:sz w:val="20"/>
          <w:szCs w:val="20"/>
          <w:lang w:eastAsia="sl-SI"/>
        </w:rPr>
        <w:t>r</w:t>
      </w:r>
      <w:r w:rsidRPr="00675FF7">
        <w:rPr>
          <w:rFonts w:ascii="Open Sans" w:eastAsia="Times New Roman" w:hAnsi="Open Sans" w:cs="Open Sans"/>
          <w:sz w:val="20"/>
          <w:szCs w:val="20"/>
          <w:lang w:eastAsia="sl-SI"/>
        </w:rPr>
        <w:t>še oz</w:t>
      </w:r>
      <w:r>
        <w:rPr>
          <w:rFonts w:ascii="Open Sans" w:eastAsia="Times New Roman" w:hAnsi="Open Sans" w:cs="Open Sans"/>
          <w:sz w:val="20"/>
          <w:szCs w:val="20"/>
          <w:lang w:eastAsia="sl-SI"/>
        </w:rPr>
        <w:t>iroma</w:t>
      </w:r>
      <w:r w:rsidRPr="00675FF7">
        <w:rPr>
          <w:rFonts w:ascii="Open Sans" w:eastAsia="Times New Roman" w:hAnsi="Open Sans" w:cs="Open Sans"/>
          <w:sz w:val="20"/>
          <w:szCs w:val="20"/>
          <w:lang w:eastAsia="sl-SI"/>
        </w:rPr>
        <w:t xml:space="preserve"> vzporedno s potjo PST.</w:t>
      </w:r>
    </w:p>
    <w:p w14:paraId="6CC81848" w14:textId="77777777" w:rsidR="00A54193"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3587C70" w14:textId="77777777" w:rsidR="00A54193"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75FF7">
        <w:rPr>
          <w:rFonts w:ascii="Open Sans" w:eastAsia="Times New Roman" w:hAnsi="Open Sans" w:cs="Open Sans"/>
          <w:sz w:val="20"/>
          <w:szCs w:val="20"/>
          <w:lang w:eastAsia="sl-SI"/>
        </w:rPr>
        <w:t>Obnova vročevodnega omrežja bo potekala po obstoječi trasi. Vročevod bo obnovljen na način, da se bo obstoječe kinete odprlo, porušil</w:t>
      </w:r>
      <w:r>
        <w:rPr>
          <w:rFonts w:ascii="Open Sans" w:eastAsia="Times New Roman" w:hAnsi="Open Sans" w:cs="Open Sans"/>
          <w:sz w:val="20"/>
          <w:szCs w:val="20"/>
          <w:lang w:eastAsia="sl-SI"/>
        </w:rPr>
        <w:t>o</w:t>
      </w:r>
      <w:r w:rsidRPr="00675FF7">
        <w:rPr>
          <w:rFonts w:ascii="Open Sans" w:eastAsia="Times New Roman" w:hAnsi="Open Sans" w:cs="Open Sans"/>
          <w:sz w:val="20"/>
          <w:szCs w:val="20"/>
          <w:lang w:eastAsia="sl-SI"/>
        </w:rPr>
        <w:t xml:space="preserve"> steno</w:t>
      </w:r>
      <w:r>
        <w:rPr>
          <w:rFonts w:ascii="Open Sans" w:eastAsia="Times New Roman" w:hAnsi="Open Sans" w:cs="Open Sans"/>
          <w:sz w:val="20"/>
          <w:szCs w:val="20"/>
          <w:lang w:eastAsia="sl-SI"/>
        </w:rPr>
        <w:t xml:space="preserve"> oz. stene</w:t>
      </w:r>
      <w:r w:rsidRPr="00675FF7">
        <w:rPr>
          <w:rFonts w:ascii="Open Sans" w:eastAsia="Times New Roman" w:hAnsi="Open Sans" w:cs="Open Sans"/>
          <w:sz w:val="20"/>
          <w:szCs w:val="20"/>
          <w:lang w:eastAsia="sl-SI"/>
        </w:rPr>
        <w:t xml:space="preserve"> (po potrebi tudi dno kinete) ter demontiralo obstoječe cevovode. Na celotnem območju sanacije je predvidena vgradnja predizoliranih cevi dimenzije DN 200/355, DN 100/225 in DN32/125 (Serija 2). </w:t>
      </w:r>
    </w:p>
    <w:p w14:paraId="04AABF50" w14:textId="77777777" w:rsidR="00A54193"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57A25BF" w14:textId="77777777" w:rsidR="00A54193"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75FF7">
        <w:rPr>
          <w:rFonts w:ascii="Open Sans" w:eastAsia="Times New Roman" w:hAnsi="Open Sans" w:cs="Open Sans"/>
          <w:sz w:val="20"/>
          <w:szCs w:val="20"/>
          <w:lang w:eastAsia="sl-SI"/>
        </w:rPr>
        <w:t>Predvideni predizolirani vročevod bo večinoma položen po obstoječih trasah in na obstoječih globinah v preseku obstoječih kinet, zato ni pričakovati težav pri križanju s obstoječimi komunalnimi vodi.</w:t>
      </w:r>
    </w:p>
    <w:p w14:paraId="5A06E761" w14:textId="77777777" w:rsidR="00A54193" w:rsidRPr="00675FF7" w:rsidRDefault="00A54193" w:rsidP="00A54193">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5E749A8" w14:textId="77777777" w:rsidR="00A54193" w:rsidRPr="000733A7" w:rsidRDefault="00A54193" w:rsidP="00A54193">
      <w:pPr>
        <w:keepNext/>
        <w:keepLines/>
        <w:spacing w:after="0" w:line="240" w:lineRule="auto"/>
        <w:jc w:val="both"/>
        <w:rPr>
          <w:rFonts w:ascii="Open Sans" w:eastAsia="Times New Roman" w:hAnsi="Open Sans" w:cs="Open Sans"/>
          <w:sz w:val="20"/>
          <w:szCs w:val="20"/>
          <w:lang w:eastAsia="sl-SI"/>
        </w:rPr>
      </w:pPr>
      <w:r w:rsidRPr="000733A7">
        <w:rPr>
          <w:rFonts w:ascii="Open Sans" w:eastAsia="Times New Roman" w:hAnsi="Open Sans" w:cs="Open Sans"/>
          <w:sz w:val="20"/>
          <w:szCs w:val="20"/>
          <w:lang w:eastAsia="sl-SI"/>
        </w:rPr>
        <w:t>Podroben opis je razviden iz obrazca predračuna in situacij</w:t>
      </w:r>
      <w:r>
        <w:rPr>
          <w:rFonts w:ascii="Open Sans" w:eastAsia="Times New Roman" w:hAnsi="Open Sans" w:cs="Open Sans"/>
          <w:sz w:val="20"/>
          <w:szCs w:val="20"/>
          <w:lang w:eastAsia="sl-SI"/>
        </w:rPr>
        <w:t>e</w:t>
      </w:r>
      <w:r w:rsidRPr="000733A7">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sta</w:t>
      </w:r>
      <w:r w:rsidRPr="000733A7">
        <w:rPr>
          <w:rFonts w:ascii="Open Sans" w:eastAsia="Times New Roman" w:hAnsi="Open Sans" w:cs="Open Sans"/>
          <w:sz w:val="20"/>
          <w:szCs w:val="20"/>
          <w:lang w:eastAsia="sl-SI"/>
        </w:rPr>
        <w:t xml:space="preserve"> sestavni del tega povabila. </w:t>
      </w:r>
    </w:p>
    <w:p w14:paraId="6EB8A5F6"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5136584E" w14:textId="07EFDFE7" w:rsidR="00566E6C" w:rsidRPr="00547AC4" w:rsidRDefault="00566E6C" w:rsidP="00566E6C">
      <w:pPr>
        <w:keepNext/>
        <w:keepLines/>
        <w:widowControl w:val="0"/>
        <w:tabs>
          <w:tab w:val="left" w:pos="-180"/>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Sklop 2: </w:t>
      </w:r>
      <w:r w:rsidRPr="000733A7">
        <w:rPr>
          <w:rFonts w:ascii="Open Sans" w:eastAsia="Times New Roman" w:hAnsi="Open Sans" w:cs="Open Sans"/>
          <w:sz w:val="20"/>
          <w:szCs w:val="20"/>
          <w:lang w:eastAsia="sl-SI"/>
        </w:rPr>
        <w:t xml:space="preserve">Rok izvedbe je </w:t>
      </w:r>
      <w:r w:rsidR="00A54193">
        <w:rPr>
          <w:rFonts w:ascii="Open Sans" w:eastAsia="Times New Roman" w:hAnsi="Open Sans" w:cs="Open Sans"/>
          <w:sz w:val="20"/>
          <w:szCs w:val="20"/>
          <w:lang w:eastAsia="sl-SI"/>
        </w:rPr>
        <w:t>60</w:t>
      </w:r>
      <w:r w:rsidR="00A54193" w:rsidRPr="000733A7">
        <w:rPr>
          <w:rFonts w:ascii="Open Sans" w:eastAsia="Times New Roman" w:hAnsi="Open Sans" w:cs="Open Sans"/>
          <w:sz w:val="20"/>
          <w:szCs w:val="20"/>
          <w:lang w:eastAsia="sl-SI"/>
        </w:rPr>
        <w:t xml:space="preserve"> (</w:t>
      </w:r>
      <w:r w:rsidR="00A54193">
        <w:rPr>
          <w:rFonts w:ascii="Open Sans" w:eastAsia="Times New Roman" w:hAnsi="Open Sans" w:cs="Open Sans"/>
          <w:sz w:val="20"/>
          <w:szCs w:val="20"/>
          <w:lang w:eastAsia="sl-SI"/>
        </w:rPr>
        <w:t>šestdeset</w:t>
      </w:r>
      <w:r w:rsidR="00A54193" w:rsidRPr="000733A7">
        <w:rPr>
          <w:rFonts w:ascii="Open Sans" w:eastAsia="Times New Roman" w:hAnsi="Open Sans" w:cs="Open Sans"/>
          <w:sz w:val="20"/>
          <w:szCs w:val="20"/>
          <w:lang w:eastAsia="sl-SI"/>
        </w:rPr>
        <w:t xml:space="preserve">) </w:t>
      </w:r>
      <w:r w:rsidRPr="000733A7">
        <w:rPr>
          <w:rFonts w:ascii="Open Sans" w:eastAsia="Times New Roman" w:hAnsi="Open Sans" w:cs="Open Sans"/>
          <w:sz w:val="20"/>
          <w:szCs w:val="20"/>
          <w:lang w:eastAsia="sl-SI"/>
        </w:rPr>
        <w:t>koledarskih dni</w:t>
      </w:r>
      <w:r>
        <w:rPr>
          <w:rFonts w:ascii="Open Sans" w:eastAsia="Times New Roman" w:hAnsi="Open Sans" w:cs="Open Sans"/>
          <w:sz w:val="20"/>
          <w:szCs w:val="20"/>
          <w:lang w:eastAsia="sl-SI"/>
        </w:rPr>
        <w:t>, šteto od dneva začetka del</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Datum začetka del je  </w:t>
      </w:r>
      <w:r w:rsidR="00A54193">
        <w:rPr>
          <w:rFonts w:ascii="Open Sans" w:eastAsia="Times New Roman" w:hAnsi="Open Sans" w:cs="Open Sans"/>
          <w:sz w:val="20"/>
          <w:szCs w:val="20"/>
          <w:lang w:eastAsia="sl-SI"/>
        </w:rPr>
        <w:t>15. 6. </w:t>
      </w:r>
      <w:r>
        <w:rPr>
          <w:rFonts w:ascii="Open Sans" w:eastAsia="Times New Roman" w:hAnsi="Open Sans" w:cs="Open Sans"/>
          <w:sz w:val="20"/>
          <w:szCs w:val="20"/>
          <w:lang w:eastAsia="sl-SI"/>
        </w:rPr>
        <w:t>2026.</w:t>
      </w:r>
    </w:p>
    <w:p w14:paraId="5A693392"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6598012C" w14:textId="1807501D"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3. sklop: 30III-779-00 Gradnja vročevoda po Metelkovi in plinovoda za prostorski enoti P6 in P7 na območju PCL (samo vročevod)</w:t>
      </w:r>
      <w:r>
        <w:rPr>
          <w:rFonts w:ascii="Open Sans" w:eastAsia="Times New Roman" w:hAnsi="Open Sans" w:cs="Open Sans"/>
          <w:b/>
          <w:bCs/>
          <w:sz w:val="20"/>
          <w:szCs w:val="20"/>
          <w:u w:val="single"/>
          <w:lang w:eastAsia="sl-SI"/>
        </w:rPr>
        <w:t>:</w:t>
      </w:r>
    </w:p>
    <w:p w14:paraId="5706541A" w14:textId="068DF446"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5A2462D0" w14:textId="6DE00BA8" w:rsidR="00874CD3" w:rsidRDefault="00874CD3" w:rsidP="00874CD3">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Pri 3. sklopu se razpisuje i</w:t>
      </w:r>
      <w:r w:rsidRPr="000733A7">
        <w:rPr>
          <w:rFonts w:ascii="Open Sans" w:eastAsia="Times New Roman" w:hAnsi="Open Sans" w:cs="Open Sans"/>
          <w:sz w:val="20"/>
          <w:szCs w:val="20"/>
          <w:lang w:eastAsia="sl-SI"/>
        </w:rPr>
        <w:t>zved</w:t>
      </w:r>
      <w:r>
        <w:rPr>
          <w:rFonts w:ascii="Open Sans" w:eastAsia="Times New Roman" w:hAnsi="Open Sans" w:cs="Open Sans"/>
          <w:sz w:val="20"/>
          <w:szCs w:val="20"/>
          <w:lang w:eastAsia="sl-SI"/>
        </w:rPr>
        <w:t>ba strojno instalacijskih</w:t>
      </w:r>
      <w:r w:rsidRPr="000733A7">
        <w:rPr>
          <w:rFonts w:ascii="Open Sans" w:eastAsia="Times New Roman" w:hAnsi="Open Sans" w:cs="Open Sans"/>
          <w:sz w:val="20"/>
          <w:szCs w:val="20"/>
          <w:lang w:eastAsia="sl-SI"/>
        </w:rPr>
        <w:t xml:space="preserve"> de</w:t>
      </w:r>
      <w:r>
        <w:rPr>
          <w:rFonts w:ascii="Open Sans" w:eastAsia="Times New Roman" w:hAnsi="Open Sans" w:cs="Open Sans"/>
          <w:sz w:val="20"/>
          <w:szCs w:val="20"/>
          <w:lang w:eastAsia="sl-SI"/>
        </w:rPr>
        <w:t>l</w:t>
      </w:r>
      <w:r w:rsidRPr="000733A7">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gradnji nove trase</w:t>
      </w:r>
      <w:r w:rsidRPr="000733A7">
        <w:rPr>
          <w:rFonts w:ascii="Open Sans" w:eastAsia="Times New Roman" w:hAnsi="Open Sans" w:cs="Open Sans"/>
          <w:sz w:val="20"/>
          <w:szCs w:val="20"/>
          <w:lang w:eastAsia="sl-SI"/>
        </w:rPr>
        <w:t xml:space="preserve"> </w:t>
      </w:r>
      <w:r w:rsidRPr="0043347A">
        <w:rPr>
          <w:rFonts w:ascii="Open Sans" w:eastAsia="Times New Roman" w:hAnsi="Open Sans" w:cs="Open Sans"/>
          <w:sz w:val="20"/>
          <w:szCs w:val="20"/>
          <w:lang w:eastAsia="sl-SI"/>
        </w:rPr>
        <w:t xml:space="preserve">vročevoda </w:t>
      </w:r>
      <w:r>
        <w:rPr>
          <w:rFonts w:ascii="Open Sans" w:eastAsia="Times New Roman" w:hAnsi="Open Sans" w:cs="Open Sans"/>
          <w:sz w:val="20"/>
          <w:szCs w:val="20"/>
          <w:lang w:eastAsia="sl-SI"/>
        </w:rPr>
        <w:t xml:space="preserve">T110 dimenzije DN 150 </w:t>
      </w:r>
      <w:r w:rsidRPr="0043347A">
        <w:rPr>
          <w:rFonts w:ascii="Open Sans" w:eastAsia="Times New Roman" w:hAnsi="Open Sans" w:cs="Open Sans"/>
          <w:sz w:val="20"/>
          <w:szCs w:val="20"/>
          <w:lang w:eastAsia="sl-SI"/>
        </w:rPr>
        <w:t xml:space="preserve">po </w:t>
      </w:r>
      <w:r>
        <w:rPr>
          <w:rFonts w:ascii="Open Sans" w:eastAsia="Times New Roman" w:hAnsi="Open Sans" w:cs="Open Sans"/>
          <w:sz w:val="20"/>
          <w:szCs w:val="20"/>
          <w:lang w:eastAsia="sl-SI"/>
        </w:rPr>
        <w:t>Metelkovi ulici</w:t>
      </w:r>
      <w:r w:rsidRPr="000733A7">
        <w:rPr>
          <w:rFonts w:ascii="Open Sans" w:eastAsia="Times New Roman" w:hAnsi="Open Sans" w:cs="Open Sans"/>
          <w:sz w:val="20"/>
          <w:szCs w:val="20"/>
          <w:lang w:eastAsia="sl-SI"/>
        </w:rPr>
        <w:t xml:space="preserve"> v Ljubljani v skupni dolžini cca. </w:t>
      </w:r>
      <w:r>
        <w:rPr>
          <w:rFonts w:ascii="Open Sans" w:eastAsia="Times New Roman" w:hAnsi="Open Sans" w:cs="Open Sans"/>
          <w:sz w:val="20"/>
          <w:szCs w:val="20"/>
          <w:lang w:eastAsia="sl-SI"/>
        </w:rPr>
        <w:t>160</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sto šestdeset</w:t>
      </w:r>
      <w:r w:rsidRPr="000733A7">
        <w:rPr>
          <w:rFonts w:ascii="Open Sans" w:eastAsia="Times New Roman" w:hAnsi="Open Sans" w:cs="Open Sans"/>
          <w:sz w:val="20"/>
          <w:szCs w:val="20"/>
          <w:lang w:eastAsia="sl-SI"/>
        </w:rPr>
        <w:t>) metrov.</w:t>
      </w:r>
    </w:p>
    <w:p w14:paraId="0EE0CB05" w14:textId="1043DE83" w:rsidR="00566E6C" w:rsidRDefault="00566E6C" w:rsidP="00566E6C">
      <w:pPr>
        <w:keepNext/>
        <w:keepLines/>
        <w:spacing w:after="0" w:line="240" w:lineRule="auto"/>
        <w:jc w:val="both"/>
        <w:rPr>
          <w:rFonts w:ascii="Open Sans" w:eastAsia="Times New Roman" w:hAnsi="Open Sans" w:cs="Open Sans"/>
          <w:b/>
          <w:bCs/>
          <w:sz w:val="20"/>
          <w:szCs w:val="20"/>
          <w:lang w:eastAsia="sl-SI"/>
        </w:rPr>
      </w:pPr>
    </w:p>
    <w:p w14:paraId="433FBC7F" w14:textId="1856585F" w:rsidR="0014338B" w:rsidRDefault="0014338B" w:rsidP="0014338B">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Obstoječe stanje:</w:t>
      </w:r>
    </w:p>
    <w:p w14:paraId="16BBF201" w14:textId="4388FA6C" w:rsidR="0014338B" w:rsidRPr="003048D0" w:rsidRDefault="0014338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B9EF3A0" w14:textId="1BC4F3A3" w:rsidR="0014338B" w:rsidRDefault="0014338B" w:rsidP="0014338B">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Na območju Metelkove ulice</w:t>
      </w:r>
      <w:r w:rsidR="00F114B8">
        <w:rPr>
          <w:rFonts w:ascii="Open Sans" w:eastAsia="Times New Roman" w:hAnsi="Open Sans" w:cs="Open Sans"/>
          <w:sz w:val="20"/>
          <w:szCs w:val="20"/>
          <w:lang w:eastAsia="sl-SI"/>
        </w:rPr>
        <w:t xml:space="preserve"> v Ljubljani</w:t>
      </w:r>
      <w:r w:rsidRPr="003048D0">
        <w:rPr>
          <w:rFonts w:ascii="Open Sans" w:eastAsia="Times New Roman" w:hAnsi="Open Sans" w:cs="Open Sans"/>
          <w:sz w:val="20"/>
          <w:szCs w:val="20"/>
          <w:lang w:eastAsia="sl-SI"/>
        </w:rPr>
        <w:t xml:space="preserve"> potekata vročevodni trasi T110 DN200 v kineti 105x60 cm in T2801 DN250 v kineti 150x75 cm ter predizolirani priključni vročevod P3127 DN80/160 (Serija 1). Obe trasi T110 in T2801 in priključni vročevod P3127 izhajajo iz obstoječega jaška JA</w:t>
      </w:r>
      <w:r w:rsidR="00F114B8">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 xml:space="preserve">694. </w:t>
      </w:r>
    </w:p>
    <w:p w14:paraId="6DC36E22" w14:textId="77777777" w:rsidR="00F114B8" w:rsidRPr="003048D0" w:rsidRDefault="00F114B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BF53BEF" w14:textId="6F61ED04" w:rsidR="0014338B" w:rsidRDefault="0014338B" w:rsidP="0014338B">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Obstoječi vročevodni trasi T110 in T2801 na Metelkovi ulici potekata v kineti iz cevi iz celega v ovoju iz cevakov iz neomočljivega in negorljivega izolacijskega materiala, </w:t>
      </w:r>
      <w:r w:rsidR="00F114B8" w:rsidRPr="00F114B8">
        <w:rPr>
          <w:rFonts w:ascii="Open Sans" w:eastAsia="Times New Roman" w:hAnsi="Open Sans" w:cs="Open Sans"/>
          <w:sz w:val="20"/>
          <w:szCs w:val="20"/>
          <w:lang w:eastAsia="sl-SI"/>
        </w:rPr>
        <w:t>ojačenega</w:t>
      </w:r>
      <w:r w:rsidRPr="003048D0">
        <w:rPr>
          <w:rFonts w:ascii="Open Sans" w:eastAsia="Times New Roman" w:hAnsi="Open Sans" w:cs="Open Sans"/>
          <w:sz w:val="20"/>
          <w:szCs w:val="20"/>
          <w:lang w:eastAsia="sl-SI"/>
        </w:rPr>
        <w:t xml:space="preserve"> z Al folijo. Zaščitni ovoj je izdelan iz strešne lepenke, pritrjen s pomočjo Al-trakov. Površina zaščitnega ovoja je premazana z ibitolom. Obstoječi priključni vročevod P3127, ki vodi iz jaška JA694, pa </w:t>
      </w:r>
      <w:r w:rsidR="00F114B8">
        <w:rPr>
          <w:rFonts w:ascii="Open Sans" w:eastAsia="Times New Roman" w:hAnsi="Open Sans" w:cs="Open Sans"/>
          <w:sz w:val="20"/>
          <w:szCs w:val="20"/>
          <w:lang w:eastAsia="sl-SI"/>
        </w:rPr>
        <w:t>je</w:t>
      </w:r>
      <w:r w:rsidRPr="003048D0">
        <w:rPr>
          <w:rFonts w:ascii="Open Sans" w:eastAsia="Times New Roman" w:hAnsi="Open Sans" w:cs="Open Sans"/>
          <w:sz w:val="20"/>
          <w:szCs w:val="20"/>
          <w:lang w:eastAsia="sl-SI"/>
        </w:rPr>
        <w:t xml:space="preserve"> iz predizoliranih cevi, prosto v terenu.</w:t>
      </w:r>
    </w:p>
    <w:p w14:paraId="1ACEB4FB" w14:textId="77777777" w:rsidR="00F114B8" w:rsidRPr="003048D0" w:rsidRDefault="00F114B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A090E93" w14:textId="017DE87C" w:rsidR="0014338B" w:rsidRPr="003048D0" w:rsidRDefault="0014338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Obstoječi vročevodni trasi T110 in T2801 sta bili zgrajeni v letu 1981 oz</w:t>
      </w:r>
      <w:r w:rsidR="00F114B8">
        <w:rPr>
          <w:rFonts w:ascii="Open Sans" w:eastAsia="Times New Roman" w:hAnsi="Open Sans" w:cs="Open Sans"/>
          <w:sz w:val="20"/>
          <w:szCs w:val="20"/>
          <w:lang w:eastAsia="sl-SI"/>
        </w:rPr>
        <w:t>iroma</w:t>
      </w:r>
      <w:r w:rsidRPr="003048D0">
        <w:rPr>
          <w:rFonts w:ascii="Open Sans" w:eastAsia="Times New Roman" w:hAnsi="Open Sans" w:cs="Open Sans"/>
          <w:sz w:val="20"/>
          <w:szCs w:val="20"/>
          <w:lang w:eastAsia="sl-SI"/>
        </w:rPr>
        <w:t xml:space="preserve"> 1986, leto izgradnje priključnega vročevoda P3127 pa</w:t>
      </w:r>
      <w:r w:rsidR="00F114B8">
        <w:rPr>
          <w:rFonts w:ascii="Open Sans" w:eastAsia="Times New Roman" w:hAnsi="Open Sans" w:cs="Open Sans"/>
          <w:sz w:val="20"/>
          <w:szCs w:val="20"/>
          <w:lang w:eastAsia="sl-SI"/>
        </w:rPr>
        <w:t xml:space="preserve"> je</w:t>
      </w:r>
      <w:r w:rsidRPr="003048D0">
        <w:rPr>
          <w:rFonts w:ascii="Open Sans" w:eastAsia="Times New Roman" w:hAnsi="Open Sans" w:cs="Open Sans"/>
          <w:sz w:val="20"/>
          <w:szCs w:val="20"/>
          <w:lang w:eastAsia="sl-SI"/>
        </w:rPr>
        <w:t xml:space="preserve"> 2002.</w:t>
      </w:r>
    </w:p>
    <w:p w14:paraId="78FBC6C4" w14:textId="6C421BEE" w:rsidR="0014338B" w:rsidRDefault="0014338B" w:rsidP="00566E6C">
      <w:pPr>
        <w:keepNext/>
        <w:keepLines/>
        <w:spacing w:after="0" w:line="240" w:lineRule="auto"/>
        <w:jc w:val="both"/>
        <w:rPr>
          <w:rFonts w:ascii="Open Sans" w:eastAsia="Times New Roman" w:hAnsi="Open Sans" w:cs="Open Sans"/>
          <w:b/>
          <w:bCs/>
          <w:sz w:val="20"/>
          <w:szCs w:val="20"/>
          <w:lang w:eastAsia="sl-SI"/>
        </w:rPr>
      </w:pPr>
    </w:p>
    <w:p w14:paraId="23E41A24" w14:textId="2C243EE0" w:rsidR="00D90BA2" w:rsidRDefault="00D90BA2" w:rsidP="00D90BA2">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Potek vročevoda:</w:t>
      </w:r>
    </w:p>
    <w:p w14:paraId="3F365EEA" w14:textId="058CD365" w:rsidR="00D90BA2" w:rsidRPr="003048D0" w:rsidRDefault="00D90BA2"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D62DFCF" w14:textId="77777777" w:rsidR="00D90BA2" w:rsidRDefault="00D90BA2" w:rsidP="00D90BA2">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lastRenderedPageBreak/>
        <w:t>Nova vročevodna trasa T110 se bo s predizolirano cevjo DN150/280 v točki 1 navezala na razširjeni odcep priključnega vročevoda P3127</w:t>
      </w:r>
      <w:r>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DN80. Razširitev priključnega vročevoda se izvede v sklopu gradnje trase T110 DN150/280. Od navezave se bo trasa vročevoda T110 DN150/280 nadaljevala v terenu/cestišču vzdolž Metelkove ulice vse do križišča Metelkova</w:t>
      </w:r>
      <w:r>
        <w:rPr>
          <w:rFonts w:ascii="Open Sans" w:eastAsia="Times New Roman" w:hAnsi="Open Sans" w:cs="Open Sans"/>
          <w:sz w:val="20"/>
          <w:szCs w:val="20"/>
          <w:lang w:eastAsia="sl-SI"/>
        </w:rPr>
        <w:t xml:space="preserve"> ulica </w:t>
      </w:r>
      <w:r w:rsidRPr="003048D0">
        <w:rPr>
          <w:rFonts w:ascii="Open Sans" w:eastAsia="Times New Roman" w:hAnsi="Open Sans" w:cs="Open Sans"/>
          <w:sz w:val="20"/>
          <w:szCs w:val="20"/>
          <w:lang w:eastAsia="sl-SI"/>
        </w:rPr>
        <w:t>/</w:t>
      </w:r>
      <w:r>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Masarykova</w:t>
      </w:r>
      <w:r>
        <w:rPr>
          <w:rFonts w:ascii="Open Sans" w:eastAsia="Times New Roman" w:hAnsi="Open Sans" w:cs="Open Sans"/>
          <w:sz w:val="20"/>
          <w:szCs w:val="20"/>
          <w:lang w:eastAsia="sl-SI"/>
        </w:rPr>
        <w:t xml:space="preserve"> cesta</w:t>
      </w:r>
      <w:r w:rsidRPr="003048D0">
        <w:rPr>
          <w:rFonts w:ascii="Open Sans" w:eastAsia="Times New Roman" w:hAnsi="Open Sans" w:cs="Open Sans"/>
          <w:sz w:val="20"/>
          <w:szCs w:val="20"/>
          <w:lang w:eastAsia="sl-SI"/>
        </w:rPr>
        <w:t>. Od križišča se bo nadaljevala na drugo stran Masarykove ceste do zaključka na makadamsko</w:t>
      </w:r>
      <w:r>
        <w:rPr>
          <w:rFonts w:ascii="Open Sans" w:eastAsia="Times New Roman" w:hAnsi="Open Sans" w:cs="Open Sans"/>
          <w:sz w:val="20"/>
          <w:szCs w:val="20"/>
          <w:lang w:eastAsia="sl-SI"/>
        </w:rPr>
        <w:t xml:space="preserve"> - </w:t>
      </w:r>
      <w:r w:rsidRPr="003048D0">
        <w:rPr>
          <w:rFonts w:ascii="Open Sans" w:eastAsia="Times New Roman" w:hAnsi="Open Sans" w:cs="Open Sans"/>
          <w:sz w:val="20"/>
          <w:szCs w:val="20"/>
          <w:lang w:eastAsia="sl-SI"/>
        </w:rPr>
        <w:t>asfaltnem parkirišču ob Masarykovi cesti. Zaključek predizolirane vročevodne cevi DN150/280 se bo v točki 10 izvedel s termostatirano kratko vezjo DN15 ter odzračevanjem v začasnem jašku iz betonske cevi (BC) Ø160 cm. Trasa T110 se kompenzira še v točkah 2 in 6 z U kompenzatorjem ter v točkah od 8 do 9 z Z-kompenzatorjem.</w:t>
      </w:r>
    </w:p>
    <w:p w14:paraId="020CC4AD" w14:textId="4530D00E" w:rsidR="00D90BA2" w:rsidRPr="003048D0" w:rsidRDefault="00D90BA2"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EE1C689" w14:textId="78E0C2FD" w:rsidR="00D90BA2" w:rsidRDefault="00D90BA2" w:rsidP="00D90BA2">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Na trasi v točki 4 je predviden odcep za izpust</w:t>
      </w:r>
      <w:r>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w:t>
      </w:r>
      <w:r>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praznjenje vročevoda, ta bo voden v izpust</w:t>
      </w:r>
      <w:r>
        <w:rPr>
          <w:rFonts w:ascii="Open Sans" w:eastAsia="Times New Roman" w:hAnsi="Open Sans" w:cs="Open Sans"/>
          <w:sz w:val="20"/>
          <w:szCs w:val="20"/>
          <w:lang w:eastAsia="sl-SI"/>
        </w:rPr>
        <w:t>n</w:t>
      </w:r>
      <w:r w:rsidRPr="003048D0">
        <w:rPr>
          <w:rFonts w:ascii="Open Sans" w:eastAsia="Times New Roman" w:hAnsi="Open Sans" w:cs="Open Sans"/>
          <w:sz w:val="20"/>
          <w:szCs w:val="20"/>
          <w:lang w:eastAsia="sl-SI"/>
        </w:rPr>
        <w:t>i jašek ob trasi, ter odcep v točki 3 za priključni vročevod DN50/140, ki bo namenjen novogradnji izobraževalnega centra ZD Ljubljana (IC ZDL). Priključni vročevod za IC ZDL je samostojni načrt</w:t>
      </w:r>
      <w:r w:rsidR="00495225">
        <w:rPr>
          <w:rFonts w:ascii="Open Sans" w:eastAsia="Times New Roman" w:hAnsi="Open Sans" w:cs="Open Sans"/>
          <w:sz w:val="20"/>
          <w:szCs w:val="20"/>
          <w:lang w:eastAsia="sl-SI"/>
        </w:rPr>
        <w:t xml:space="preserve"> (in predmet 4. sklopa)</w:t>
      </w:r>
      <w:r w:rsidRPr="003048D0">
        <w:rPr>
          <w:rFonts w:ascii="Open Sans" w:eastAsia="Times New Roman" w:hAnsi="Open Sans" w:cs="Open Sans"/>
          <w:sz w:val="20"/>
          <w:szCs w:val="20"/>
          <w:lang w:eastAsia="sl-SI"/>
        </w:rPr>
        <w:t>.</w:t>
      </w:r>
    </w:p>
    <w:p w14:paraId="61A56BC1" w14:textId="77777777" w:rsidR="00495225" w:rsidRPr="003048D0" w:rsidRDefault="0049522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68A5D9F" w14:textId="754412FB" w:rsidR="00D90BA2" w:rsidRDefault="00D90BA2" w:rsidP="00D90BA2">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Novi del vročevodne trase T110 DN150/280 od navezave v točki 1 do odcepa za izpust v </w:t>
      </w:r>
      <w:r w:rsidR="00495225">
        <w:rPr>
          <w:rFonts w:ascii="Open Sans" w:eastAsia="Times New Roman" w:hAnsi="Open Sans" w:cs="Open Sans"/>
          <w:sz w:val="20"/>
          <w:szCs w:val="20"/>
          <w:lang w:eastAsia="sl-SI"/>
        </w:rPr>
        <w:t xml:space="preserve">točki </w:t>
      </w:r>
      <w:r w:rsidRPr="003048D0">
        <w:rPr>
          <w:rFonts w:ascii="Open Sans" w:eastAsia="Times New Roman" w:hAnsi="Open Sans" w:cs="Open Sans"/>
          <w:sz w:val="20"/>
          <w:szCs w:val="20"/>
          <w:lang w:eastAsia="sl-SI"/>
        </w:rPr>
        <w:t>4 pada ter raste vse do zaključka v začasnem jašku BC160 v točki 10, kjer se bo izvedela termostatirana kratka vez in odzračevanje.</w:t>
      </w:r>
    </w:p>
    <w:p w14:paraId="4F992DFB" w14:textId="77777777" w:rsidR="00495225" w:rsidRPr="003048D0" w:rsidRDefault="0049522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AC8914F" w14:textId="0E155BC8" w:rsidR="00D90BA2" w:rsidRPr="003048D0" w:rsidRDefault="00D90BA2"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Detajlnejši potek izgradnje novega vročevoda je razviden iz Situacije – zbirnika komunalnih vodov</w:t>
      </w:r>
      <w:r w:rsidR="00E02D64">
        <w:rPr>
          <w:rFonts w:ascii="Open Sans" w:eastAsia="Times New Roman" w:hAnsi="Open Sans" w:cs="Open Sans"/>
          <w:sz w:val="20"/>
          <w:szCs w:val="20"/>
          <w:lang w:eastAsia="sl-SI"/>
        </w:rPr>
        <w:t xml:space="preserve"> ter obrazca predračuna, ki sta sestavni del razpisne dokumentacije</w:t>
      </w:r>
      <w:r w:rsidRPr="003048D0">
        <w:rPr>
          <w:rFonts w:ascii="Open Sans" w:eastAsia="Times New Roman" w:hAnsi="Open Sans" w:cs="Open Sans"/>
          <w:sz w:val="20"/>
          <w:szCs w:val="20"/>
          <w:lang w:eastAsia="sl-SI"/>
        </w:rPr>
        <w:t>.</w:t>
      </w:r>
      <w:r w:rsidR="00495225">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Nova trasa vročevoda T110 DN150/280 je usklajena z ostalimi komunalnimi vodi.</w:t>
      </w:r>
    </w:p>
    <w:p w14:paraId="06969021" w14:textId="77777777" w:rsidR="00D90BA2" w:rsidRPr="003048D0" w:rsidRDefault="00D90BA2" w:rsidP="00566E6C">
      <w:pPr>
        <w:keepNext/>
        <w:keepLines/>
        <w:spacing w:after="0" w:line="240" w:lineRule="auto"/>
        <w:jc w:val="both"/>
        <w:rPr>
          <w:rFonts w:ascii="Open Sans" w:eastAsia="Times New Roman" w:hAnsi="Open Sans" w:cs="Open Sans"/>
          <w:b/>
          <w:bCs/>
          <w:sz w:val="20"/>
          <w:szCs w:val="20"/>
          <w:lang w:eastAsia="sl-SI"/>
        </w:rPr>
      </w:pPr>
    </w:p>
    <w:p w14:paraId="510770B2" w14:textId="493B02EF" w:rsidR="00566E6C" w:rsidRPr="00547AC4" w:rsidRDefault="00566E6C" w:rsidP="00566E6C">
      <w:pPr>
        <w:keepNext/>
        <w:keepLines/>
        <w:widowControl w:val="0"/>
        <w:tabs>
          <w:tab w:val="left" w:pos="-180"/>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Sklop 3: </w:t>
      </w:r>
      <w:r w:rsidRPr="000733A7">
        <w:rPr>
          <w:rFonts w:ascii="Open Sans" w:eastAsia="Times New Roman" w:hAnsi="Open Sans" w:cs="Open Sans"/>
          <w:sz w:val="20"/>
          <w:szCs w:val="20"/>
          <w:lang w:eastAsia="sl-SI"/>
        </w:rPr>
        <w:t xml:space="preserve">Rok izvedbe je </w:t>
      </w:r>
      <w:r w:rsidR="00C21A59">
        <w:rPr>
          <w:rFonts w:ascii="Open Sans" w:eastAsia="Times New Roman" w:hAnsi="Open Sans" w:cs="Open Sans"/>
          <w:sz w:val="20"/>
          <w:szCs w:val="20"/>
          <w:lang w:eastAsia="sl-SI"/>
        </w:rPr>
        <w:t>60</w:t>
      </w:r>
      <w:r w:rsidR="00C21A59" w:rsidRPr="000733A7">
        <w:rPr>
          <w:rFonts w:ascii="Open Sans" w:eastAsia="Times New Roman" w:hAnsi="Open Sans" w:cs="Open Sans"/>
          <w:sz w:val="20"/>
          <w:szCs w:val="20"/>
          <w:lang w:eastAsia="sl-SI"/>
        </w:rPr>
        <w:t xml:space="preserve"> (</w:t>
      </w:r>
      <w:r w:rsidR="00C21A59">
        <w:rPr>
          <w:rFonts w:ascii="Open Sans" w:eastAsia="Times New Roman" w:hAnsi="Open Sans" w:cs="Open Sans"/>
          <w:sz w:val="20"/>
          <w:szCs w:val="20"/>
          <w:lang w:eastAsia="sl-SI"/>
        </w:rPr>
        <w:t>šestdeset</w:t>
      </w:r>
      <w:r w:rsidR="00C21A59" w:rsidRPr="000733A7">
        <w:rPr>
          <w:rFonts w:ascii="Open Sans" w:eastAsia="Times New Roman" w:hAnsi="Open Sans" w:cs="Open Sans"/>
          <w:sz w:val="20"/>
          <w:szCs w:val="20"/>
          <w:lang w:eastAsia="sl-SI"/>
        </w:rPr>
        <w:t xml:space="preserve">) </w:t>
      </w:r>
      <w:r w:rsidRPr="000733A7">
        <w:rPr>
          <w:rFonts w:ascii="Open Sans" w:eastAsia="Times New Roman" w:hAnsi="Open Sans" w:cs="Open Sans"/>
          <w:sz w:val="20"/>
          <w:szCs w:val="20"/>
          <w:lang w:eastAsia="sl-SI"/>
        </w:rPr>
        <w:t>koledarskih dni</w:t>
      </w:r>
      <w:r>
        <w:rPr>
          <w:rFonts w:ascii="Open Sans" w:eastAsia="Times New Roman" w:hAnsi="Open Sans" w:cs="Open Sans"/>
          <w:sz w:val="20"/>
          <w:szCs w:val="20"/>
          <w:lang w:eastAsia="sl-SI"/>
        </w:rPr>
        <w:t>, šteto od dneva začetka del</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Datum začetka del je  </w:t>
      </w:r>
      <w:r w:rsidR="00C21A59">
        <w:rPr>
          <w:rFonts w:ascii="Open Sans" w:eastAsia="Times New Roman" w:hAnsi="Open Sans" w:cs="Open Sans"/>
          <w:sz w:val="20"/>
          <w:szCs w:val="20"/>
          <w:lang w:eastAsia="sl-SI"/>
        </w:rPr>
        <w:t>1. 7. </w:t>
      </w:r>
      <w:r>
        <w:rPr>
          <w:rFonts w:ascii="Open Sans" w:eastAsia="Times New Roman" w:hAnsi="Open Sans" w:cs="Open Sans"/>
          <w:sz w:val="20"/>
          <w:szCs w:val="20"/>
          <w:lang w:eastAsia="sl-SI"/>
        </w:rPr>
        <w:t>2026.</w:t>
      </w:r>
    </w:p>
    <w:p w14:paraId="19AB2BE0"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371EAED" w14:textId="4A467C7A" w:rsidR="00566E6C" w:rsidRPr="00566E6C" w:rsidRDefault="00566E6C" w:rsidP="00566E6C">
      <w:pPr>
        <w:keepNext/>
        <w:keepLines/>
        <w:spacing w:after="0" w:line="240" w:lineRule="auto"/>
        <w:jc w:val="both"/>
        <w:rPr>
          <w:rFonts w:ascii="Open Sans" w:eastAsia="Times New Roman" w:hAnsi="Open Sans" w:cs="Open Sans"/>
          <w:b/>
          <w:bCs/>
          <w:sz w:val="20"/>
          <w:szCs w:val="20"/>
          <w:lang w:eastAsia="sl-SI"/>
        </w:rPr>
      </w:pPr>
      <w:r w:rsidRPr="00566E6C">
        <w:rPr>
          <w:rFonts w:ascii="Open Sans" w:eastAsia="Times New Roman" w:hAnsi="Open Sans" w:cs="Open Sans"/>
          <w:b/>
          <w:bCs/>
          <w:sz w:val="20"/>
          <w:szCs w:val="20"/>
          <w:lang w:eastAsia="sl-SI"/>
        </w:rPr>
        <w:t>4. sklop: 30III434/174 Vročevodni priključek za stavbo Izobraževalni center ZDL Metelkova</w:t>
      </w:r>
      <w:r>
        <w:rPr>
          <w:rFonts w:ascii="Open Sans" w:eastAsia="Times New Roman" w:hAnsi="Open Sans" w:cs="Open Sans"/>
          <w:b/>
          <w:bCs/>
          <w:sz w:val="20"/>
          <w:szCs w:val="20"/>
          <w:lang w:eastAsia="sl-SI"/>
        </w:rPr>
        <w:t>:</w:t>
      </w:r>
    </w:p>
    <w:p w14:paraId="73C7D8E8" w14:textId="065465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2BCBE35A" w14:textId="65BC2636" w:rsidR="00BB2DFA" w:rsidRDefault="00BB2DFA" w:rsidP="00BB2DFA">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4. sklopa je i</w:t>
      </w:r>
      <w:r w:rsidRPr="000733A7">
        <w:rPr>
          <w:rFonts w:ascii="Open Sans" w:eastAsia="Times New Roman" w:hAnsi="Open Sans" w:cs="Open Sans"/>
          <w:sz w:val="20"/>
          <w:szCs w:val="20"/>
          <w:lang w:eastAsia="sl-SI"/>
        </w:rPr>
        <w:t>zved</w:t>
      </w:r>
      <w:r>
        <w:rPr>
          <w:rFonts w:ascii="Open Sans" w:eastAsia="Times New Roman" w:hAnsi="Open Sans" w:cs="Open Sans"/>
          <w:sz w:val="20"/>
          <w:szCs w:val="20"/>
          <w:lang w:eastAsia="sl-SI"/>
        </w:rPr>
        <w:t>ba strojno instalacijskih</w:t>
      </w:r>
      <w:r w:rsidRPr="000733A7">
        <w:rPr>
          <w:rFonts w:ascii="Open Sans" w:eastAsia="Times New Roman" w:hAnsi="Open Sans" w:cs="Open Sans"/>
          <w:sz w:val="20"/>
          <w:szCs w:val="20"/>
          <w:lang w:eastAsia="sl-SI"/>
        </w:rPr>
        <w:t xml:space="preserve"> de</w:t>
      </w:r>
      <w:r>
        <w:rPr>
          <w:rFonts w:ascii="Open Sans" w:eastAsia="Times New Roman" w:hAnsi="Open Sans" w:cs="Open Sans"/>
          <w:sz w:val="20"/>
          <w:szCs w:val="20"/>
          <w:lang w:eastAsia="sl-SI"/>
        </w:rPr>
        <w:t>l</w:t>
      </w:r>
      <w:r w:rsidRPr="000733A7">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 xml:space="preserve">gradnji </w:t>
      </w:r>
      <w:r w:rsidRPr="0043347A">
        <w:rPr>
          <w:rFonts w:ascii="Open Sans" w:eastAsia="Times New Roman" w:hAnsi="Open Sans" w:cs="Open Sans"/>
          <w:sz w:val="20"/>
          <w:szCs w:val="20"/>
          <w:lang w:eastAsia="sl-SI"/>
        </w:rPr>
        <w:t>vročevod</w:t>
      </w:r>
      <w:r>
        <w:rPr>
          <w:rFonts w:ascii="Open Sans" w:eastAsia="Times New Roman" w:hAnsi="Open Sans" w:cs="Open Sans"/>
          <w:sz w:val="20"/>
          <w:szCs w:val="20"/>
          <w:lang w:eastAsia="sl-SI"/>
        </w:rPr>
        <w:t>neg</w:t>
      </w:r>
      <w:r w:rsidRPr="0043347A">
        <w:rPr>
          <w:rFonts w:ascii="Open Sans" w:eastAsia="Times New Roman" w:hAnsi="Open Sans" w:cs="Open Sans"/>
          <w:sz w:val="20"/>
          <w:szCs w:val="20"/>
          <w:lang w:eastAsia="sl-SI"/>
        </w:rPr>
        <w:t xml:space="preserve">a </w:t>
      </w:r>
      <w:r>
        <w:rPr>
          <w:rFonts w:ascii="Open Sans" w:eastAsia="Times New Roman" w:hAnsi="Open Sans" w:cs="Open Sans"/>
          <w:sz w:val="20"/>
          <w:szCs w:val="20"/>
          <w:lang w:eastAsia="sl-SI"/>
        </w:rPr>
        <w:t xml:space="preserve">priključka za novo stavbo Izobraževalnega centra Zdravstvenega doma Ljubljana </w:t>
      </w:r>
      <w:r w:rsidR="008F7B9C">
        <w:rPr>
          <w:rFonts w:ascii="Open Sans" w:eastAsia="Times New Roman" w:hAnsi="Open Sans" w:cs="Open Sans"/>
          <w:sz w:val="20"/>
          <w:szCs w:val="20"/>
          <w:lang w:eastAsia="sl-SI"/>
        </w:rPr>
        <w:t xml:space="preserve">(v nadaljevanju tudi: IC ZDL) </w:t>
      </w:r>
      <w:r>
        <w:rPr>
          <w:rFonts w:ascii="Open Sans" w:eastAsia="Times New Roman" w:hAnsi="Open Sans" w:cs="Open Sans"/>
          <w:sz w:val="20"/>
          <w:szCs w:val="20"/>
          <w:lang w:eastAsia="sl-SI"/>
        </w:rPr>
        <w:t>Metelkova dimenzije DN 50 na</w:t>
      </w:r>
      <w:r w:rsidRPr="0043347A">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Metelkovi ulici</w:t>
      </w:r>
      <w:r w:rsidRPr="000733A7">
        <w:rPr>
          <w:rFonts w:ascii="Open Sans" w:eastAsia="Times New Roman" w:hAnsi="Open Sans" w:cs="Open Sans"/>
          <w:sz w:val="20"/>
          <w:szCs w:val="20"/>
          <w:lang w:eastAsia="sl-SI"/>
        </w:rPr>
        <w:t xml:space="preserve"> v Ljubljani v skupni dolžini cca. </w:t>
      </w:r>
      <w:r>
        <w:rPr>
          <w:rFonts w:ascii="Open Sans" w:eastAsia="Times New Roman" w:hAnsi="Open Sans" w:cs="Open Sans"/>
          <w:sz w:val="20"/>
          <w:szCs w:val="20"/>
          <w:lang w:eastAsia="sl-SI"/>
        </w:rPr>
        <w:t>15</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petnajst</w:t>
      </w:r>
      <w:r w:rsidRPr="000733A7">
        <w:rPr>
          <w:rFonts w:ascii="Open Sans" w:eastAsia="Times New Roman" w:hAnsi="Open Sans" w:cs="Open Sans"/>
          <w:sz w:val="20"/>
          <w:szCs w:val="20"/>
          <w:lang w:eastAsia="sl-SI"/>
        </w:rPr>
        <w:t>) metrov.</w:t>
      </w:r>
    </w:p>
    <w:p w14:paraId="6EC5495D" w14:textId="664D820D" w:rsidR="00566E6C" w:rsidRDefault="00566E6C"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6DDD79F" w14:textId="7F9BD40C" w:rsidR="008F7B9C" w:rsidRDefault="008F7B9C" w:rsidP="008F7B9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Predvideni vročevod</w:t>
      </w:r>
      <w:r>
        <w:rPr>
          <w:rFonts w:ascii="Open Sans" w:eastAsia="Times New Roman" w:hAnsi="Open Sans" w:cs="Open Sans"/>
          <w:sz w:val="20"/>
          <w:szCs w:val="20"/>
          <w:lang w:eastAsia="sl-SI"/>
        </w:rPr>
        <w:t>ni priključek</w:t>
      </w:r>
      <w:r w:rsidRPr="003048D0">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z oznako </w:t>
      </w:r>
      <w:r w:rsidRPr="003048D0">
        <w:rPr>
          <w:rFonts w:ascii="Open Sans" w:eastAsia="Times New Roman" w:hAnsi="Open Sans" w:cs="Open Sans"/>
          <w:sz w:val="20"/>
          <w:szCs w:val="20"/>
          <w:lang w:eastAsia="sl-SI"/>
        </w:rPr>
        <w:t xml:space="preserve">P4922 </w:t>
      </w:r>
      <w:r>
        <w:rPr>
          <w:rFonts w:ascii="Open Sans" w:eastAsia="Times New Roman" w:hAnsi="Open Sans" w:cs="Open Sans"/>
          <w:sz w:val="20"/>
          <w:szCs w:val="20"/>
          <w:lang w:eastAsia="sl-SI"/>
        </w:rPr>
        <w:t xml:space="preserve">dimenzije </w:t>
      </w:r>
      <w:r w:rsidRPr="003048D0">
        <w:rPr>
          <w:rFonts w:ascii="Open Sans" w:eastAsia="Times New Roman" w:hAnsi="Open Sans" w:cs="Open Sans"/>
          <w:sz w:val="20"/>
          <w:szCs w:val="20"/>
          <w:lang w:eastAsia="sl-SI"/>
        </w:rPr>
        <w:t xml:space="preserve">DN50/140 se v cestišču Metelkove ulice priključi na traso vročevoda T110 </w:t>
      </w:r>
      <w:r>
        <w:rPr>
          <w:rFonts w:ascii="Open Sans" w:eastAsia="Times New Roman" w:hAnsi="Open Sans" w:cs="Open Sans"/>
          <w:sz w:val="20"/>
          <w:szCs w:val="20"/>
          <w:lang w:eastAsia="sl-SI"/>
        </w:rPr>
        <w:t xml:space="preserve">dimenzije </w:t>
      </w:r>
      <w:r w:rsidRPr="003048D0">
        <w:rPr>
          <w:rFonts w:ascii="Open Sans" w:eastAsia="Times New Roman" w:hAnsi="Open Sans" w:cs="Open Sans"/>
          <w:sz w:val="20"/>
          <w:szCs w:val="20"/>
          <w:lang w:eastAsia="sl-SI"/>
        </w:rPr>
        <w:t>DN150/280.</w:t>
      </w:r>
    </w:p>
    <w:p w14:paraId="23CE23AD" w14:textId="77777777" w:rsidR="008F7B9C" w:rsidRPr="003048D0" w:rsidRDefault="008F7B9C"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8C68A67" w14:textId="6434916F" w:rsidR="008F7B9C" w:rsidRPr="003048D0" w:rsidRDefault="008F7B9C"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Odcep za priključni vročevod P4922 se na trasi T110 izvede iz lire v točki 1 s predizoliranim T-kosom DN150/50/140, usmerjenim navzgor. Priključni vročevod P4922 DN50/140 se od odcepa vodi v terenu pod cestiščem do vstopa v klet objekta IC ZDL Metelkova v točki 2. Za vstopom </w:t>
      </w:r>
      <w:r>
        <w:rPr>
          <w:rFonts w:ascii="Open Sans" w:eastAsia="Times New Roman" w:hAnsi="Open Sans" w:cs="Open Sans"/>
          <w:sz w:val="20"/>
          <w:szCs w:val="20"/>
          <w:lang w:eastAsia="sl-SI"/>
        </w:rPr>
        <w:t xml:space="preserve">vročevodnega </w:t>
      </w:r>
      <w:r w:rsidRPr="003048D0">
        <w:rPr>
          <w:rFonts w:ascii="Open Sans" w:eastAsia="Times New Roman" w:hAnsi="Open Sans" w:cs="Open Sans"/>
          <w:sz w:val="20"/>
          <w:szCs w:val="20"/>
          <w:lang w:eastAsia="sl-SI"/>
        </w:rPr>
        <w:t>priključ</w:t>
      </w:r>
      <w:r>
        <w:rPr>
          <w:rFonts w:ascii="Open Sans" w:eastAsia="Times New Roman" w:hAnsi="Open Sans" w:cs="Open Sans"/>
          <w:sz w:val="20"/>
          <w:szCs w:val="20"/>
          <w:lang w:eastAsia="sl-SI"/>
        </w:rPr>
        <w:t>ka</w:t>
      </w:r>
      <w:r w:rsidRPr="003048D0">
        <w:rPr>
          <w:rFonts w:ascii="Open Sans" w:eastAsia="Times New Roman" w:hAnsi="Open Sans" w:cs="Open Sans"/>
          <w:sz w:val="20"/>
          <w:szCs w:val="20"/>
          <w:lang w:eastAsia="sl-SI"/>
        </w:rPr>
        <w:t xml:space="preserve"> v klet objekta</w:t>
      </w:r>
      <w:r>
        <w:rPr>
          <w:rFonts w:ascii="Open Sans" w:eastAsia="Times New Roman" w:hAnsi="Open Sans" w:cs="Open Sans"/>
          <w:sz w:val="20"/>
          <w:szCs w:val="20"/>
          <w:lang w:eastAsia="sl-SI"/>
        </w:rPr>
        <w:t xml:space="preserve"> se</w:t>
      </w:r>
      <w:r w:rsidRPr="003048D0">
        <w:rPr>
          <w:rFonts w:ascii="Open Sans" w:eastAsia="Times New Roman" w:hAnsi="Open Sans" w:cs="Open Sans"/>
          <w:sz w:val="20"/>
          <w:szCs w:val="20"/>
          <w:lang w:eastAsia="sl-SI"/>
        </w:rPr>
        <w:t xml:space="preserve"> vročevod nadaljuje pod stropom, v izolirani jekleni cevi iz celega DN50, vse do vstopa v prostor toplotne postaje, kjer se zaključi z umirjevalnimi cevmi DN80 (točka 3). Umirjevalne cevi DN80 se zaključijo z prirobničnimi zapornimi ventili DN50. Na prirobnične zaporne ventile DN50, se priklopi kompaktna toplotna postaja za ogrevanje objekta in pripravo tople sanitarne vode. Kompaktna</w:t>
      </w:r>
      <w:r>
        <w:rPr>
          <w:rFonts w:ascii="Open Sans" w:eastAsia="Times New Roman" w:hAnsi="Open Sans" w:cs="Open Sans"/>
          <w:sz w:val="20"/>
          <w:szCs w:val="20"/>
          <w:lang w:eastAsia="sl-SI"/>
        </w:rPr>
        <w:t xml:space="preserve"> toplotna</w:t>
      </w:r>
      <w:r w:rsidRPr="003048D0">
        <w:rPr>
          <w:rFonts w:ascii="Open Sans" w:eastAsia="Times New Roman" w:hAnsi="Open Sans" w:cs="Open Sans"/>
          <w:sz w:val="20"/>
          <w:szCs w:val="20"/>
          <w:lang w:eastAsia="sl-SI"/>
        </w:rPr>
        <w:t xml:space="preserve"> postaja ni predmet tega </w:t>
      </w:r>
      <w:r>
        <w:rPr>
          <w:rFonts w:ascii="Open Sans" w:eastAsia="Times New Roman" w:hAnsi="Open Sans" w:cs="Open Sans"/>
          <w:sz w:val="20"/>
          <w:szCs w:val="20"/>
          <w:lang w:eastAsia="sl-SI"/>
        </w:rPr>
        <w:t>razpisa</w:t>
      </w:r>
      <w:r w:rsidRPr="003048D0">
        <w:rPr>
          <w:rFonts w:ascii="Open Sans" w:eastAsia="Times New Roman" w:hAnsi="Open Sans" w:cs="Open Sans"/>
          <w:sz w:val="20"/>
          <w:szCs w:val="20"/>
          <w:lang w:eastAsia="sl-SI"/>
        </w:rPr>
        <w:t>.</w:t>
      </w:r>
    </w:p>
    <w:p w14:paraId="4683298E" w14:textId="61F16ECF" w:rsidR="00BB2DFA" w:rsidRDefault="00BB2DFA"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2070BB2" w14:textId="5C4E1140" w:rsidR="001636D9" w:rsidRDefault="001636D9" w:rsidP="001636D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V stacionaži 2,0 m in 4,0 m se s predizoliranimi loki 90° DN50/140 izvede Z – kompenzator, ta kompenzira zunanji del vročevoda DN50/140, ter delno tudi notranji del vročevoda DN50, vodenega pod stropom kleti. Del vročevoda DN50, vodenega pod stropom kleti, se kompenzira preko umirjevalnih cevi DN80, na katerih so nepomične podpore DN80 pritrjene nižje.</w:t>
      </w:r>
    </w:p>
    <w:p w14:paraId="39F8B2B2" w14:textId="77777777" w:rsidR="001636D9" w:rsidRPr="003048D0" w:rsidRDefault="001636D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358A4FA" w14:textId="110FFAF4" w:rsidR="001636D9" w:rsidRDefault="001636D9" w:rsidP="001636D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Odzračevanje priključnega vročevoda P4922 DN50/140 je delno preko trase T110 DN150/280</w:t>
      </w:r>
      <w:r>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vodene po Metelkovi ulici, ter preko umirjevalnih cevi DN80 (točka 3), v prostoru toplotne postaje.</w:t>
      </w:r>
    </w:p>
    <w:p w14:paraId="2D1B1392" w14:textId="77777777" w:rsidR="001636D9" w:rsidRPr="003048D0" w:rsidRDefault="001636D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ABDC14B" w14:textId="1393734C" w:rsidR="001636D9" w:rsidRDefault="001636D9" w:rsidP="001636D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lastRenderedPageBreak/>
        <w:t>Na prehodu vročevoda skozi zunanjo steno v klet objekta je nameščeno labirintno zidno tesnilo v dimenziji vročevoda.</w:t>
      </w:r>
    </w:p>
    <w:p w14:paraId="1ABAEBA6" w14:textId="77777777" w:rsidR="001636D9" w:rsidRPr="003048D0" w:rsidRDefault="001636D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CAD361B" w14:textId="0B9E745B" w:rsidR="001636D9" w:rsidRDefault="001636D9" w:rsidP="001636D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Predizolirana cev je za vstopom v klet objekta in pred </w:t>
      </w:r>
      <w:r w:rsidRPr="001636D9">
        <w:rPr>
          <w:rFonts w:ascii="Open Sans" w:eastAsia="Times New Roman" w:hAnsi="Open Sans" w:cs="Open Sans"/>
          <w:sz w:val="20"/>
          <w:szCs w:val="20"/>
          <w:lang w:eastAsia="sl-SI"/>
        </w:rPr>
        <w:t>izstopom</w:t>
      </w:r>
      <w:r w:rsidRPr="003048D0">
        <w:rPr>
          <w:rFonts w:ascii="Open Sans" w:eastAsia="Times New Roman" w:hAnsi="Open Sans" w:cs="Open Sans"/>
          <w:sz w:val="20"/>
          <w:szCs w:val="20"/>
          <w:lang w:eastAsia="sl-SI"/>
        </w:rPr>
        <w:t xml:space="preserve"> iz nove kinete zaščitena z zaključno kapo, za zaščito izolacije predizoliranih cevi.</w:t>
      </w:r>
    </w:p>
    <w:p w14:paraId="0634F3FD" w14:textId="650B03F3" w:rsidR="001636D9" w:rsidRDefault="001636D9" w:rsidP="00566E6C">
      <w:pPr>
        <w:keepNext/>
        <w:keepLines/>
        <w:spacing w:after="0" w:line="240" w:lineRule="auto"/>
        <w:jc w:val="both"/>
        <w:rPr>
          <w:rFonts w:ascii="Open Sans" w:eastAsia="Times New Roman" w:hAnsi="Open Sans" w:cs="Open Sans"/>
          <w:sz w:val="20"/>
          <w:szCs w:val="20"/>
          <w:lang w:eastAsia="sl-SI"/>
        </w:rPr>
      </w:pPr>
    </w:p>
    <w:p w14:paraId="006B04D9" w14:textId="77777777" w:rsidR="001636D9" w:rsidRPr="000733A7" w:rsidRDefault="001636D9" w:rsidP="001636D9">
      <w:pPr>
        <w:keepNext/>
        <w:keepLines/>
        <w:spacing w:after="0" w:line="240" w:lineRule="auto"/>
        <w:jc w:val="both"/>
        <w:rPr>
          <w:rFonts w:ascii="Open Sans" w:eastAsia="Times New Roman" w:hAnsi="Open Sans" w:cs="Open Sans"/>
          <w:sz w:val="20"/>
          <w:szCs w:val="20"/>
          <w:lang w:eastAsia="sl-SI"/>
        </w:rPr>
      </w:pPr>
      <w:r w:rsidRPr="000733A7">
        <w:rPr>
          <w:rFonts w:ascii="Open Sans" w:eastAsia="Times New Roman" w:hAnsi="Open Sans" w:cs="Open Sans"/>
          <w:sz w:val="20"/>
          <w:szCs w:val="20"/>
          <w:lang w:eastAsia="sl-SI"/>
        </w:rPr>
        <w:t>Podroben opis je razviden iz obrazca predračuna in situacij</w:t>
      </w:r>
      <w:r>
        <w:rPr>
          <w:rFonts w:ascii="Open Sans" w:eastAsia="Times New Roman" w:hAnsi="Open Sans" w:cs="Open Sans"/>
          <w:sz w:val="20"/>
          <w:szCs w:val="20"/>
          <w:lang w:eastAsia="sl-SI"/>
        </w:rPr>
        <w:t>e</w:t>
      </w:r>
      <w:r w:rsidRPr="000733A7">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sta</w:t>
      </w:r>
      <w:r w:rsidRPr="000733A7">
        <w:rPr>
          <w:rFonts w:ascii="Open Sans" w:eastAsia="Times New Roman" w:hAnsi="Open Sans" w:cs="Open Sans"/>
          <w:sz w:val="20"/>
          <w:szCs w:val="20"/>
          <w:lang w:eastAsia="sl-SI"/>
        </w:rPr>
        <w:t xml:space="preserve"> sestavni del tega povabila. </w:t>
      </w:r>
    </w:p>
    <w:p w14:paraId="72A35E71" w14:textId="77777777" w:rsidR="001636D9" w:rsidRDefault="001636D9" w:rsidP="00566E6C">
      <w:pPr>
        <w:keepNext/>
        <w:keepLines/>
        <w:spacing w:after="0" w:line="240" w:lineRule="auto"/>
        <w:jc w:val="both"/>
        <w:rPr>
          <w:rFonts w:ascii="Open Sans" w:eastAsia="Times New Roman" w:hAnsi="Open Sans" w:cs="Open Sans"/>
          <w:sz w:val="20"/>
          <w:szCs w:val="20"/>
          <w:lang w:eastAsia="sl-SI"/>
        </w:rPr>
      </w:pPr>
    </w:p>
    <w:p w14:paraId="60D92B06" w14:textId="6BC48A38" w:rsidR="00566E6C" w:rsidRPr="00547AC4" w:rsidRDefault="00566E6C" w:rsidP="00566E6C">
      <w:pPr>
        <w:keepNext/>
        <w:keepLines/>
        <w:widowControl w:val="0"/>
        <w:tabs>
          <w:tab w:val="left" w:pos="-180"/>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Sklop 4: </w:t>
      </w:r>
      <w:r w:rsidRPr="000733A7">
        <w:rPr>
          <w:rFonts w:ascii="Open Sans" w:eastAsia="Times New Roman" w:hAnsi="Open Sans" w:cs="Open Sans"/>
          <w:sz w:val="20"/>
          <w:szCs w:val="20"/>
          <w:lang w:eastAsia="sl-SI"/>
        </w:rPr>
        <w:t xml:space="preserve">Rok izvedbe je </w:t>
      </w:r>
      <w:r w:rsidR="00C21A59">
        <w:rPr>
          <w:rFonts w:ascii="Open Sans" w:eastAsia="Times New Roman" w:hAnsi="Open Sans" w:cs="Open Sans"/>
          <w:sz w:val="20"/>
          <w:szCs w:val="20"/>
          <w:lang w:eastAsia="sl-SI"/>
        </w:rPr>
        <w:t>30</w:t>
      </w:r>
      <w:r w:rsidR="00C21A59" w:rsidRPr="000733A7">
        <w:rPr>
          <w:rFonts w:ascii="Open Sans" w:eastAsia="Times New Roman" w:hAnsi="Open Sans" w:cs="Open Sans"/>
          <w:sz w:val="20"/>
          <w:szCs w:val="20"/>
          <w:lang w:eastAsia="sl-SI"/>
        </w:rPr>
        <w:t xml:space="preserve"> (</w:t>
      </w:r>
      <w:r w:rsidR="00C21A59">
        <w:rPr>
          <w:rFonts w:ascii="Open Sans" w:eastAsia="Times New Roman" w:hAnsi="Open Sans" w:cs="Open Sans"/>
          <w:sz w:val="20"/>
          <w:szCs w:val="20"/>
          <w:lang w:eastAsia="sl-SI"/>
        </w:rPr>
        <w:t>trideset</w:t>
      </w:r>
      <w:r w:rsidR="00C21A59" w:rsidRPr="000733A7">
        <w:rPr>
          <w:rFonts w:ascii="Open Sans" w:eastAsia="Times New Roman" w:hAnsi="Open Sans" w:cs="Open Sans"/>
          <w:sz w:val="20"/>
          <w:szCs w:val="20"/>
          <w:lang w:eastAsia="sl-SI"/>
        </w:rPr>
        <w:t xml:space="preserve">) </w:t>
      </w:r>
      <w:r w:rsidRPr="000733A7">
        <w:rPr>
          <w:rFonts w:ascii="Open Sans" w:eastAsia="Times New Roman" w:hAnsi="Open Sans" w:cs="Open Sans"/>
          <w:sz w:val="20"/>
          <w:szCs w:val="20"/>
          <w:lang w:eastAsia="sl-SI"/>
        </w:rPr>
        <w:t>koledarskih dni</w:t>
      </w:r>
      <w:r>
        <w:rPr>
          <w:rFonts w:ascii="Open Sans" w:eastAsia="Times New Roman" w:hAnsi="Open Sans" w:cs="Open Sans"/>
          <w:sz w:val="20"/>
          <w:szCs w:val="20"/>
          <w:lang w:eastAsia="sl-SI"/>
        </w:rPr>
        <w:t>, šteto od dneva začetka del</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Datum začetka del je  </w:t>
      </w:r>
      <w:r w:rsidR="00C21A59">
        <w:rPr>
          <w:rFonts w:ascii="Open Sans" w:eastAsia="Times New Roman" w:hAnsi="Open Sans" w:cs="Open Sans"/>
          <w:sz w:val="20"/>
          <w:szCs w:val="20"/>
          <w:lang w:eastAsia="sl-SI"/>
        </w:rPr>
        <w:t>3. 8. </w:t>
      </w:r>
      <w:r>
        <w:rPr>
          <w:rFonts w:ascii="Open Sans" w:eastAsia="Times New Roman" w:hAnsi="Open Sans" w:cs="Open Sans"/>
          <w:sz w:val="20"/>
          <w:szCs w:val="20"/>
          <w:lang w:eastAsia="sl-SI"/>
        </w:rPr>
        <w:t>2026.</w:t>
      </w:r>
    </w:p>
    <w:p w14:paraId="2DF7C71A"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44E35D4" w14:textId="0ADB59C8" w:rsidR="00566E6C" w:rsidRPr="00566E6C" w:rsidRDefault="00566E6C" w:rsidP="00566E6C">
      <w:pPr>
        <w:keepNext/>
        <w:keepLines/>
        <w:spacing w:after="0" w:line="240" w:lineRule="auto"/>
        <w:jc w:val="both"/>
        <w:rPr>
          <w:rFonts w:ascii="Open Sans" w:eastAsia="Times New Roman" w:hAnsi="Open Sans" w:cs="Open Sans"/>
          <w:b/>
          <w:bCs/>
          <w:sz w:val="20"/>
          <w:szCs w:val="20"/>
          <w:lang w:eastAsia="sl-SI"/>
        </w:rPr>
      </w:pPr>
      <w:r w:rsidRPr="00566E6C">
        <w:rPr>
          <w:rFonts w:ascii="Open Sans" w:eastAsia="Times New Roman" w:hAnsi="Open Sans" w:cs="Open Sans"/>
          <w:b/>
          <w:bCs/>
          <w:sz w:val="20"/>
          <w:szCs w:val="20"/>
          <w:lang w:eastAsia="sl-SI"/>
        </w:rPr>
        <w:t>5. sklop: 30III-757-00 Obnova vročevoda ob Kajuhovi cesti, odsek Ljubljanica - Toplarniška - 2. del</w:t>
      </w:r>
      <w:r>
        <w:rPr>
          <w:rFonts w:ascii="Open Sans" w:eastAsia="Times New Roman" w:hAnsi="Open Sans" w:cs="Open Sans"/>
          <w:b/>
          <w:bCs/>
          <w:sz w:val="20"/>
          <w:szCs w:val="20"/>
          <w:lang w:eastAsia="sl-SI"/>
        </w:rPr>
        <w:t>:</w:t>
      </w:r>
    </w:p>
    <w:p w14:paraId="688DA041"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23AFF5DE" w14:textId="74CD741B" w:rsidR="00FA2389" w:rsidRDefault="00FA2389" w:rsidP="00FA2389">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Pri 5. sklopu se razpisuje i</w:t>
      </w:r>
      <w:r w:rsidRPr="000733A7">
        <w:rPr>
          <w:rFonts w:ascii="Open Sans" w:eastAsia="Times New Roman" w:hAnsi="Open Sans" w:cs="Open Sans"/>
          <w:sz w:val="20"/>
          <w:szCs w:val="20"/>
          <w:lang w:eastAsia="sl-SI"/>
        </w:rPr>
        <w:t>zved</w:t>
      </w:r>
      <w:r>
        <w:rPr>
          <w:rFonts w:ascii="Open Sans" w:eastAsia="Times New Roman" w:hAnsi="Open Sans" w:cs="Open Sans"/>
          <w:sz w:val="20"/>
          <w:szCs w:val="20"/>
          <w:lang w:eastAsia="sl-SI"/>
        </w:rPr>
        <w:t>ba strojno instalacijskih</w:t>
      </w:r>
      <w:r w:rsidRPr="000733A7">
        <w:rPr>
          <w:rFonts w:ascii="Open Sans" w:eastAsia="Times New Roman" w:hAnsi="Open Sans" w:cs="Open Sans"/>
          <w:sz w:val="20"/>
          <w:szCs w:val="20"/>
          <w:lang w:eastAsia="sl-SI"/>
        </w:rPr>
        <w:t xml:space="preserve"> de</w:t>
      </w:r>
      <w:r>
        <w:rPr>
          <w:rFonts w:ascii="Open Sans" w:eastAsia="Times New Roman" w:hAnsi="Open Sans" w:cs="Open Sans"/>
          <w:sz w:val="20"/>
          <w:szCs w:val="20"/>
          <w:lang w:eastAsia="sl-SI"/>
        </w:rPr>
        <w:t>l</w:t>
      </w:r>
      <w:r w:rsidRPr="000733A7">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 xml:space="preserve">obnovi </w:t>
      </w:r>
      <w:r w:rsidRPr="0043347A">
        <w:rPr>
          <w:rFonts w:ascii="Open Sans" w:eastAsia="Times New Roman" w:hAnsi="Open Sans" w:cs="Open Sans"/>
          <w:sz w:val="20"/>
          <w:szCs w:val="20"/>
          <w:lang w:eastAsia="sl-SI"/>
        </w:rPr>
        <w:t>vročevod</w:t>
      </w:r>
      <w:r>
        <w:rPr>
          <w:rFonts w:ascii="Open Sans" w:eastAsia="Times New Roman" w:hAnsi="Open Sans" w:cs="Open Sans"/>
          <w:sz w:val="20"/>
          <w:szCs w:val="20"/>
          <w:lang w:eastAsia="sl-SI"/>
        </w:rPr>
        <w:t>nega omrežj</w:t>
      </w:r>
      <w:r w:rsidRPr="0043347A">
        <w:rPr>
          <w:rFonts w:ascii="Open Sans" w:eastAsia="Times New Roman" w:hAnsi="Open Sans" w:cs="Open Sans"/>
          <w:sz w:val="20"/>
          <w:szCs w:val="20"/>
          <w:lang w:eastAsia="sl-SI"/>
        </w:rPr>
        <w:t xml:space="preserve">a </w:t>
      </w:r>
      <w:r>
        <w:rPr>
          <w:rFonts w:ascii="Open Sans" w:eastAsia="Times New Roman" w:hAnsi="Open Sans" w:cs="Open Sans"/>
          <w:sz w:val="20"/>
          <w:szCs w:val="20"/>
          <w:lang w:eastAsia="sl-SI"/>
        </w:rPr>
        <w:t xml:space="preserve">T2100 dimenzije DN 300 </w:t>
      </w:r>
      <w:r w:rsidRPr="003048D0">
        <w:rPr>
          <w:rFonts w:ascii="Open Sans" w:eastAsia="Times New Roman" w:hAnsi="Open Sans" w:cs="Open Sans"/>
          <w:sz w:val="20"/>
          <w:szCs w:val="20"/>
          <w:lang w:eastAsia="sl-SI"/>
        </w:rPr>
        <w:t>na odseku od križišča Kajuhove</w:t>
      </w:r>
      <w:r w:rsidR="00735718">
        <w:rPr>
          <w:rFonts w:ascii="Open Sans" w:eastAsia="Times New Roman" w:hAnsi="Open Sans" w:cs="Open Sans"/>
          <w:sz w:val="20"/>
          <w:szCs w:val="20"/>
          <w:lang w:eastAsia="sl-SI"/>
        </w:rPr>
        <w:t xml:space="preserve"> ulice</w:t>
      </w:r>
      <w:r w:rsidRPr="003048D0">
        <w:rPr>
          <w:rFonts w:ascii="Open Sans" w:eastAsia="Times New Roman" w:hAnsi="Open Sans" w:cs="Open Sans"/>
          <w:sz w:val="20"/>
          <w:szCs w:val="20"/>
          <w:lang w:eastAsia="sl-SI"/>
        </w:rPr>
        <w:t xml:space="preserve"> in Zaloške ceste do most</w:t>
      </w:r>
      <w:r>
        <w:rPr>
          <w:rFonts w:ascii="Open Sans" w:eastAsia="Times New Roman" w:hAnsi="Open Sans" w:cs="Open Sans"/>
          <w:sz w:val="20"/>
          <w:szCs w:val="20"/>
          <w:lang w:eastAsia="sl-SI"/>
        </w:rPr>
        <w:t>u</w:t>
      </w:r>
      <w:r w:rsidRPr="003048D0">
        <w:rPr>
          <w:rFonts w:ascii="Open Sans" w:eastAsia="Times New Roman" w:hAnsi="Open Sans" w:cs="Open Sans"/>
          <w:sz w:val="20"/>
          <w:szCs w:val="20"/>
          <w:lang w:eastAsia="sl-SI"/>
        </w:rPr>
        <w:t xml:space="preserve"> čez Ljubljanico</w:t>
      </w:r>
      <w:r w:rsidRPr="000733A7">
        <w:rPr>
          <w:rFonts w:ascii="Open Sans" w:eastAsia="Times New Roman" w:hAnsi="Open Sans" w:cs="Open Sans"/>
          <w:sz w:val="20"/>
          <w:szCs w:val="20"/>
          <w:lang w:eastAsia="sl-SI"/>
        </w:rPr>
        <w:t xml:space="preserve"> v Ljubljani v skupni dolžini cca. </w:t>
      </w:r>
      <w:r>
        <w:rPr>
          <w:rFonts w:ascii="Open Sans" w:eastAsia="Times New Roman" w:hAnsi="Open Sans" w:cs="Open Sans"/>
          <w:sz w:val="20"/>
          <w:szCs w:val="20"/>
          <w:lang w:eastAsia="sl-SI"/>
        </w:rPr>
        <w:t>85</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petinosemdeset</w:t>
      </w:r>
      <w:r w:rsidRPr="000733A7">
        <w:rPr>
          <w:rFonts w:ascii="Open Sans" w:eastAsia="Times New Roman" w:hAnsi="Open Sans" w:cs="Open Sans"/>
          <w:sz w:val="20"/>
          <w:szCs w:val="20"/>
          <w:lang w:eastAsia="sl-SI"/>
        </w:rPr>
        <w:t>) metrov.</w:t>
      </w:r>
    </w:p>
    <w:p w14:paraId="54C77B06" w14:textId="0125C01C"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779F237E" w14:textId="77777777" w:rsidR="000B325D" w:rsidRDefault="000B325D" w:rsidP="000B325D">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Obstoječe stanje:</w:t>
      </w:r>
    </w:p>
    <w:p w14:paraId="2047A55A" w14:textId="2F218E26" w:rsidR="000B325D" w:rsidRDefault="000B325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BF58B65" w14:textId="4E8633A8" w:rsidR="000B325D" w:rsidRPr="003048D0" w:rsidRDefault="000B325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Trasa </w:t>
      </w:r>
      <w:r>
        <w:rPr>
          <w:rFonts w:ascii="Open Sans" w:eastAsia="Times New Roman" w:hAnsi="Open Sans" w:cs="Open Sans"/>
          <w:sz w:val="20"/>
          <w:szCs w:val="20"/>
          <w:lang w:eastAsia="sl-SI"/>
        </w:rPr>
        <w:t xml:space="preserve">vročevoda </w:t>
      </w:r>
      <w:r w:rsidRPr="003048D0">
        <w:rPr>
          <w:rFonts w:ascii="Open Sans" w:eastAsia="Times New Roman" w:hAnsi="Open Sans" w:cs="Open Sans"/>
          <w:sz w:val="20"/>
          <w:szCs w:val="20"/>
          <w:lang w:eastAsia="sl-SI"/>
        </w:rPr>
        <w:t xml:space="preserve">T2100: Na obravnavanem odseku </w:t>
      </w:r>
      <w:r>
        <w:rPr>
          <w:rFonts w:ascii="Open Sans" w:eastAsia="Times New Roman" w:hAnsi="Open Sans" w:cs="Open Sans"/>
          <w:sz w:val="20"/>
          <w:szCs w:val="20"/>
          <w:lang w:eastAsia="sl-SI"/>
        </w:rPr>
        <w:t xml:space="preserve">od točke </w:t>
      </w:r>
      <w:r w:rsidRPr="003048D0">
        <w:rPr>
          <w:rFonts w:ascii="Open Sans" w:eastAsia="Times New Roman" w:hAnsi="Open Sans" w:cs="Open Sans"/>
          <w:sz w:val="20"/>
          <w:szCs w:val="20"/>
          <w:lang w:eastAsia="sl-SI"/>
        </w:rPr>
        <w:t>1</w:t>
      </w:r>
      <w:r>
        <w:rPr>
          <w:rFonts w:ascii="Open Sans" w:eastAsia="Times New Roman" w:hAnsi="Open Sans" w:cs="Open Sans"/>
          <w:sz w:val="20"/>
          <w:szCs w:val="20"/>
          <w:lang w:eastAsia="sl-SI"/>
        </w:rPr>
        <w:t>do točke</w:t>
      </w:r>
      <w:r w:rsidRPr="003048D0">
        <w:rPr>
          <w:rFonts w:ascii="Open Sans" w:eastAsia="Times New Roman" w:hAnsi="Open Sans" w:cs="Open Sans"/>
          <w:sz w:val="20"/>
          <w:szCs w:val="20"/>
          <w:lang w:eastAsia="sl-SI"/>
        </w:rPr>
        <w:t xml:space="preserve"> 3 poteka vročevod dimenzije DN 300 v in ob Kajuhovi ulici. Vročevod je položen v </w:t>
      </w:r>
      <w:r>
        <w:rPr>
          <w:rFonts w:ascii="Open Sans" w:eastAsia="Times New Roman" w:hAnsi="Open Sans" w:cs="Open Sans"/>
          <w:sz w:val="20"/>
          <w:szCs w:val="20"/>
          <w:lang w:eastAsia="sl-SI"/>
        </w:rPr>
        <w:t>armiranobetonsko (</w:t>
      </w:r>
      <w:r w:rsidRPr="003048D0">
        <w:rPr>
          <w:rFonts w:ascii="Open Sans" w:eastAsia="Times New Roman" w:hAnsi="Open Sans" w:cs="Open Sans"/>
          <w:sz w:val="20"/>
          <w:szCs w:val="20"/>
          <w:lang w:eastAsia="sl-SI"/>
        </w:rPr>
        <w:t>AB</w:t>
      </w:r>
      <w:r>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kinet</w:t>
      </w:r>
      <w:r>
        <w:rPr>
          <w:rFonts w:ascii="Open Sans" w:eastAsia="Times New Roman" w:hAnsi="Open Sans" w:cs="Open Sans"/>
          <w:sz w:val="20"/>
          <w:szCs w:val="20"/>
          <w:lang w:eastAsia="sl-SI"/>
        </w:rPr>
        <w:t>o</w:t>
      </w:r>
      <w:r w:rsidRPr="003048D0">
        <w:rPr>
          <w:rFonts w:ascii="Open Sans" w:eastAsia="Times New Roman" w:hAnsi="Open Sans" w:cs="Open Sans"/>
          <w:sz w:val="20"/>
          <w:szCs w:val="20"/>
          <w:lang w:eastAsia="sl-SI"/>
        </w:rPr>
        <w:t xml:space="preserve"> velikosti 130x75 cm ter odsek </w:t>
      </w:r>
      <w:r>
        <w:rPr>
          <w:rFonts w:ascii="Open Sans" w:eastAsia="Times New Roman" w:hAnsi="Open Sans" w:cs="Open Sans"/>
          <w:sz w:val="20"/>
          <w:szCs w:val="20"/>
          <w:lang w:eastAsia="sl-SI"/>
        </w:rPr>
        <w:t xml:space="preserve">od točke </w:t>
      </w:r>
      <w:r w:rsidRPr="003048D0">
        <w:rPr>
          <w:rFonts w:ascii="Open Sans" w:eastAsia="Times New Roman" w:hAnsi="Open Sans" w:cs="Open Sans"/>
          <w:sz w:val="20"/>
          <w:szCs w:val="20"/>
          <w:lang w:eastAsia="sl-SI"/>
        </w:rPr>
        <w:t>4</w:t>
      </w:r>
      <w:r>
        <w:rPr>
          <w:rFonts w:ascii="Open Sans" w:eastAsia="Times New Roman" w:hAnsi="Open Sans" w:cs="Open Sans"/>
          <w:sz w:val="20"/>
          <w:szCs w:val="20"/>
          <w:lang w:eastAsia="sl-SI"/>
        </w:rPr>
        <w:t xml:space="preserve"> do točke </w:t>
      </w:r>
      <w:r w:rsidRPr="003048D0">
        <w:rPr>
          <w:rFonts w:ascii="Open Sans" w:eastAsia="Times New Roman" w:hAnsi="Open Sans" w:cs="Open Sans"/>
          <w:sz w:val="20"/>
          <w:szCs w:val="20"/>
          <w:lang w:eastAsia="sl-SI"/>
        </w:rPr>
        <w:t xml:space="preserve">5, kjer je vročevod DN 300 obešen vidno na mostno konstrukcijo čez Ljubljanico. </w:t>
      </w:r>
    </w:p>
    <w:p w14:paraId="25F17098" w14:textId="77777777" w:rsidR="000B325D" w:rsidRPr="003048D0" w:rsidRDefault="000B325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A7934F6" w14:textId="38EDA8CA" w:rsidR="000B325D" w:rsidRPr="003048D0" w:rsidRDefault="000B325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Kompenzacija temperaturnih raztezkov cevovoda je rešena z Z in U kompenzatorji, ki so locirani izven območja obnove.</w:t>
      </w:r>
    </w:p>
    <w:p w14:paraId="3557234B" w14:textId="42237549" w:rsidR="000B325D" w:rsidRDefault="000B325D" w:rsidP="00566E6C">
      <w:pPr>
        <w:keepNext/>
        <w:keepLines/>
        <w:spacing w:after="0" w:line="240" w:lineRule="auto"/>
        <w:jc w:val="both"/>
        <w:rPr>
          <w:rFonts w:ascii="Open Sans" w:eastAsia="Times New Roman" w:hAnsi="Open Sans" w:cs="Open Sans"/>
          <w:sz w:val="20"/>
          <w:szCs w:val="20"/>
          <w:lang w:eastAsia="sl-SI"/>
        </w:rPr>
      </w:pPr>
    </w:p>
    <w:p w14:paraId="62DB841B" w14:textId="3E24FEF5" w:rsidR="00C61F98" w:rsidRDefault="00C61F98" w:rsidP="00C61F98">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Obnova vročevoda:</w:t>
      </w:r>
    </w:p>
    <w:p w14:paraId="65575818" w14:textId="2C55CA7B" w:rsidR="00C61F98"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0F00465" w14:textId="1E12EC06"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Na celotni trasi obnove vročevodnega omrežja (</w:t>
      </w:r>
      <w:r w:rsidR="003F6072">
        <w:rPr>
          <w:rFonts w:ascii="Open Sans" w:eastAsia="Times New Roman" w:hAnsi="Open Sans" w:cs="Open Sans"/>
          <w:sz w:val="20"/>
          <w:szCs w:val="20"/>
          <w:lang w:eastAsia="sl-SI"/>
        </w:rPr>
        <w:t xml:space="preserve">od točke </w:t>
      </w:r>
      <w:r w:rsidRPr="003048D0">
        <w:rPr>
          <w:rFonts w:ascii="Open Sans" w:eastAsia="Times New Roman" w:hAnsi="Open Sans" w:cs="Open Sans"/>
          <w:sz w:val="20"/>
          <w:szCs w:val="20"/>
          <w:lang w:eastAsia="sl-SI"/>
        </w:rPr>
        <w:t xml:space="preserve">1 </w:t>
      </w:r>
      <w:r w:rsidR="003F6072">
        <w:rPr>
          <w:rFonts w:ascii="Open Sans" w:eastAsia="Times New Roman" w:hAnsi="Open Sans" w:cs="Open Sans"/>
          <w:sz w:val="20"/>
          <w:szCs w:val="20"/>
          <w:lang w:eastAsia="sl-SI"/>
        </w:rPr>
        <w:t>do točke</w:t>
      </w:r>
      <w:r w:rsidRPr="003048D0">
        <w:rPr>
          <w:rFonts w:ascii="Open Sans" w:eastAsia="Times New Roman" w:hAnsi="Open Sans" w:cs="Open Sans"/>
          <w:sz w:val="20"/>
          <w:szCs w:val="20"/>
          <w:lang w:eastAsia="sl-SI"/>
        </w:rPr>
        <w:t xml:space="preserve"> 5) bo </w:t>
      </w:r>
      <w:r w:rsidR="003F6072">
        <w:rPr>
          <w:rFonts w:ascii="Open Sans" w:eastAsia="Times New Roman" w:hAnsi="Open Sans" w:cs="Open Sans"/>
          <w:sz w:val="20"/>
          <w:szCs w:val="20"/>
          <w:lang w:eastAsia="sl-SI"/>
        </w:rPr>
        <w:t xml:space="preserve">le-ta </w:t>
      </w:r>
      <w:r w:rsidRPr="003048D0">
        <w:rPr>
          <w:rFonts w:ascii="Open Sans" w:eastAsia="Times New Roman" w:hAnsi="Open Sans" w:cs="Open Sans"/>
          <w:sz w:val="20"/>
          <w:szCs w:val="20"/>
          <w:lang w:eastAsia="sl-SI"/>
        </w:rPr>
        <w:t xml:space="preserve">potekala po obstoječi trasi. Predvideno je, da se obstoječi vročevod v kineti demontira (odsek 1 - 2), poruši </w:t>
      </w:r>
      <w:r w:rsidR="003F6072">
        <w:rPr>
          <w:rFonts w:ascii="Open Sans" w:eastAsia="Times New Roman" w:hAnsi="Open Sans" w:cs="Open Sans"/>
          <w:sz w:val="20"/>
          <w:szCs w:val="20"/>
          <w:lang w:eastAsia="sl-SI"/>
        </w:rPr>
        <w:t xml:space="preserve">se </w:t>
      </w:r>
      <w:r w:rsidRPr="003048D0">
        <w:rPr>
          <w:rFonts w:ascii="Open Sans" w:eastAsia="Times New Roman" w:hAnsi="Open Sans" w:cs="Open Sans"/>
          <w:sz w:val="20"/>
          <w:szCs w:val="20"/>
          <w:lang w:eastAsia="sl-SI"/>
        </w:rPr>
        <w:t>stene kinete ter izvede nov predizolirani vročevod dimenzije DN 300/500.</w:t>
      </w:r>
    </w:p>
    <w:p w14:paraId="02E563F2" w14:textId="56F574E6"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537F8CE" w14:textId="219289C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Na odseku 2</w:t>
      </w:r>
      <w:r w:rsidR="003F6072">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 xml:space="preserve">- 3 se obstoječa kineta ohrani. Tu je predvidena menjava obstoječih cevi z novimi dimenzije DN 300. Na tem odseku so obstoječe nepomične podpore dimenzije DN 300, ki se ohranijo. Zamenja se tudi obstoječi odcep DN 300/100 z novim. </w:t>
      </w:r>
    </w:p>
    <w:p w14:paraId="3F50D207" w14:textId="7777777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CD1080A" w14:textId="6D8B60EF"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Odsek 3 – 4 je že bil saniran in ni predmet tega načrta</w:t>
      </w:r>
      <w:r w:rsidR="003F6072">
        <w:rPr>
          <w:rFonts w:ascii="Open Sans" w:eastAsia="Times New Roman" w:hAnsi="Open Sans" w:cs="Open Sans"/>
          <w:sz w:val="20"/>
          <w:szCs w:val="20"/>
          <w:lang w:eastAsia="sl-SI"/>
        </w:rPr>
        <w:t xml:space="preserve"> in razpisa</w:t>
      </w:r>
      <w:r w:rsidRPr="003048D0">
        <w:rPr>
          <w:rFonts w:ascii="Open Sans" w:eastAsia="Times New Roman" w:hAnsi="Open Sans" w:cs="Open Sans"/>
          <w:sz w:val="20"/>
          <w:szCs w:val="20"/>
          <w:lang w:eastAsia="sl-SI"/>
        </w:rPr>
        <w:t>.</w:t>
      </w:r>
      <w:r w:rsidR="003F6072">
        <w:rPr>
          <w:rFonts w:ascii="Open Sans" w:eastAsia="Times New Roman" w:hAnsi="Open Sans" w:cs="Open Sans"/>
          <w:sz w:val="20"/>
          <w:szCs w:val="20"/>
          <w:lang w:eastAsia="sl-SI"/>
        </w:rPr>
        <w:t xml:space="preserve"> Jašek </w:t>
      </w:r>
      <w:r w:rsidRPr="003048D0">
        <w:rPr>
          <w:rFonts w:ascii="Open Sans" w:eastAsia="Times New Roman" w:hAnsi="Open Sans" w:cs="Open Sans"/>
          <w:sz w:val="20"/>
          <w:szCs w:val="20"/>
          <w:lang w:eastAsia="sl-SI"/>
        </w:rPr>
        <w:t>JA 54 je že bil saniran in ni predmet te obnove</w:t>
      </w:r>
      <w:r w:rsidR="003F6072">
        <w:rPr>
          <w:rFonts w:ascii="Open Sans" w:eastAsia="Times New Roman" w:hAnsi="Open Sans" w:cs="Open Sans"/>
          <w:sz w:val="20"/>
          <w:szCs w:val="20"/>
          <w:lang w:eastAsia="sl-SI"/>
        </w:rPr>
        <w:t>.</w:t>
      </w:r>
    </w:p>
    <w:p w14:paraId="4A2E1710" w14:textId="7777777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53799D3" w14:textId="70D1A30F"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Obstoječi cevovod DN 300 pod mostom</w:t>
      </w:r>
      <w:r w:rsidR="003F6072">
        <w:rPr>
          <w:rFonts w:ascii="Open Sans" w:eastAsia="Times New Roman" w:hAnsi="Open Sans" w:cs="Open Sans"/>
          <w:sz w:val="20"/>
          <w:szCs w:val="20"/>
          <w:lang w:eastAsia="sl-SI"/>
        </w:rPr>
        <w:t xml:space="preserve"> </w:t>
      </w:r>
      <w:r w:rsidR="003F6072" w:rsidRPr="00675FF7">
        <w:rPr>
          <w:rFonts w:ascii="Open Sans" w:eastAsia="Times New Roman" w:hAnsi="Open Sans" w:cs="Open Sans"/>
          <w:sz w:val="20"/>
          <w:szCs w:val="20"/>
          <w:lang w:eastAsia="sl-SI"/>
        </w:rPr>
        <w:t>(</w:t>
      </w:r>
      <w:r w:rsidR="003F6072">
        <w:rPr>
          <w:rFonts w:ascii="Open Sans" w:eastAsia="Times New Roman" w:hAnsi="Open Sans" w:cs="Open Sans"/>
          <w:sz w:val="20"/>
          <w:szCs w:val="20"/>
          <w:lang w:eastAsia="sl-SI"/>
        </w:rPr>
        <w:t>od točke</w:t>
      </w:r>
      <w:r w:rsidR="003F6072" w:rsidRPr="00675FF7">
        <w:rPr>
          <w:rFonts w:ascii="Open Sans" w:eastAsia="Times New Roman" w:hAnsi="Open Sans" w:cs="Open Sans"/>
          <w:sz w:val="20"/>
          <w:szCs w:val="20"/>
          <w:lang w:eastAsia="sl-SI"/>
        </w:rPr>
        <w:t xml:space="preserve"> 4 </w:t>
      </w:r>
      <w:r w:rsidR="003F6072">
        <w:rPr>
          <w:rFonts w:ascii="Open Sans" w:eastAsia="Times New Roman" w:hAnsi="Open Sans" w:cs="Open Sans"/>
          <w:sz w:val="20"/>
          <w:szCs w:val="20"/>
          <w:lang w:eastAsia="sl-SI"/>
        </w:rPr>
        <w:t>do točke</w:t>
      </w:r>
      <w:r w:rsidR="003F6072" w:rsidRPr="00675FF7">
        <w:rPr>
          <w:rFonts w:ascii="Open Sans" w:eastAsia="Times New Roman" w:hAnsi="Open Sans" w:cs="Open Sans"/>
          <w:sz w:val="20"/>
          <w:szCs w:val="20"/>
          <w:lang w:eastAsia="sl-SI"/>
        </w:rPr>
        <w:t xml:space="preserve"> 5)</w:t>
      </w:r>
      <w:r w:rsidRPr="003048D0">
        <w:rPr>
          <w:rFonts w:ascii="Open Sans" w:eastAsia="Times New Roman" w:hAnsi="Open Sans" w:cs="Open Sans"/>
          <w:sz w:val="20"/>
          <w:szCs w:val="20"/>
          <w:lang w:eastAsia="sl-SI"/>
        </w:rPr>
        <w:t xml:space="preserve"> je treba v celoti demontirati. Predvidena je vgradnja predizoliranega vročevoda DN 300/500, ki je preko jeklenih objemk obešen pod mostno konstrukcijo. Obstoječe odzračevanje na južni strani mostu ostane. </w:t>
      </w:r>
    </w:p>
    <w:p w14:paraId="21152BC4" w14:textId="7777777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43CB833" w14:textId="26C95B25"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Novi predvideni vročevod DN 300/500 bo položen po obstoječih trasah in na obstoječih globinah v preseku obstoječih kinet.</w:t>
      </w:r>
    </w:p>
    <w:p w14:paraId="687346A1" w14:textId="7777777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96980FB" w14:textId="1C3935E8"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Na mestih prevezav na obstoječi vročevod (točka 1 in ob jašku JA 54 točka 2 ) je predvidena dograditev kinete velikosti 160x80 cm za izvedbo priklopa predizoliranega vročevoda na obstoječi cevovod v kineti / jašku. Na vstopu predizoliranega vročevoda v kineto oz. jašek je kineta zaključena in vgrajeni sta zaključna kapa in zidno tesnilo. </w:t>
      </w:r>
    </w:p>
    <w:p w14:paraId="4F85E5A3" w14:textId="7777777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EC790DB" w14:textId="59D5B622"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Obstoječi vročevod v kineti in pod mostno konstrukcijo je 50% prednapet, zato je treba ob izrezih in demontažah ohraniti prednapetje krakov lir</w:t>
      </w:r>
      <w:r w:rsidR="00C62F1D">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ki niso predmet obnove. </w:t>
      </w:r>
    </w:p>
    <w:p w14:paraId="290CF7F4" w14:textId="77777777"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1910FAC" w14:textId="34053B31" w:rsidR="00C61F98" w:rsidRPr="003048D0" w:rsidRDefault="00C61F98"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 posegih v cevovod, ki zahtevajo praznjenje omrežja</w:t>
      </w:r>
      <w:r w:rsidR="00C62F1D">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naj izvajalec tesno sodeluje z vzdrževalno službo </w:t>
      </w:r>
      <w:r w:rsidR="00C62F1D">
        <w:rPr>
          <w:rFonts w:ascii="Open Sans" w:eastAsia="Times New Roman" w:hAnsi="Open Sans" w:cs="Open Sans"/>
          <w:sz w:val="20"/>
          <w:szCs w:val="20"/>
          <w:lang w:eastAsia="sl-SI"/>
        </w:rPr>
        <w:t>naročnika</w:t>
      </w:r>
      <w:r w:rsidRPr="003048D0">
        <w:rPr>
          <w:rFonts w:ascii="Open Sans" w:eastAsia="Times New Roman" w:hAnsi="Open Sans" w:cs="Open Sans"/>
          <w:sz w:val="20"/>
          <w:szCs w:val="20"/>
          <w:lang w:eastAsia="sl-SI"/>
        </w:rPr>
        <w:t>.</w:t>
      </w:r>
    </w:p>
    <w:p w14:paraId="7245A37A" w14:textId="7A4118F5" w:rsidR="00C61F98" w:rsidRDefault="00C61F98" w:rsidP="00566E6C">
      <w:pPr>
        <w:keepNext/>
        <w:keepLines/>
        <w:spacing w:after="0" w:line="240" w:lineRule="auto"/>
        <w:jc w:val="both"/>
        <w:rPr>
          <w:rFonts w:ascii="Open Sans" w:eastAsia="Times New Roman" w:hAnsi="Open Sans" w:cs="Open Sans"/>
          <w:sz w:val="20"/>
          <w:szCs w:val="20"/>
          <w:lang w:eastAsia="sl-SI"/>
        </w:rPr>
      </w:pPr>
    </w:p>
    <w:p w14:paraId="7167636E" w14:textId="00C9071B" w:rsidR="00C62F1D" w:rsidRDefault="00C62F1D" w:rsidP="00C62F1D">
      <w:pPr>
        <w:keepNext/>
        <w:keepLines/>
        <w:spacing w:after="0" w:line="240" w:lineRule="auto"/>
        <w:jc w:val="both"/>
        <w:rPr>
          <w:rFonts w:ascii="Open Sans" w:hAnsi="Open Sans" w:cs="Open Sans"/>
          <w:i/>
          <w:iCs/>
          <w:sz w:val="20"/>
          <w:szCs w:val="20"/>
        </w:rPr>
      </w:pPr>
      <w:r>
        <w:rPr>
          <w:rFonts w:ascii="Open Sans" w:hAnsi="Open Sans" w:cs="Open Sans"/>
          <w:i/>
          <w:iCs/>
          <w:sz w:val="20"/>
          <w:szCs w:val="20"/>
        </w:rPr>
        <w:t>Strojno instalacijska dela:</w:t>
      </w:r>
    </w:p>
    <w:p w14:paraId="4FF163B5" w14:textId="265E6647" w:rsidR="00C62F1D" w:rsidRDefault="00C62F1D" w:rsidP="00C62F1D">
      <w:pPr>
        <w:keepNext/>
        <w:keepLines/>
        <w:spacing w:after="0" w:line="240" w:lineRule="auto"/>
        <w:jc w:val="both"/>
        <w:rPr>
          <w:rFonts w:ascii="Open Sans" w:eastAsia="Times New Roman" w:hAnsi="Open Sans" w:cs="Open Sans"/>
          <w:sz w:val="20"/>
          <w:szCs w:val="20"/>
          <w:lang w:eastAsia="sl-SI"/>
        </w:rPr>
      </w:pPr>
    </w:p>
    <w:p w14:paraId="0E867A41"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b/>
          <w:bCs/>
          <w:sz w:val="20"/>
          <w:szCs w:val="20"/>
          <w:lang w:eastAsia="sl-SI"/>
        </w:rPr>
      </w:pPr>
      <w:r w:rsidRPr="003048D0">
        <w:rPr>
          <w:rFonts w:ascii="Open Sans" w:eastAsia="Times New Roman" w:hAnsi="Open Sans" w:cs="Open Sans"/>
          <w:b/>
          <w:bCs/>
          <w:sz w:val="20"/>
          <w:szCs w:val="20"/>
          <w:lang w:eastAsia="sl-SI"/>
        </w:rPr>
        <w:t>Za izvedbo del na mostu preko Ljubljanice mora izvajalec zagotoviti izvedbo gradbenega odra, ki mora izpolnjevati vse varnostno tehnične zahteve, kar mora biti predhodno dokazano z načrtom odra. Oder naj bo pritrjen na mostno konstrukcijo in ne sme zmanjševati profila vodotoka.</w:t>
      </w:r>
    </w:p>
    <w:p w14:paraId="580CB587"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B9E4750" w14:textId="2CEA5E81" w:rsidR="00C62F1D" w:rsidRDefault="00C62F1D" w:rsidP="00C62F1D">
      <w:pPr>
        <w:keepNext/>
        <w:keepLines/>
        <w:spacing w:after="0" w:line="240" w:lineRule="auto"/>
        <w:jc w:val="both"/>
        <w:rPr>
          <w:rFonts w:ascii="Open Sans" w:hAnsi="Open Sans" w:cs="Open Sans"/>
          <w:i/>
          <w:iCs/>
          <w:sz w:val="20"/>
          <w:szCs w:val="20"/>
        </w:rPr>
      </w:pPr>
      <w:r>
        <w:rPr>
          <w:rFonts w:ascii="Open Sans" w:hAnsi="Open Sans" w:cs="Open Sans"/>
          <w:i/>
          <w:iCs/>
          <w:sz w:val="20"/>
          <w:szCs w:val="20"/>
        </w:rPr>
        <w:t>Strojna sanacijska dela v kineti (odsek 2 do 3):</w:t>
      </w:r>
    </w:p>
    <w:p w14:paraId="2E676744" w14:textId="363856FD" w:rsidR="00C62F1D"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550BE9A"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V sklopu obnove vročevoda je predvidena menjava cevi DN 300 v kineti, tu so predvidena naslednja dela: </w:t>
      </w:r>
    </w:p>
    <w:p w14:paraId="25ACDC55" w14:textId="664500A5" w:rsidR="00C62F1D" w:rsidRPr="003048D0" w:rsidRDefault="00C62F1D"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demontaža obstoječe cevi z izolacijo in odvoz na deponijo</w:t>
      </w:r>
      <w:r>
        <w:rPr>
          <w:rFonts w:ascii="Open Sans" w:hAnsi="Open Sans" w:cs="Open Sans"/>
        </w:rPr>
        <w:t>,</w:t>
      </w:r>
    </w:p>
    <w:p w14:paraId="738D802B" w14:textId="0036A714" w:rsidR="00C62F1D" w:rsidRPr="003048D0" w:rsidRDefault="00C62F1D"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morebitna sanacija podpor oziroma fiksnih točk</w:t>
      </w:r>
      <w:r>
        <w:rPr>
          <w:rFonts w:ascii="Open Sans" w:hAnsi="Open Sans" w:cs="Open Sans"/>
        </w:rPr>
        <w:t>,</w:t>
      </w:r>
    </w:p>
    <w:p w14:paraId="167AE2EA" w14:textId="6955C855" w:rsidR="00C62F1D" w:rsidRPr="003048D0" w:rsidRDefault="00C62F1D"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 xml:space="preserve">menjava odcepa DN 300/100, ki je predviden </w:t>
      </w:r>
      <w:r>
        <w:rPr>
          <w:rFonts w:ascii="Open Sans" w:hAnsi="Open Sans" w:cs="Open Sans"/>
        </w:rPr>
        <w:t>s</w:t>
      </w:r>
      <w:r w:rsidRPr="003048D0">
        <w:rPr>
          <w:rFonts w:ascii="Open Sans" w:hAnsi="Open Sans" w:cs="Open Sans"/>
        </w:rPr>
        <w:t xml:space="preserve"> T kosom DN 300/150, redu</w:t>
      </w:r>
      <w:r>
        <w:rPr>
          <w:rFonts w:ascii="Open Sans" w:hAnsi="Open Sans" w:cs="Open Sans"/>
        </w:rPr>
        <w:t>k</w:t>
      </w:r>
      <w:r w:rsidRPr="003048D0">
        <w:rPr>
          <w:rFonts w:ascii="Open Sans" w:hAnsi="Open Sans" w:cs="Open Sans"/>
        </w:rPr>
        <w:t>cijo DN 150/100</w:t>
      </w:r>
      <w:r>
        <w:rPr>
          <w:rFonts w:ascii="Open Sans" w:hAnsi="Open Sans" w:cs="Open Sans"/>
        </w:rPr>
        <w:t>,</w:t>
      </w:r>
    </w:p>
    <w:p w14:paraId="035FF710" w14:textId="06BBC554" w:rsidR="00C62F1D" w:rsidRPr="003048D0" w:rsidRDefault="00C62F1D"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vgradnja nove cevi, izvedba protikorozijske zaščite (barvanje) in izolacija cevi</w:t>
      </w:r>
      <w:r>
        <w:rPr>
          <w:rFonts w:ascii="Open Sans" w:hAnsi="Open Sans" w:cs="Open Sans"/>
        </w:rPr>
        <w:t>.</w:t>
      </w:r>
    </w:p>
    <w:p w14:paraId="7817745E"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6D83688"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Za novo vgradnjo cevi nad dimenzijo DN200 se uporabi jeklene cevi z vzdolžnim ali spiralnim zvarom, izdelane iz materiala P235GH (St 37.0), dobavljene po SIST EN 10217-2 ali EN10217-5, tlačno preizkušene do min. 50 bar.</w:t>
      </w:r>
    </w:p>
    <w:p w14:paraId="1FB0C6F7"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BCDB71D"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Za novo vgradnjo cevi z dimenzijo DN200 ali manj se uporabi jeklene cevi iz celega, izdelane iz materiala P235TR1 (St. 37.0), dobavljene po SIST EN 10216-1 (DIN 2629/DIN2448), tlačno preizkušene do min. 50 bar. Iz istega materiala se izdelajo tudi cevne povezave za izpuste in odzračevanja ter kratke vezi.</w:t>
      </w:r>
    </w:p>
    <w:p w14:paraId="7DF6B503"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C8B405A"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Cevi morajo biti očiščene in antikorozijsko zaščitene z dvema slojema temeljne barve, primerne za temperaturo do 150</w:t>
      </w:r>
      <w:r w:rsidRPr="003048D0">
        <w:rPr>
          <w:rFonts w:ascii="Open Sans" w:eastAsia="Times New Roman" w:hAnsi="Open Sans" w:cs="Open Sans"/>
          <w:sz w:val="20"/>
          <w:szCs w:val="20"/>
          <w:lang w:eastAsia="sl-SI"/>
        </w:rPr>
        <w:sym w:font="Times New Roman" w:char="00B0"/>
      </w:r>
      <w:r w:rsidRPr="003048D0">
        <w:rPr>
          <w:rFonts w:ascii="Open Sans" w:eastAsia="Times New Roman" w:hAnsi="Open Sans" w:cs="Open Sans"/>
          <w:sz w:val="20"/>
          <w:szCs w:val="20"/>
          <w:lang w:eastAsia="sl-SI"/>
        </w:rPr>
        <w:t xml:space="preserve"> C.</w:t>
      </w:r>
    </w:p>
    <w:p w14:paraId="0530BE1A" w14:textId="77777777"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9F9933C" w14:textId="52685DDA" w:rsidR="00C62F1D" w:rsidRPr="003048D0" w:rsidRDefault="00C62F1D"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Razvod je izoliran s slojem steklene volne ustrezne debeline v oplaščenju iz strešne lepenke oz</w:t>
      </w:r>
      <w:r w:rsidR="001C1A8B">
        <w:rPr>
          <w:rFonts w:ascii="Open Sans" w:eastAsia="Times New Roman" w:hAnsi="Open Sans" w:cs="Open Sans"/>
          <w:sz w:val="20"/>
          <w:szCs w:val="20"/>
          <w:lang w:eastAsia="sl-SI"/>
        </w:rPr>
        <w:t>iroma</w:t>
      </w:r>
      <w:r w:rsidRPr="003048D0">
        <w:rPr>
          <w:rFonts w:ascii="Open Sans" w:eastAsia="Times New Roman" w:hAnsi="Open Sans" w:cs="Open Sans"/>
          <w:sz w:val="20"/>
          <w:szCs w:val="20"/>
          <w:lang w:eastAsia="sl-SI"/>
        </w:rPr>
        <w:t xml:space="preserve"> iz Al pločevine.</w:t>
      </w:r>
    </w:p>
    <w:p w14:paraId="2A6DFB1F" w14:textId="62F4BE27" w:rsidR="00C62F1D" w:rsidRDefault="00C62F1D" w:rsidP="00566E6C">
      <w:pPr>
        <w:keepNext/>
        <w:keepLines/>
        <w:spacing w:after="0" w:line="240" w:lineRule="auto"/>
        <w:jc w:val="both"/>
        <w:rPr>
          <w:rFonts w:ascii="Open Sans" w:eastAsia="Times New Roman" w:hAnsi="Open Sans" w:cs="Open Sans"/>
          <w:sz w:val="20"/>
          <w:szCs w:val="20"/>
          <w:lang w:eastAsia="sl-SI"/>
        </w:rPr>
      </w:pPr>
    </w:p>
    <w:p w14:paraId="5C3A1052" w14:textId="5B2A42CC" w:rsidR="001C1A8B" w:rsidRDefault="001C1A8B" w:rsidP="001C1A8B">
      <w:pPr>
        <w:keepNext/>
        <w:keepLines/>
        <w:spacing w:after="0" w:line="240" w:lineRule="auto"/>
        <w:jc w:val="both"/>
        <w:rPr>
          <w:rFonts w:ascii="Open Sans" w:hAnsi="Open Sans" w:cs="Open Sans"/>
          <w:i/>
          <w:iCs/>
          <w:sz w:val="20"/>
          <w:szCs w:val="20"/>
        </w:rPr>
      </w:pPr>
      <w:r>
        <w:rPr>
          <w:rFonts w:ascii="Open Sans" w:hAnsi="Open Sans" w:cs="Open Sans"/>
          <w:i/>
          <w:iCs/>
          <w:sz w:val="20"/>
          <w:szCs w:val="20"/>
        </w:rPr>
        <w:t>Izvedba strojno instalacijskih del – predizoliran vročevod:</w:t>
      </w:r>
    </w:p>
    <w:p w14:paraId="622FBB87" w14:textId="79B21C32" w:rsidR="001C1A8B" w:rsidRDefault="001C1A8B" w:rsidP="00566E6C">
      <w:pPr>
        <w:keepNext/>
        <w:keepLines/>
        <w:spacing w:after="0" w:line="240" w:lineRule="auto"/>
        <w:jc w:val="both"/>
        <w:rPr>
          <w:rFonts w:ascii="Open Sans" w:eastAsia="Times New Roman" w:hAnsi="Open Sans" w:cs="Open Sans"/>
          <w:sz w:val="20"/>
          <w:szCs w:val="20"/>
          <w:lang w:eastAsia="sl-SI"/>
        </w:rPr>
      </w:pPr>
    </w:p>
    <w:p w14:paraId="405F809C" w14:textId="0AE2C7FA"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t>O</w:t>
      </w:r>
      <w:r w:rsidRPr="003048D0">
        <w:rPr>
          <w:rFonts w:ascii="Open Sans" w:eastAsia="Times New Roman" w:hAnsi="Open Sans" w:cs="Open Sans"/>
          <w:b/>
          <w:bCs/>
          <w:sz w:val="20"/>
          <w:szCs w:val="20"/>
          <w:lang w:eastAsia="sl-SI"/>
        </w:rPr>
        <w:t xml:space="preserve">dsek </w:t>
      </w:r>
      <w:r>
        <w:rPr>
          <w:rFonts w:ascii="Open Sans" w:eastAsia="Times New Roman" w:hAnsi="Open Sans" w:cs="Open Sans"/>
          <w:b/>
          <w:bCs/>
          <w:sz w:val="20"/>
          <w:szCs w:val="20"/>
          <w:lang w:eastAsia="sl-SI"/>
        </w:rPr>
        <w:t xml:space="preserve">od točke </w:t>
      </w:r>
      <w:r w:rsidRPr="003048D0">
        <w:rPr>
          <w:rFonts w:ascii="Open Sans" w:eastAsia="Times New Roman" w:hAnsi="Open Sans" w:cs="Open Sans"/>
          <w:b/>
          <w:bCs/>
          <w:sz w:val="20"/>
          <w:szCs w:val="20"/>
          <w:lang w:eastAsia="sl-SI"/>
        </w:rPr>
        <w:t>1</w:t>
      </w:r>
      <w:r>
        <w:rPr>
          <w:rFonts w:ascii="Open Sans" w:eastAsia="Times New Roman" w:hAnsi="Open Sans" w:cs="Open Sans"/>
          <w:b/>
          <w:bCs/>
          <w:sz w:val="20"/>
          <w:szCs w:val="20"/>
          <w:lang w:eastAsia="sl-SI"/>
        </w:rPr>
        <w:t xml:space="preserve"> do točke </w:t>
      </w:r>
      <w:r w:rsidRPr="003048D0">
        <w:rPr>
          <w:rFonts w:ascii="Open Sans" w:eastAsia="Times New Roman" w:hAnsi="Open Sans" w:cs="Open Sans"/>
          <w:b/>
          <w:bCs/>
          <w:sz w:val="20"/>
          <w:szCs w:val="20"/>
          <w:lang w:eastAsia="sl-SI"/>
        </w:rPr>
        <w:t>2:</w:t>
      </w:r>
    </w:p>
    <w:p w14:paraId="2AD5BFFB" w14:textId="1721F1BB"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Direktno v tla položeno novo vročevodno omrežje bo zgrajeno iz predizoliranih jeklenih cevi SERIJE 2 dimenzije DN 300/500.</w:t>
      </w:r>
    </w:p>
    <w:p w14:paraId="6532DBD2"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B27E6BF" w14:textId="72406A2B"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b/>
          <w:bCs/>
          <w:sz w:val="20"/>
          <w:szCs w:val="20"/>
          <w:lang w:eastAsia="sl-SI"/>
        </w:rPr>
      </w:pPr>
      <w:r w:rsidRPr="003048D0">
        <w:rPr>
          <w:rFonts w:ascii="Open Sans" w:eastAsia="Times New Roman" w:hAnsi="Open Sans" w:cs="Open Sans"/>
          <w:b/>
          <w:bCs/>
          <w:sz w:val="20"/>
          <w:szCs w:val="20"/>
          <w:lang w:eastAsia="sl-SI"/>
        </w:rPr>
        <w:t xml:space="preserve">Odsek </w:t>
      </w:r>
      <w:r>
        <w:rPr>
          <w:rFonts w:ascii="Open Sans" w:eastAsia="Times New Roman" w:hAnsi="Open Sans" w:cs="Open Sans"/>
          <w:b/>
          <w:bCs/>
          <w:sz w:val="20"/>
          <w:szCs w:val="20"/>
          <w:lang w:eastAsia="sl-SI"/>
        </w:rPr>
        <w:t xml:space="preserve">od točke </w:t>
      </w:r>
      <w:r w:rsidRPr="003048D0">
        <w:rPr>
          <w:rFonts w:ascii="Open Sans" w:eastAsia="Times New Roman" w:hAnsi="Open Sans" w:cs="Open Sans"/>
          <w:b/>
          <w:bCs/>
          <w:sz w:val="20"/>
          <w:szCs w:val="20"/>
          <w:lang w:eastAsia="sl-SI"/>
        </w:rPr>
        <w:t>4</w:t>
      </w:r>
      <w:r>
        <w:rPr>
          <w:rFonts w:ascii="Open Sans" w:eastAsia="Times New Roman" w:hAnsi="Open Sans" w:cs="Open Sans"/>
          <w:b/>
          <w:bCs/>
          <w:sz w:val="20"/>
          <w:szCs w:val="20"/>
          <w:lang w:eastAsia="sl-SI"/>
        </w:rPr>
        <w:t xml:space="preserve"> do točke </w:t>
      </w:r>
      <w:r w:rsidRPr="003048D0">
        <w:rPr>
          <w:rFonts w:ascii="Open Sans" w:eastAsia="Times New Roman" w:hAnsi="Open Sans" w:cs="Open Sans"/>
          <w:b/>
          <w:bCs/>
          <w:sz w:val="20"/>
          <w:szCs w:val="20"/>
          <w:lang w:eastAsia="sl-SI"/>
        </w:rPr>
        <w:t>5, pod mostom:</w:t>
      </w:r>
    </w:p>
    <w:p w14:paraId="74CC16F5" w14:textId="7B11E7FD"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Cevovod pod mostno konstrukcijo bo izveden iz predizoliranih cevi SERIJE 2 dimenzije DN 300/500, ki bodo preko jeklenih objemk obešen</w:t>
      </w:r>
      <w:r>
        <w:rPr>
          <w:rFonts w:ascii="Open Sans" w:eastAsia="Times New Roman" w:hAnsi="Open Sans" w:cs="Open Sans"/>
          <w:sz w:val="20"/>
          <w:szCs w:val="20"/>
          <w:lang w:eastAsia="sl-SI"/>
        </w:rPr>
        <w:t>e</w:t>
      </w:r>
      <w:r w:rsidRPr="003048D0">
        <w:rPr>
          <w:rFonts w:ascii="Open Sans" w:eastAsia="Times New Roman" w:hAnsi="Open Sans" w:cs="Open Sans"/>
          <w:sz w:val="20"/>
          <w:szCs w:val="20"/>
          <w:lang w:eastAsia="sl-SI"/>
        </w:rPr>
        <w:t xml:space="preserve"> na most. Pre</w:t>
      </w:r>
      <w:r>
        <w:rPr>
          <w:rFonts w:ascii="Open Sans" w:eastAsia="Times New Roman" w:hAnsi="Open Sans" w:cs="Open Sans"/>
          <w:sz w:val="20"/>
          <w:szCs w:val="20"/>
          <w:lang w:eastAsia="sl-SI"/>
        </w:rPr>
        <w:t>d</w:t>
      </w:r>
      <w:r w:rsidRPr="003048D0">
        <w:rPr>
          <w:rFonts w:ascii="Open Sans" w:eastAsia="Times New Roman" w:hAnsi="Open Sans" w:cs="Open Sans"/>
          <w:sz w:val="20"/>
          <w:szCs w:val="20"/>
          <w:lang w:eastAsia="sl-SI"/>
        </w:rPr>
        <w:t>izolirani cevi sta v celotni dolžini pod mostom dodatno izolirani z 2 cm izolacije in v zaščitnem ovoju iz AL pločevine. Na mestih navezave pod mostom mora biti izolacija izvedena vodotesno.</w:t>
      </w:r>
    </w:p>
    <w:p w14:paraId="5499B2A8"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767C866" w14:textId="62392EEE"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lastRenderedPageBreak/>
        <w:t>Podpiranje cevovoda (drsne podpore) pod mostom je predvideno s predfabriciranimi podporami proizvajalca</w:t>
      </w:r>
      <w:r w:rsidR="00FC5E73">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npr. Sikla. Podpore morajo zagotavljati vsaj 85 mm osnega in 30 mm prečnega pomika cevovoda. Zaradi korozijske ogroženosti morajo biti podpore izdelane</w:t>
      </w:r>
      <w:r w:rsidR="00FC5E73">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w:t>
      </w:r>
      <w:r w:rsidR="00FC5E73">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zaščitene z visoko stopnjo protikorozijske zaščite HCP (High Corrosion Protection)</w:t>
      </w:r>
      <w:r w:rsidR="00FC5E73">
        <w:rPr>
          <w:rFonts w:ascii="Open Sans" w:eastAsia="Times New Roman" w:hAnsi="Open Sans" w:cs="Open Sans"/>
          <w:sz w:val="20"/>
          <w:szCs w:val="20"/>
          <w:lang w:eastAsia="sl-SI"/>
        </w:rPr>
        <w:t>.</w:t>
      </w:r>
    </w:p>
    <w:p w14:paraId="537FC413"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791F0A1"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Predizolirane cevi za transport vroče vode do 130 </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 xml:space="preserve">C so izdelane po standardu SIST EN 253 (za predizolirane cevi za daljinski prenos toplote) in imajo vgrajeni žici za kontrolo vlažnosti in določitev mesta napake na cevovodu. </w:t>
      </w:r>
    </w:p>
    <w:p w14:paraId="64C9479F"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8CD97A0"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Cevi za prenos medija SERIJA 2:</w:t>
      </w:r>
    </w:p>
    <w:p w14:paraId="223E8814" w14:textId="1ABDE9A4"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Jeklena visokofrekvenčno varjena cev iz materiala St.37.0 BW</w:t>
      </w:r>
      <w:r w:rsidR="0086762C">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dobavljena po DIN 1626, dimenzije in teže po DIN1626/4, tlačno preizkušena do min. 50 bar, varilne cone do 100% preizkušene po NDT - SEP 1917 s proizvodnim certifikatom po DIN 50049/3.1 B</w:t>
      </w:r>
      <w:r w:rsidR="0086762C">
        <w:rPr>
          <w:rFonts w:ascii="Open Sans" w:eastAsia="Times New Roman" w:hAnsi="Open Sans" w:cs="Open Sans"/>
          <w:sz w:val="20"/>
          <w:szCs w:val="20"/>
          <w:lang w:eastAsia="sl-SI"/>
        </w:rPr>
        <w:t>.</w:t>
      </w:r>
    </w:p>
    <w:p w14:paraId="53F72E86"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CC09A8E"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Izolacijski material:</w:t>
      </w:r>
    </w:p>
    <w:p w14:paraId="13F60531" w14:textId="0C10BD94"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Poliuretanska trdna pena (PUR)</w:t>
      </w:r>
      <w:r w:rsidR="0086762C">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izdelana iz Polyola in Isocyanata</w:t>
      </w:r>
      <w:r w:rsidR="0086762C">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primerna za povečano delovno temperaturo do 140 </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C. Pena je homogena s povprečno velikostjo celic do max 0.5 mm. Gostota</w:t>
      </w:r>
      <w:r w:rsidRPr="003048D0">
        <w:rPr>
          <w:rFonts w:ascii="Open Sans" w:eastAsia="Times New Roman" w:hAnsi="Open Sans" w:cs="Open Sans"/>
          <w:sz w:val="20"/>
          <w:szCs w:val="20"/>
          <w:lang w:eastAsia="sl-SI"/>
        </w:rPr>
        <w:sym w:font="Symbol" w:char="F03E"/>
      </w:r>
      <w:r w:rsidRPr="003048D0">
        <w:rPr>
          <w:rFonts w:ascii="Open Sans" w:eastAsia="Times New Roman" w:hAnsi="Open Sans" w:cs="Open Sans"/>
          <w:sz w:val="20"/>
          <w:szCs w:val="20"/>
          <w:lang w:eastAsia="sl-SI"/>
        </w:rPr>
        <w:t xml:space="preserve">60 kg/m3, toplotna prevodnost pri 50 </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 xml:space="preserve">C </w:t>
      </w:r>
      <w:r w:rsidRPr="003048D0">
        <w:rPr>
          <w:rFonts w:ascii="Open Sans" w:eastAsia="Times New Roman" w:hAnsi="Open Sans" w:cs="Open Sans"/>
          <w:sz w:val="20"/>
          <w:szCs w:val="20"/>
          <w:lang w:eastAsia="sl-SI"/>
        </w:rPr>
        <w:sym w:font="Symbol" w:char="F03C"/>
      </w:r>
      <w:r w:rsidRPr="003048D0">
        <w:rPr>
          <w:rFonts w:ascii="Open Sans" w:eastAsia="Times New Roman" w:hAnsi="Open Sans" w:cs="Open Sans"/>
          <w:sz w:val="20"/>
          <w:szCs w:val="20"/>
          <w:lang w:eastAsia="sl-SI"/>
        </w:rPr>
        <w:t xml:space="preserve"> 0,03W/m/K.</w:t>
      </w:r>
    </w:p>
    <w:p w14:paraId="6031E6D7"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571AF3A"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Zaščitna cev:</w:t>
      </w:r>
    </w:p>
    <w:p w14:paraId="255C3E35" w14:textId="7DE91D43"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Cev iz polietilena visoke gostote PEHD, material po DIN 8075, popolnoma nepropustna za vodo, notranjost cevi posebno obdelana za doseganje trdne povezave med ostalimi elementi cevi. Gostota </w:t>
      </w:r>
      <w:r w:rsidRPr="003048D0">
        <w:rPr>
          <w:rFonts w:ascii="Open Sans" w:eastAsia="Times New Roman" w:hAnsi="Open Sans" w:cs="Open Sans"/>
          <w:sz w:val="20"/>
          <w:szCs w:val="20"/>
          <w:lang w:eastAsia="sl-SI"/>
        </w:rPr>
        <w:sym w:font="Symbol" w:char="F03E"/>
      </w:r>
      <w:r w:rsidRPr="003048D0">
        <w:rPr>
          <w:rFonts w:ascii="Open Sans" w:eastAsia="Times New Roman" w:hAnsi="Open Sans" w:cs="Open Sans"/>
          <w:sz w:val="20"/>
          <w:szCs w:val="20"/>
          <w:lang w:eastAsia="sl-SI"/>
        </w:rPr>
        <w:t xml:space="preserve"> 940kg/m3, toplotna prevodnost </w:t>
      </w:r>
      <w:r w:rsidRPr="003048D0">
        <w:rPr>
          <w:rFonts w:ascii="Open Sans" w:eastAsia="Times New Roman" w:hAnsi="Open Sans" w:cs="Open Sans"/>
          <w:sz w:val="20"/>
          <w:szCs w:val="20"/>
          <w:lang w:eastAsia="sl-SI"/>
        </w:rPr>
        <w:sym w:font="Symbol" w:char="F03C"/>
      </w:r>
      <w:r w:rsidRPr="003048D0">
        <w:rPr>
          <w:rFonts w:ascii="Open Sans" w:eastAsia="Times New Roman" w:hAnsi="Open Sans" w:cs="Open Sans"/>
          <w:sz w:val="20"/>
          <w:szCs w:val="20"/>
          <w:lang w:eastAsia="sl-SI"/>
        </w:rPr>
        <w:t xml:space="preserve"> 0,43W/mK.</w:t>
      </w:r>
    </w:p>
    <w:p w14:paraId="5ECB2DBA"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56AB454" w14:textId="11E603BF"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Spoji cevi so izvedeni z enodelnimi spojkami s termosteznimi trakovi za zalivanje s poliuretansko peno.</w:t>
      </w:r>
      <w:r w:rsidR="0086762C">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Predvidena je dobava predizoliranih cevi dolžine 6 in 12</w:t>
      </w:r>
      <w:r w:rsidR="0086762C">
        <w:rPr>
          <w:rFonts w:ascii="Open Sans" w:eastAsia="Times New Roman" w:hAnsi="Open Sans" w:cs="Open Sans"/>
          <w:sz w:val="20"/>
          <w:szCs w:val="20"/>
          <w:lang w:eastAsia="sl-SI"/>
        </w:rPr>
        <w:t xml:space="preserve"> </w:t>
      </w:r>
      <w:r w:rsidRPr="003048D0">
        <w:rPr>
          <w:rFonts w:ascii="Open Sans" w:eastAsia="Times New Roman" w:hAnsi="Open Sans" w:cs="Open Sans"/>
          <w:sz w:val="20"/>
          <w:szCs w:val="20"/>
          <w:lang w:eastAsia="sl-SI"/>
        </w:rPr>
        <w:t>m</w:t>
      </w:r>
      <w:r w:rsidR="0086762C">
        <w:rPr>
          <w:rFonts w:ascii="Open Sans" w:eastAsia="Times New Roman" w:hAnsi="Open Sans" w:cs="Open Sans"/>
          <w:sz w:val="20"/>
          <w:szCs w:val="20"/>
          <w:lang w:eastAsia="sl-SI"/>
        </w:rPr>
        <w:t>etrov</w:t>
      </w:r>
      <w:r w:rsidRPr="003048D0">
        <w:rPr>
          <w:rFonts w:ascii="Open Sans" w:eastAsia="Times New Roman" w:hAnsi="Open Sans" w:cs="Open Sans"/>
          <w:sz w:val="20"/>
          <w:szCs w:val="20"/>
          <w:lang w:eastAsia="sl-SI"/>
        </w:rPr>
        <w:t>.</w:t>
      </w:r>
    </w:p>
    <w:p w14:paraId="6994B15C"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8651521"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 zatesnitvijo in zalivanjem spojev je treba v celoti rentgenizirati 15% vseh zvarov, za tem pa še izvesti tlačni preizkus s tlakom 21 bar.</w:t>
      </w:r>
    </w:p>
    <w:p w14:paraId="28E84C63"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2C72AAF"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Vsi loki in kompenzacijske cone morajo biti obloženi z elastičnimi blazinami na dovodu in povratku v predpisani dolžini in debelini, kot je označeno na razporedu elementov. </w:t>
      </w:r>
    </w:p>
    <w:p w14:paraId="5DBD68AB"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66553F1"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Predizolirani cevovod je pri montaži podložen s peskom napolnjenimi vrečami. Te vreče se ob zasipavanju ne odstranijo, zato naj strojni izvajalec del to upošteva v ceni cevi.</w:t>
      </w:r>
    </w:p>
    <w:p w14:paraId="38522D00"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3953AC8" w14:textId="353A9FD2"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Pri transportu in montaži predizoliranih cevi in fazonskih kosov je treba upoštevati navodila za polaganje predizoliranih cevi. Če pride do kakršnegakoli odstopanja od standarda, po katerem morajo biti izdelane predizolirane cevi</w:t>
      </w:r>
      <w:r w:rsidR="0086762C">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ali od omenjenih navodil, je dolžnost nadzornega organa, da takoj prekine izvajanje del.</w:t>
      </w:r>
    </w:p>
    <w:p w14:paraId="4EFCE611"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7130B17" w14:textId="77777777" w:rsidR="00FF2D2B" w:rsidRPr="003048D0" w:rsidRDefault="00FF2D2B"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Izvajalec je dolžan na lastne stroške zamenjati tiste dele cevovoda, ki niso bili pravilno položeni.</w:t>
      </w:r>
    </w:p>
    <w:p w14:paraId="40F09889" w14:textId="48E5FC21" w:rsidR="00FF2D2B" w:rsidRDefault="00FF2D2B" w:rsidP="00566E6C">
      <w:pPr>
        <w:keepNext/>
        <w:keepLines/>
        <w:spacing w:after="0" w:line="240" w:lineRule="auto"/>
        <w:jc w:val="both"/>
        <w:rPr>
          <w:rFonts w:ascii="Open Sans" w:eastAsia="Times New Roman" w:hAnsi="Open Sans" w:cs="Open Sans"/>
          <w:sz w:val="20"/>
          <w:szCs w:val="20"/>
          <w:lang w:eastAsia="sl-SI"/>
        </w:rPr>
      </w:pPr>
    </w:p>
    <w:p w14:paraId="1EFCE1DB" w14:textId="667151FE" w:rsidR="0086762C" w:rsidRPr="000733A7" w:rsidRDefault="0086762C" w:rsidP="0086762C">
      <w:pPr>
        <w:keepNext/>
        <w:keepLines/>
        <w:spacing w:after="0" w:line="240" w:lineRule="auto"/>
        <w:jc w:val="both"/>
        <w:rPr>
          <w:rFonts w:ascii="Open Sans" w:eastAsia="Times New Roman" w:hAnsi="Open Sans" w:cs="Open Sans"/>
          <w:sz w:val="20"/>
          <w:szCs w:val="20"/>
          <w:lang w:eastAsia="sl-SI"/>
        </w:rPr>
      </w:pPr>
      <w:r w:rsidRPr="000733A7">
        <w:rPr>
          <w:rFonts w:ascii="Open Sans" w:eastAsia="Times New Roman" w:hAnsi="Open Sans" w:cs="Open Sans"/>
          <w:sz w:val="20"/>
          <w:szCs w:val="20"/>
          <w:lang w:eastAsia="sl-SI"/>
        </w:rPr>
        <w:t>Podroben opis je razviden iz obrazca predračuna in situacij</w:t>
      </w:r>
      <w:r>
        <w:rPr>
          <w:rFonts w:ascii="Open Sans" w:eastAsia="Times New Roman" w:hAnsi="Open Sans" w:cs="Open Sans"/>
          <w:sz w:val="20"/>
          <w:szCs w:val="20"/>
          <w:lang w:eastAsia="sl-SI"/>
        </w:rPr>
        <w:t>e</w:t>
      </w:r>
      <w:r w:rsidRPr="000733A7">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sta</w:t>
      </w:r>
      <w:r w:rsidRPr="000733A7">
        <w:rPr>
          <w:rFonts w:ascii="Open Sans" w:eastAsia="Times New Roman" w:hAnsi="Open Sans" w:cs="Open Sans"/>
          <w:sz w:val="20"/>
          <w:szCs w:val="20"/>
          <w:lang w:eastAsia="sl-SI"/>
        </w:rPr>
        <w:t xml:space="preserve"> sestavni del tega povabila.</w:t>
      </w:r>
    </w:p>
    <w:p w14:paraId="3A064E76" w14:textId="77777777" w:rsidR="0086762C" w:rsidRDefault="0086762C" w:rsidP="00566E6C">
      <w:pPr>
        <w:keepNext/>
        <w:keepLines/>
        <w:spacing w:after="0" w:line="240" w:lineRule="auto"/>
        <w:jc w:val="both"/>
        <w:rPr>
          <w:rFonts w:ascii="Open Sans" w:eastAsia="Times New Roman" w:hAnsi="Open Sans" w:cs="Open Sans"/>
          <w:sz w:val="20"/>
          <w:szCs w:val="20"/>
          <w:lang w:eastAsia="sl-SI"/>
        </w:rPr>
      </w:pPr>
    </w:p>
    <w:p w14:paraId="349F3417" w14:textId="54B67CC1" w:rsidR="00566E6C" w:rsidRPr="00547AC4" w:rsidRDefault="00566E6C" w:rsidP="00566E6C">
      <w:pPr>
        <w:keepNext/>
        <w:keepLines/>
        <w:widowControl w:val="0"/>
        <w:tabs>
          <w:tab w:val="left" w:pos="-180"/>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Sklop 5: </w:t>
      </w:r>
      <w:r w:rsidRPr="000733A7">
        <w:rPr>
          <w:rFonts w:ascii="Open Sans" w:eastAsia="Times New Roman" w:hAnsi="Open Sans" w:cs="Open Sans"/>
          <w:sz w:val="20"/>
          <w:szCs w:val="20"/>
          <w:lang w:eastAsia="sl-SI"/>
        </w:rPr>
        <w:t xml:space="preserve">Rok izvedbe je </w:t>
      </w:r>
      <w:r w:rsidR="008F7B9C">
        <w:rPr>
          <w:rFonts w:ascii="Open Sans" w:eastAsia="Times New Roman" w:hAnsi="Open Sans" w:cs="Open Sans"/>
          <w:sz w:val="20"/>
          <w:szCs w:val="20"/>
          <w:lang w:eastAsia="sl-SI"/>
        </w:rPr>
        <w:t>120</w:t>
      </w:r>
      <w:r w:rsidR="008F7B9C" w:rsidRPr="000733A7">
        <w:rPr>
          <w:rFonts w:ascii="Open Sans" w:eastAsia="Times New Roman" w:hAnsi="Open Sans" w:cs="Open Sans"/>
          <w:sz w:val="20"/>
          <w:szCs w:val="20"/>
          <w:lang w:eastAsia="sl-SI"/>
        </w:rPr>
        <w:t xml:space="preserve"> (</w:t>
      </w:r>
      <w:r w:rsidR="008F7B9C">
        <w:rPr>
          <w:rFonts w:ascii="Open Sans" w:eastAsia="Times New Roman" w:hAnsi="Open Sans" w:cs="Open Sans"/>
          <w:sz w:val="20"/>
          <w:szCs w:val="20"/>
          <w:lang w:eastAsia="sl-SI"/>
        </w:rPr>
        <w:t>stodvajset</w:t>
      </w:r>
      <w:r w:rsidR="008F7B9C" w:rsidRPr="000733A7">
        <w:rPr>
          <w:rFonts w:ascii="Open Sans" w:eastAsia="Times New Roman" w:hAnsi="Open Sans" w:cs="Open Sans"/>
          <w:sz w:val="20"/>
          <w:szCs w:val="20"/>
          <w:lang w:eastAsia="sl-SI"/>
        </w:rPr>
        <w:t xml:space="preserve">) </w:t>
      </w:r>
      <w:r w:rsidRPr="000733A7">
        <w:rPr>
          <w:rFonts w:ascii="Open Sans" w:eastAsia="Times New Roman" w:hAnsi="Open Sans" w:cs="Open Sans"/>
          <w:sz w:val="20"/>
          <w:szCs w:val="20"/>
          <w:lang w:eastAsia="sl-SI"/>
        </w:rPr>
        <w:t>koledarskih dni</w:t>
      </w:r>
      <w:r>
        <w:rPr>
          <w:rFonts w:ascii="Open Sans" w:eastAsia="Times New Roman" w:hAnsi="Open Sans" w:cs="Open Sans"/>
          <w:sz w:val="20"/>
          <w:szCs w:val="20"/>
          <w:lang w:eastAsia="sl-SI"/>
        </w:rPr>
        <w:t>, šteto od dneva začetka del</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Datum začetka del je  </w:t>
      </w:r>
      <w:r w:rsidR="00C21A59">
        <w:rPr>
          <w:rFonts w:ascii="Open Sans" w:eastAsia="Times New Roman" w:hAnsi="Open Sans" w:cs="Open Sans"/>
          <w:sz w:val="20"/>
          <w:szCs w:val="20"/>
          <w:lang w:eastAsia="sl-SI"/>
        </w:rPr>
        <w:t>3. 8. </w:t>
      </w:r>
      <w:r>
        <w:rPr>
          <w:rFonts w:ascii="Open Sans" w:eastAsia="Times New Roman" w:hAnsi="Open Sans" w:cs="Open Sans"/>
          <w:sz w:val="20"/>
          <w:szCs w:val="20"/>
          <w:lang w:eastAsia="sl-SI"/>
        </w:rPr>
        <w:t>2026.</w:t>
      </w:r>
      <w:r w:rsidR="0086762C">
        <w:rPr>
          <w:rFonts w:ascii="Open Sans" w:eastAsia="Times New Roman" w:hAnsi="Open Sans" w:cs="Open Sans"/>
          <w:sz w:val="20"/>
          <w:szCs w:val="20"/>
          <w:lang w:eastAsia="sl-SI"/>
        </w:rPr>
        <w:t xml:space="preserve"> </w:t>
      </w:r>
      <w:r w:rsidR="0086762C" w:rsidRPr="005E5010">
        <w:rPr>
          <w:rFonts w:ascii="Open Sans" w:eastAsia="Times New Roman" w:hAnsi="Open Sans" w:cs="Open Sans"/>
          <w:sz w:val="20"/>
          <w:szCs w:val="20"/>
          <w:lang w:eastAsia="sl-SI"/>
        </w:rPr>
        <w:t xml:space="preserve">Gradnja bo </w:t>
      </w:r>
      <w:r w:rsidR="0086762C">
        <w:rPr>
          <w:rFonts w:ascii="Open Sans" w:eastAsia="Times New Roman" w:hAnsi="Open Sans" w:cs="Open Sans"/>
          <w:sz w:val="20"/>
          <w:szCs w:val="20"/>
          <w:lang w:eastAsia="sl-SI"/>
        </w:rPr>
        <w:t xml:space="preserve">delno </w:t>
      </w:r>
      <w:r w:rsidR="0086762C" w:rsidRPr="005E5010">
        <w:rPr>
          <w:rFonts w:ascii="Open Sans" w:eastAsia="Times New Roman" w:hAnsi="Open Sans" w:cs="Open Sans"/>
          <w:sz w:val="20"/>
          <w:szCs w:val="20"/>
          <w:lang w:eastAsia="sl-SI"/>
        </w:rPr>
        <w:t>potekala kot sočasna gradnja z ostalo komunalno infrastrukturo in rekonstrukcijo ceste.</w:t>
      </w:r>
    </w:p>
    <w:p w14:paraId="75937292"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773D48B" w14:textId="1706EB7A" w:rsidR="00566E6C" w:rsidRPr="00566E6C" w:rsidRDefault="00566E6C" w:rsidP="00566E6C">
      <w:pPr>
        <w:keepNext/>
        <w:keepLines/>
        <w:spacing w:after="0" w:line="240" w:lineRule="auto"/>
        <w:jc w:val="both"/>
        <w:rPr>
          <w:rFonts w:ascii="Open Sans" w:eastAsia="Times New Roman" w:hAnsi="Open Sans" w:cs="Open Sans"/>
          <w:b/>
          <w:bCs/>
          <w:sz w:val="20"/>
          <w:szCs w:val="20"/>
          <w:lang w:eastAsia="sl-SI"/>
        </w:rPr>
      </w:pPr>
      <w:r w:rsidRPr="00566E6C">
        <w:rPr>
          <w:rFonts w:ascii="Open Sans" w:eastAsia="Times New Roman" w:hAnsi="Open Sans" w:cs="Open Sans"/>
          <w:b/>
          <w:bCs/>
          <w:sz w:val="20"/>
          <w:szCs w:val="20"/>
          <w:lang w:eastAsia="sl-SI"/>
        </w:rPr>
        <w:t>6. sklop: 30III-730-00 Obnova vročevoda T752 v križišču Litostrojska - Celovška cesta</w:t>
      </w:r>
      <w:r>
        <w:rPr>
          <w:rFonts w:ascii="Open Sans" w:eastAsia="Times New Roman" w:hAnsi="Open Sans" w:cs="Open Sans"/>
          <w:b/>
          <w:bCs/>
          <w:sz w:val="20"/>
          <w:szCs w:val="20"/>
          <w:lang w:eastAsia="sl-SI"/>
        </w:rPr>
        <w:t>:</w:t>
      </w:r>
    </w:p>
    <w:p w14:paraId="1DE455AB" w14:textId="3FC392C4" w:rsidR="00E0124B" w:rsidRDefault="00E0124B" w:rsidP="00656CA1">
      <w:pPr>
        <w:keepNext/>
        <w:keepLines/>
        <w:shd w:val="clear" w:color="auto" w:fill="FFFFFF"/>
        <w:spacing w:after="0" w:line="240" w:lineRule="auto"/>
        <w:ind w:right="75"/>
        <w:rPr>
          <w:rFonts w:ascii="Open Sans" w:eastAsia="Times New Roman" w:hAnsi="Open Sans" w:cs="Open Sans"/>
          <w:color w:val="272727"/>
          <w:sz w:val="20"/>
          <w:szCs w:val="20"/>
          <w:lang w:eastAsia="sl-SI"/>
        </w:rPr>
      </w:pPr>
    </w:p>
    <w:p w14:paraId="30ED7B62" w14:textId="53F6CBCF" w:rsidR="00F10237" w:rsidRPr="003048D0" w:rsidRDefault="00F10237"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lastRenderedPageBreak/>
        <w:t>Predmet 6. sklopa je i</w:t>
      </w:r>
      <w:r w:rsidRPr="000733A7">
        <w:rPr>
          <w:rFonts w:ascii="Open Sans" w:eastAsia="Times New Roman" w:hAnsi="Open Sans" w:cs="Open Sans"/>
          <w:sz w:val="20"/>
          <w:szCs w:val="20"/>
          <w:lang w:eastAsia="sl-SI"/>
        </w:rPr>
        <w:t>zved</w:t>
      </w:r>
      <w:r>
        <w:rPr>
          <w:rFonts w:ascii="Open Sans" w:eastAsia="Times New Roman" w:hAnsi="Open Sans" w:cs="Open Sans"/>
          <w:sz w:val="20"/>
          <w:szCs w:val="20"/>
          <w:lang w:eastAsia="sl-SI"/>
        </w:rPr>
        <w:t>ba strojno instalacijskih</w:t>
      </w:r>
      <w:r w:rsidRPr="000733A7">
        <w:rPr>
          <w:rFonts w:ascii="Open Sans" w:eastAsia="Times New Roman" w:hAnsi="Open Sans" w:cs="Open Sans"/>
          <w:sz w:val="20"/>
          <w:szCs w:val="20"/>
          <w:lang w:eastAsia="sl-SI"/>
        </w:rPr>
        <w:t xml:space="preserve"> de</w:t>
      </w:r>
      <w:r>
        <w:rPr>
          <w:rFonts w:ascii="Open Sans" w:eastAsia="Times New Roman" w:hAnsi="Open Sans" w:cs="Open Sans"/>
          <w:sz w:val="20"/>
          <w:szCs w:val="20"/>
          <w:lang w:eastAsia="sl-SI"/>
        </w:rPr>
        <w:t>l</w:t>
      </w:r>
      <w:r w:rsidRPr="000733A7">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 xml:space="preserve">obnovi </w:t>
      </w:r>
      <w:r w:rsidRPr="0043347A">
        <w:rPr>
          <w:rFonts w:ascii="Open Sans" w:eastAsia="Times New Roman" w:hAnsi="Open Sans" w:cs="Open Sans"/>
          <w:sz w:val="20"/>
          <w:szCs w:val="20"/>
          <w:lang w:eastAsia="sl-SI"/>
        </w:rPr>
        <w:t xml:space="preserve">vročevoda </w:t>
      </w:r>
      <w:r>
        <w:rPr>
          <w:rFonts w:ascii="Open Sans" w:eastAsia="Times New Roman" w:hAnsi="Open Sans" w:cs="Open Sans"/>
          <w:sz w:val="20"/>
          <w:szCs w:val="20"/>
          <w:lang w:eastAsia="sl-SI"/>
        </w:rPr>
        <w:t xml:space="preserve">T752 v križišču Litostrojske ceste in Celovške ceste </w:t>
      </w:r>
      <w:r w:rsidRPr="000733A7">
        <w:rPr>
          <w:rFonts w:ascii="Open Sans" w:eastAsia="Times New Roman" w:hAnsi="Open Sans" w:cs="Open Sans"/>
          <w:sz w:val="20"/>
          <w:szCs w:val="20"/>
          <w:lang w:eastAsia="sl-SI"/>
        </w:rPr>
        <w:t xml:space="preserve">v Ljubljani v skupni dolžini cca. </w:t>
      </w:r>
      <w:r w:rsidR="00321305">
        <w:rPr>
          <w:rFonts w:ascii="Open Sans" w:eastAsia="Times New Roman" w:hAnsi="Open Sans" w:cs="Open Sans"/>
          <w:sz w:val="20"/>
          <w:szCs w:val="20"/>
          <w:lang w:eastAsia="sl-SI"/>
        </w:rPr>
        <w:t>20</w:t>
      </w:r>
      <w:r w:rsidRPr="000733A7">
        <w:rPr>
          <w:rFonts w:ascii="Open Sans" w:eastAsia="Times New Roman" w:hAnsi="Open Sans" w:cs="Open Sans"/>
          <w:sz w:val="20"/>
          <w:szCs w:val="20"/>
          <w:lang w:eastAsia="sl-SI"/>
        </w:rPr>
        <w:t xml:space="preserve"> (</w:t>
      </w:r>
      <w:r w:rsidR="00321305">
        <w:rPr>
          <w:rFonts w:ascii="Open Sans" w:eastAsia="Times New Roman" w:hAnsi="Open Sans" w:cs="Open Sans"/>
          <w:sz w:val="20"/>
          <w:szCs w:val="20"/>
          <w:lang w:eastAsia="sl-SI"/>
        </w:rPr>
        <w:t>dvajset</w:t>
      </w:r>
      <w:r w:rsidRPr="000733A7">
        <w:rPr>
          <w:rFonts w:ascii="Open Sans" w:eastAsia="Times New Roman" w:hAnsi="Open Sans" w:cs="Open Sans"/>
          <w:sz w:val="20"/>
          <w:szCs w:val="20"/>
          <w:lang w:eastAsia="sl-SI"/>
        </w:rPr>
        <w:t>) metrov.</w:t>
      </w:r>
    </w:p>
    <w:p w14:paraId="1AE4303E" w14:textId="21A31B72" w:rsidR="00F10237" w:rsidRDefault="00F10237" w:rsidP="00F1023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7B286D1" w14:textId="77777777" w:rsidR="00321305" w:rsidRDefault="00321305" w:rsidP="00321305">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Obstoječe stanje:</w:t>
      </w:r>
    </w:p>
    <w:p w14:paraId="4CE2381A" w14:textId="06EABC8C" w:rsidR="00566E6C" w:rsidRPr="003048D0" w:rsidRDefault="00566E6C"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92E6D6D" w14:textId="4DA2425C"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Obstoječi vročevod T752 v bližini križišča Litostrojske ceste in Gorazdove ulice prečka Litostrojsko cesto. Ta del vročevoda je bil obnovljen v letu 2017 – jeklene cevi v zaščitni jekleni cevi so bile zaradi puščanja zamenjane s predizoliranimi cevmi dimenzije DN150/280. Od pločnika proti poslovnemu objektu LPP je vročevod ostal nespremenjen: tam potekajo jeklene cevi dimenzij DN150 in DN100 v betonski kineti dimenzije 62x40 cm. Starost tega </w:t>
      </w:r>
      <w:r>
        <w:rPr>
          <w:rFonts w:ascii="Open Sans" w:eastAsia="Times New Roman" w:hAnsi="Open Sans" w:cs="Open Sans"/>
          <w:sz w:val="20"/>
          <w:szCs w:val="20"/>
          <w:lang w:eastAsia="sl-SI"/>
        </w:rPr>
        <w:t xml:space="preserve">dela </w:t>
      </w:r>
      <w:r w:rsidRPr="003048D0">
        <w:rPr>
          <w:rFonts w:ascii="Open Sans" w:eastAsia="Times New Roman" w:hAnsi="Open Sans" w:cs="Open Sans"/>
          <w:sz w:val="20"/>
          <w:szCs w:val="20"/>
          <w:lang w:eastAsia="sl-SI"/>
        </w:rPr>
        <w:t>vročevoda je 40 let.</w:t>
      </w:r>
    </w:p>
    <w:p w14:paraId="764FF84F" w14:textId="64D89012" w:rsidR="00321305" w:rsidRDefault="00321305" w:rsidP="00656CA1">
      <w:pPr>
        <w:keepNext/>
        <w:keepLines/>
        <w:shd w:val="clear" w:color="auto" w:fill="FFFFFF"/>
        <w:spacing w:after="0" w:line="240" w:lineRule="auto"/>
        <w:ind w:right="75"/>
        <w:rPr>
          <w:rFonts w:ascii="Open Sans" w:eastAsia="Times New Roman" w:hAnsi="Open Sans" w:cs="Open Sans"/>
          <w:color w:val="272727"/>
          <w:sz w:val="20"/>
          <w:szCs w:val="20"/>
          <w:lang w:eastAsia="sl-SI"/>
        </w:rPr>
      </w:pPr>
    </w:p>
    <w:p w14:paraId="0706823A" w14:textId="58735EDD" w:rsidR="00321305" w:rsidRDefault="00321305" w:rsidP="00321305">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Obnova vročevoda:</w:t>
      </w:r>
    </w:p>
    <w:p w14:paraId="631BFBC5" w14:textId="764C77D5"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DEB0491" w14:textId="33A2A522"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Obnova vročevodne trase T752 je predvidena v okviru ureditve novega desnega pasu za zavijanje iz Litostrojske </w:t>
      </w:r>
      <w:r>
        <w:rPr>
          <w:rFonts w:ascii="Open Sans" w:eastAsia="Times New Roman" w:hAnsi="Open Sans" w:cs="Open Sans"/>
          <w:sz w:val="20"/>
          <w:szCs w:val="20"/>
          <w:lang w:eastAsia="sl-SI"/>
        </w:rPr>
        <w:t xml:space="preserve">ceste </w:t>
      </w:r>
      <w:r w:rsidRPr="003048D0">
        <w:rPr>
          <w:rFonts w:ascii="Open Sans" w:eastAsia="Times New Roman" w:hAnsi="Open Sans" w:cs="Open Sans"/>
          <w:sz w:val="20"/>
          <w:szCs w:val="20"/>
          <w:lang w:eastAsia="sl-SI"/>
        </w:rPr>
        <w:t>na Celovško cesto. Vročevod bo obnovljen od mesta zaključka obnove iz leta 2017 (v sedanjem pločniku ob Litostrojski c</w:t>
      </w:r>
      <w:r>
        <w:rPr>
          <w:rFonts w:ascii="Open Sans" w:eastAsia="Times New Roman" w:hAnsi="Open Sans" w:cs="Open Sans"/>
          <w:sz w:val="20"/>
          <w:szCs w:val="20"/>
          <w:lang w:eastAsia="sl-SI"/>
        </w:rPr>
        <w:t>esti</w:t>
      </w:r>
      <w:r w:rsidRPr="003048D0">
        <w:rPr>
          <w:rFonts w:ascii="Open Sans" w:eastAsia="Times New Roman" w:hAnsi="Open Sans" w:cs="Open Sans"/>
          <w:sz w:val="20"/>
          <w:szCs w:val="20"/>
          <w:lang w:eastAsia="sl-SI"/>
        </w:rPr>
        <w:t xml:space="preserve">) do mesta redukcije vročevoda iz dimenzije DN150 v dimenzijo DN100, ki se nahaja na robu parkirišča ob poslovni stavbi LPP. </w:t>
      </w:r>
    </w:p>
    <w:p w14:paraId="7C1B0344"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3594AAE"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Trasa obnovljenega vročevoda bo večinoma potekala po obstoječi trasi. Sprememba bo le na območju kompenzacijske lire: lira se nekoliko premakne proti Litostrojski cesti ter poveča (podaljša in razširi), da ustreza zahtevam kompenzacije raztezkov predizoliranih cevovodov ter da se nekoliko odmakne od obstoječih komunalnih vodov, ki potekajo neposredno ob obstoječi vročevodni kineti. Obnovljena vročevodna lira se nahaja v predvidenem območju novega pločnika in kolesarske steze.</w:t>
      </w:r>
    </w:p>
    <w:p w14:paraId="0392BC2C"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F4997FC"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Obstoječo kineto in cevovode v njej se na trasi obnove poruši.</w:t>
      </w:r>
    </w:p>
    <w:p w14:paraId="35587AA2"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E657BC2" w14:textId="01A5E152" w:rsidR="00321305" w:rsidRDefault="00321305" w:rsidP="003213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Obnovljeni del vročevoda se zgradi iz predizoliranih cevi dimenzije DN100/225. Ker so že obnovljeni cevovodi iz leta 2017, ki prečkajo Litostrojsko cesto, dimenzije DN150/280, se takoj po priključitvi novih cevi na te cevi vgradi predizolirana reducirna kosa DN150/250 / DN100/225.</w:t>
      </w:r>
    </w:p>
    <w:p w14:paraId="53C1C3B4"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6499253" w14:textId="4B7DC415" w:rsidR="00321305" w:rsidRDefault="00321305" w:rsidP="003213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Vročevodno traso T752 se obnovi do mesta redukcije DN150/DN100 na robu parkirišča ob poslovni stavbi LPP. Tam se nove predizolirane cevi v obstoječi kineti 62x40 cm zaključijo z zaključnimi kapami in preidejo na cevi iz celega DN100, ki se priključijo na obstoječe cevovode enake dimenzije.</w:t>
      </w:r>
    </w:p>
    <w:p w14:paraId="32D829F4"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F7F539E"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Obstoječo kineto se pri mestu zaključka obnove zaključi z novo zaključno steno.</w:t>
      </w:r>
    </w:p>
    <w:p w14:paraId="12B7A998"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E5C45E5" w14:textId="7950D4F6" w:rsidR="00321305" w:rsidRDefault="00321305" w:rsidP="003213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Za merjenje vlažnosti izolacije predizoliranega vročevoda se na robu obnove vročevoda (na vrhu zelenice ob robu parkirišča LPP), zgradi jašek premera 80 cm globine pribl</w:t>
      </w:r>
      <w:r>
        <w:rPr>
          <w:rFonts w:ascii="Open Sans" w:eastAsia="Times New Roman" w:hAnsi="Open Sans" w:cs="Open Sans"/>
          <w:sz w:val="20"/>
          <w:szCs w:val="20"/>
          <w:lang w:eastAsia="sl-SI"/>
        </w:rPr>
        <w:t>ižno</w:t>
      </w:r>
      <w:r w:rsidRPr="003048D0">
        <w:rPr>
          <w:rFonts w:ascii="Open Sans" w:eastAsia="Times New Roman" w:hAnsi="Open Sans" w:cs="Open Sans"/>
          <w:sz w:val="20"/>
          <w:szCs w:val="20"/>
          <w:lang w:eastAsia="sl-SI"/>
        </w:rPr>
        <w:t xml:space="preserve"> 230 cm z LTŽ pokrovom premera 60 cm. Jašek se postavi na dno obstoječe kinete (stene se poruši). Iz predizoliranih vročevodnih cevi se s pomočjo v ta namen narejenih predizoliranih odcepnih kap (PEHD cevi in zaključne kape) ter posebnega držala kabla izvede merilne žice, ki se jih napelje do prostora pod pokrovom jaška – tam se konec merilnih žic dolžine 60 cm zaščiti z vodoodporno dozo.</w:t>
      </w:r>
    </w:p>
    <w:p w14:paraId="2D06E205"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4F22746"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Odcep merilnih žic in napeljava kabla v jašku se izvede po navodilih proizvajalca predizoliranih cevi Iso-plus.</w:t>
      </w:r>
    </w:p>
    <w:p w14:paraId="68D99466"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E1F0370" w14:textId="18E1B12B"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Pri obnovi obravnavane vročevodne trase se pregleda in po potrebi obnovi tudi del obstoječe trase T752 na območju priključitve obnovljenih cevovodov na obstoječe (DN100 v kineti 62x40 cm). Obseg morebitne obnove se določi na terenu glede na stanje kinete, cevovodov in ostalih strojnih elementov v soglasju z nadzorom </w:t>
      </w:r>
      <w:r>
        <w:rPr>
          <w:rFonts w:ascii="Open Sans" w:eastAsia="Times New Roman" w:hAnsi="Open Sans" w:cs="Open Sans"/>
          <w:sz w:val="20"/>
          <w:szCs w:val="20"/>
          <w:lang w:eastAsia="sl-SI"/>
        </w:rPr>
        <w:t>naročnika</w:t>
      </w:r>
      <w:r w:rsidRPr="003048D0">
        <w:rPr>
          <w:rFonts w:ascii="Open Sans" w:eastAsia="Times New Roman" w:hAnsi="Open Sans" w:cs="Open Sans"/>
          <w:sz w:val="20"/>
          <w:szCs w:val="20"/>
          <w:lang w:eastAsia="sl-SI"/>
        </w:rPr>
        <w:t>.</w:t>
      </w:r>
    </w:p>
    <w:p w14:paraId="06D3DF98"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9358019"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lastRenderedPageBreak/>
        <w:t>Padec obnovljenega vročevoda se glede na obstoječi vročevod ne spremeni: padec vročevoda je po podatkih iz katastra od poslovne stavbe LPP proti Litostrojski cesti.</w:t>
      </w:r>
    </w:p>
    <w:p w14:paraId="647FE332"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4B95FAC" w14:textId="01D572C6" w:rsidR="00321305" w:rsidRDefault="00321305" w:rsidP="00321305">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Strojno instalacijska dela:</w:t>
      </w:r>
    </w:p>
    <w:p w14:paraId="6E9E2BC0" w14:textId="2697FAF1"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5770818" w14:textId="1E7707A5" w:rsidR="00321305" w:rsidRDefault="00321305" w:rsidP="003213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Pri obnovi obravnavanega vročevoda se vgradi predizolirane cevi serije 2, dimenzije DN100/225.</w:t>
      </w:r>
    </w:p>
    <w:p w14:paraId="576D1663"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27E4A3B"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Pri priključitvi na obstoječi vročevod v kineti se uporabi jeklene cevi iz celega. Tam se tudi pregleda obstoječe cevovode in se jih na tistem območju po potrebi obnovi.</w:t>
      </w:r>
    </w:p>
    <w:p w14:paraId="41F264D1"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44B068C"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Pri povezavi novih vročevodov na obstoječe je potrebno paziti na smer dovoda in povratka!</w:t>
      </w:r>
    </w:p>
    <w:p w14:paraId="5D471880"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B83D912" w14:textId="55AAF222" w:rsidR="00321305" w:rsidRDefault="00321305" w:rsidP="003213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Kjer se novo omrežje navezuje na obstoječe, ki je izvedeno s prednapetjem, je potrebno to prednapetje ohraniti!</w:t>
      </w:r>
    </w:p>
    <w:p w14:paraId="1A17E842" w14:textId="77777777" w:rsidR="00573D39" w:rsidRDefault="00573D39" w:rsidP="003213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56D1AD3" w14:textId="77777777" w:rsidR="00573D39" w:rsidRPr="00612AC6" w:rsidRDefault="00573D39" w:rsidP="00573D3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12AC6">
        <w:rPr>
          <w:rFonts w:ascii="Open Sans" w:eastAsia="Times New Roman" w:hAnsi="Open Sans" w:cs="Open Sans"/>
          <w:sz w:val="20"/>
          <w:szCs w:val="20"/>
          <w:lang w:eastAsia="sl-SI"/>
        </w:rPr>
        <w:t xml:space="preserve">PREDIZOLIRANE JEKLENE CEVI </w:t>
      </w:r>
    </w:p>
    <w:p w14:paraId="5DFAB161"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08435E3" w14:textId="2235E0A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Direktno v tla položeno vročevodno omrežje je izvedeno iz predizoliranih jeklenih cevi SERIJE 2. Uporabljene predizolirane jeklene cevi so dimenzije DN100 (114,3 x 3,6 mm)/225. </w:t>
      </w:r>
    </w:p>
    <w:p w14:paraId="25916729"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62F4997"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Predizolirane cevi za transport vroče vode do 130°C so izdelane po standardu SIST EN 253 (za predizolirane cevi za daljinski prenos toplote) in imajo vgrajeni žici za kontrolo vlažnosti in določitev mesta napake na cevovodu. </w:t>
      </w:r>
    </w:p>
    <w:p w14:paraId="6F26FA72"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562EA64"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Cevi za prenos medija SERIJA 2:</w:t>
      </w:r>
    </w:p>
    <w:p w14:paraId="7EC6C548" w14:textId="580C4134"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Jeklena visokofrekvenčno varjena cev iz materiala St.37.0 BW</w:t>
      </w:r>
      <w:r w:rsidR="00573D39">
        <w:rPr>
          <w:rFonts w:ascii="Open Sans" w:eastAsia="Times New Roman" w:hAnsi="Open Sans" w:cs="Open Sans"/>
          <w:sz w:val="20"/>
          <w:szCs w:val="20"/>
          <w:lang w:eastAsia="sl-SI"/>
        </w:rPr>
        <w:t>,</w:t>
      </w:r>
      <w:r w:rsidRPr="003048D0">
        <w:rPr>
          <w:rFonts w:ascii="Open Sans" w:eastAsia="Times New Roman" w:hAnsi="Open Sans" w:cs="Open Sans"/>
          <w:sz w:val="20"/>
          <w:szCs w:val="20"/>
          <w:lang w:eastAsia="sl-SI"/>
        </w:rPr>
        <w:t xml:space="preserve"> dobavljena po DIN 1626, dimenzije in teže po DIN1626/4, tlačno preizkušena do min. 50 bar, varilne cone do 100% preizkušene po NDT - SEP 1917 s proizvodnim certifikatom po DIN 50049/3.1 B</w:t>
      </w:r>
      <w:r w:rsidR="00573D39">
        <w:rPr>
          <w:rFonts w:ascii="Open Sans" w:eastAsia="Times New Roman" w:hAnsi="Open Sans" w:cs="Open Sans"/>
          <w:sz w:val="20"/>
          <w:szCs w:val="20"/>
          <w:lang w:eastAsia="sl-SI"/>
        </w:rPr>
        <w:t>.</w:t>
      </w:r>
    </w:p>
    <w:p w14:paraId="2A8B5BE2"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F50C957"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Izolacijski material:</w:t>
      </w:r>
    </w:p>
    <w:p w14:paraId="1948D916"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Poliuretanska trdna pena (PUR), izdelana iz Polyola in Isocyanata, primerna za povečano delovno temperaturo do 140 </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C. Pena je homogena s povprečno velikostjo celic do max 0.5 mm. Gostota</w:t>
      </w:r>
      <w:r w:rsidRPr="003048D0">
        <w:rPr>
          <w:rFonts w:ascii="Open Sans" w:eastAsia="Times New Roman" w:hAnsi="Open Sans" w:cs="Open Sans"/>
          <w:sz w:val="20"/>
          <w:szCs w:val="20"/>
          <w:lang w:eastAsia="sl-SI"/>
        </w:rPr>
        <w:sym w:font="Symbol" w:char="F03E"/>
      </w:r>
      <w:r w:rsidRPr="003048D0">
        <w:rPr>
          <w:rFonts w:ascii="Open Sans" w:eastAsia="Times New Roman" w:hAnsi="Open Sans" w:cs="Open Sans"/>
          <w:sz w:val="20"/>
          <w:szCs w:val="20"/>
          <w:lang w:eastAsia="sl-SI"/>
        </w:rPr>
        <w:t xml:space="preserve">60 kg/m3, toplotna prevodnost pri 50 </w:t>
      </w:r>
      <w:r w:rsidRPr="003048D0">
        <w:rPr>
          <w:rFonts w:ascii="Open Sans" w:eastAsia="Times New Roman" w:hAnsi="Open Sans" w:cs="Open Sans"/>
          <w:sz w:val="20"/>
          <w:szCs w:val="20"/>
          <w:lang w:eastAsia="sl-SI"/>
        </w:rPr>
        <w:sym w:font="Symbol" w:char="F0B0"/>
      </w:r>
      <w:r w:rsidRPr="003048D0">
        <w:rPr>
          <w:rFonts w:ascii="Open Sans" w:eastAsia="Times New Roman" w:hAnsi="Open Sans" w:cs="Open Sans"/>
          <w:sz w:val="20"/>
          <w:szCs w:val="20"/>
          <w:lang w:eastAsia="sl-SI"/>
        </w:rPr>
        <w:t xml:space="preserve">C </w:t>
      </w:r>
      <w:r w:rsidRPr="003048D0">
        <w:rPr>
          <w:rFonts w:ascii="Open Sans" w:eastAsia="Times New Roman" w:hAnsi="Open Sans" w:cs="Open Sans"/>
          <w:sz w:val="20"/>
          <w:szCs w:val="20"/>
          <w:lang w:eastAsia="sl-SI"/>
        </w:rPr>
        <w:sym w:font="Symbol" w:char="F03C"/>
      </w:r>
      <w:r w:rsidRPr="003048D0">
        <w:rPr>
          <w:rFonts w:ascii="Open Sans" w:eastAsia="Times New Roman" w:hAnsi="Open Sans" w:cs="Open Sans"/>
          <w:sz w:val="20"/>
          <w:szCs w:val="20"/>
          <w:lang w:eastAsia="sl-SI"/>
        </w:rPr>
        <w:t xml:space="preserve"> 0,03W/m/K.</w:t>
      </w:r>
    </w:p>
    <w:p w14:paraId="1ABCE99A"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C5A6CCB"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Zaščitna cev:</w:t>
      </w:r>
    </w:p>
    <w:p w14:paraId="140C9C43"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Cev iz polietilena visoke gostote PEHD, material po DIN 8075, popolnoma nepropustna za vodo, notranjost cevi posebno obdelana za doseganje trdne povezave med ostalimi elementi cevi. Gostota </w:t>
      </w:r>
      <w:r w:rsidRPr="003048D0">
        <w:rPr>
          <w:rFonts w:ascii="Open Sans" w:eastAsia="Times New Roman" w:hAnsi="Open Sans" w:cs="Open Sans"/>
          <w:sz w:val="20"/>
          <w:szCs w:val="20"/>
          <w:lang w:eastAsia="sl-SI"/>
        </w:rPr>
        <w:sym w:font="Symbol" w:char="F03E"/>
      </w:r>
      <w:r w:rsidRPr="003048D0">
        <w:rPr>
          <w:rFonts w:ascii="Open Sans" w:eastAsia="Times New Roman" w:hAnsi="Open Sans" w:cs="Open Sans"/>
          <w:sz w:val="20"/>
          <w:szCs w:val="20"/>
          <w:lang w:eastAsia="sl-SI"/>
        </w:rPr>
        <w:t xml:space="preserve"> 940kg/m3, toplotna prevodnost </w:t>
      </w:r>
      <w:r w:rsidRPr="003048D0">
        <w:rPr>
          <w:rFonts w:ascii="Open Sans" w:eastAsia="Times New Roman" w:hAnsi="Open Sans" w:cs="Open Sans"/>
          <w:sz w:val="20"/>
          <w:szCs w:val="20"/>
          <w:lang w:eastAsia="sl-SI"/>
        </w:rPr>
        <w:sym w:font="Symbol" w:char="F03C"/>
      </w:r>
      <w:r w:rsidRPr="003048D0">
        <w:rPr>
          <w:rFonts w:ascii="Open Sans" w:eastAsia="Times New Roman" w:hAnsi="Open Sans" w:cs="Open Sans"/>
          <w:sz w:val="20"/>
          <w:szCs w:val="20"/>
          <w:lang w:eastAsia="sl-SI"/>
        </w:rPr>
        <w:t xml:space="preserve"> 0,43W/mK.</w:t>
      </w:r>
    </w:p>
    <w:p w14:paraId="42D37B20"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6274AB9"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Spoji cevi so izvedeni z enodelnimi spojkami s termosteznimi trakovi za zalivanje s poliuretansko peno.</w:t>
      </w:r>
    </w:p>
    <w:p w14:paraId="6C6A7BB6"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Prostor med jeklenimi cevmi in zaščitnimi PEHD cevmi se zapolni s poliuretansko peno.</w:t>
      </w:r>
    </w:p>
    <w:p w14:paraId="4C18F385" w14:textId="77777777"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4431FA3" w14:textId="474B1CC4"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Predvidena je dobava predizoliranih cevi, dolžine 6 in 12 m</w:t>
      </w:r>
      <w:r w:rsidR="00573D39">
        <w:rPr>
          <w:rFonts w:ascii="Open Sans" w:eastAsia="Times New Roman" w:hAnsi="Open Sans" w:cs="Open Sans"/>
          <w:sz w:val="20"/>
          <w:szCs w:val="20"/>
          <w:lang w:eastAsia="sl-SI"/>
        </w:rPr>
        <w:t>etrov</w:t>
      </w:r>
      <w:r w:rsidRPr="003048D0">
        <w:rPr>
          <w:rFonts w:ascii="Open Sans" w:eastAsia="Times New Roman" w:hAnsi="Open Sans" w:cs="Open Sans"/>
          <w:sz w:val="20"/>
          <w:szCs w:val="20"/>
          <w:lang w:eastAsia="sl-SI"/>
        </w:rPr>
        <w:t>.</w:t>
      </w:r>
    </w:p>
    <w:p w14:paraId="2F82ACE6" w14:textId="279B6904" w:rsidR="00321305" w:rsidRPr="003048D0" w:rsidRDefault="00321305"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853FDA8"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 zatesnitvijo in zalivanjem spojev je treba v celoti rentgenizirati 15% vseh zvarov, za tem pa še izvesti tlačni preizkus s tlakom 21 bar.</w:t>
      </w:r>
    </w:p>
    <w:p w14:paraId="49371CFA"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25F81E7"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Kompenzacija vročevoda je rešena z naravno kompenzacijo - z U kompenzatorjem (liro). Raztezki cevovodov morajo biti omogočeni na določenih mestih, ki so označena na razporedu elementov vročevoda. Tam so v ta namen cevovodi obloženi z elastičnimi blazinami ustrezne debeline (40 mm) v enem ali več slojih.  </w:t>
      </w:r>
    </w:p>
    <w:p w14:paraId="05076804"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82E26EA"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lastRenderedPageBreak/>
        <w:t>Predizolirani cevovod je pri montaži podložen z vrečami, napolnjenimi s peskom. Te vreče se ob zasipavanju ne odstranijo, zato naj strojni izvajalec del to upošteva v ceni cevi.</w:t>
      </w:r>
    </w:p>
    <w:p w14:paraId="6D97A118"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D0BF77F" w14:textId="251E01F4" w:rsidR="00573D39" w:rsidRDefault="00573D39" w:rsidP="00573D3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Pri transportu in montaži predizoliranih cevi in fazonskih kosov je treba upoštevati navodila za polaganje predizoliranih cevi. Če pride do kakršnegakoli odstopanja od standarda, po katerem morajo biti izdelane predizolirane cevi ali od omenjenih navodil, je dolžnost nadzornega organa, da takoj prekine izvajanje del.</w:t>
      </w:r>
    </w:p>
    <w:p w14:paraId="0B3DB99F"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F22C4FC"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Izvajalec je dolžan na lastne stroške zamenjati tiste dele cevovoda, ki niso bili pravilno položeni.</w:t>
      </w:r>
    </w:p>
    <w:p w14:paraId="10188D48" w14:textId="507E75AD" w:rsidR="00573D39" w:rsidRDefault="00573D39" w:rsidP="00656CA1">
      <w:pPr>
        <w:keepNext/>
        <w:keepLines/>
        <w:shd w:val="clear" w:color="auto" w:fill="FFFFFF"/>
        <w:spacing w:after="0" w:line="240" w:lineRule="auto"/>
        <w:ind w:right="75"/>
        <w:rPr>
          <w:rFonts w:ascii="Open Sans" w:eastAsia="Times New Roman" w:hAnsi="Open Sans" w:cs="Open Sans"/>
          <w:color w:val="272727"/>
          <w:sz w:val="20"/>
          <w:szCs w:val="20"/>
          <w:lang w:eastAsia="sl-SI"/>
        </w:rPr>
      </w:pPr>
    </w:p>
    <w:p w14:paraId="13AB03DB" w14:textId="3A4E40CC" w:rsidR="00573D39" w:rsidRDefault="00573D39" w:rsidP="00573D39">
      <w:pPr>
        <w:keepNext/>
        <w:keepLines/>
        <w:spacing w:after="0" w:line="240" w:lineRule="auto"/>
        <w:jc w:val="both"/>
        <w:rPr>
          <w:rFonts w:ascii="Open Sans" w:eastAsia="Times New Roman" w:hAnsi="Open Sans" w:cs="Open Sans"/>
          <w:sz w:val="20"/>
          <w:szCs w:val="20"/>
          <w:lang w:eastAsia="sl-SI"/>
        </w:rPr>
      </w:pPr>
      <w:r>
        <w:rPr>
          <w:rFonts w:ascii="Open Sans" w:hAnsi="Open Sans" w:cs="Open Sans"/>
          <w:i/>
          <w:iCs/>
          <w:sz w:val="20"/>
          <w:szCs w:val="20"/>
        </w:rPr>
        <w:t>Vročevod v kineti:</w:t>
      </w:r>
    </w:p>
    <w:p w14:paraId="1E75437E" w14:textId="037AE33B"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6AED805"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Predizolirani cevovodi se ob vstopu v kineto zaključijo z zaključnimi kapami za predizolirane cevi. V kineti se zatem vodi cevovode iz jeklenih cevi iz celega dimenzije DN100. Te so izdelane po DIN 2448 iz materiala St 37.</w:t>
      </w:r>
    </w:p>
    <w:p w14:paraId="2CA234B9"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5CD6F40" w14:textId="72E72316" w:rsidR="00573D39" w:rsidRDefault="00573D39" w:rsidP="00573D39">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Cevi v kineti morajo biti očiščene in antikorozijsko zaščitene z dvema slojema temeljne barve, primerne za temperaturo do 150°C.</w:t>
      </w:r>
    </w:p>
    <w:p w14:paraId="2839FC4E"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531E67C" w14:textId="7ABFCB0F"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Razvode v kineti se izolira s cevaki iz neomočljivega in negorljivega izolacijskega materiala z vertikalno orientiranimi vlakni, </w:t>
      </w:r>
      <w:r w:rsidRPr="00573D39">
        <w:rPr>
          <w:rFonts w:ascii="Open Sans" w:eastAsia="Times New Roman" w:hAnsi="Open Sans" w:cs="Open Sans"/>
          <w:sz w:val="20"/>
          <w:szCs w:val="20"/>
          <w:lang w:eastAsia="sl-SI"/>
        </w:rPr>
        <w:t>ojačenega</w:t>
      </w:r>
      <w:r w:rsidRPr="003048D0">
        <w:rPr>
          <w:rFonts w:ascii="Open Sans" w:eastAsia="Times New Roman" w:hAnsi="Open Sans" w:cs="Open Sans"/>
          <w:sz w:val="20"/>
          <w:szCs w:val="20"/>
          <w:lang w:eastAsia="sl-SI"/>
        </w:rPr>
        <w:t xml:space="preserve"> z Al folijo ustrezne debeline in z ovojem iz strešne lepenke. </w:t>
      </w:r>
    </w:p>
    <w:p w14:paraId="3663DCAB"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01559C0"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 xml:space="preserve">Po opravljenih montažnih delih - vendar pred izoliranjem razvodov - je treba izvesti hladni tlačni preizkus instalacije ter po potrebi radiografsko ali penetracijsko kontrolo zvarov. </w:t>
      </w:r>
    </w:p>
    <w:p w14:paraId="3E20D51F"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C9CCCD9"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Kompenzacija raztezkov je naravna z U kompenzatorjem.</w:t>
      </w:r>
    </w:p>
    <w:p w14:paraId="1C6C02A9" w14:textId="76157612"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91ECA5C"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Strojna obnova se izvede po potrebi v obstoječi kineti na mestu priključitve na obstoječe vročevodne cevi.</w:t>
      </w:r>
    </w:p>
    <w:p w14:paraId="0D46202A"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64C9E95"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Strojna sanacija klasičnih cevovodov obsega naslednje:</w:t>
      </w:r>
    </w:p>
    <w:p w14:paraId="66E526B3" w14:textId="77777777"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odstranitev obstoječe izolacije (odstranjevanje oplaščenja, odstranjevanje sloja mineralne volne, odvoz na deponijo);</w:t>
      </w:r>
    </w:p>
    <w:p w14:paraId="000A94DF" w14:textId="77777777"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čiščenje rje s cevi in podpor;</w:t>
      </w:r>
    </w:p>
    <w:p w14:paraId="30FDDB72" w14:textId="77777777"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vizuelna kontrola cevovodov in merjenje debeline sten cevovodov zaradi ugotovitve lokacije morebitnih poškodb;</w:t>
      </w:r>
    </w:p>
    <w:p w14:paraId="15D8733E" w14:textId="77777777"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izrez starih cevi in uvaritev novega kosa cevi ali loka vročevoda. Pri tem je potrebno paziti na ohranitev prednapetja! Izvede se po potrebi in v soglasju z nadzorom investitorja;</w:t>
      </w:r>
    </w:p>
    <w:p w14:paraId="2BC9D5EF" w14:textId="77777777"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demontaža obstoječih in izvedba novih podpor vročevoda (pri tem je potrebno paziti na ohranitev prednapetja!) – izvede se po potrebi v soglasju z nadzorom investitorja;</w:t>
      </w:r>
    </w:p>
    <w:p w14:paraId="79210571" w14:textId="77777777"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dvakratna antikorozijska zaščita cevi in podpor s temeljno barvo, primerno za temperaturo do 150°C;</w:t>
      </w:r>
    </w:p>
    <w:p w14:paraId="02DAB52B" w14:textId="0A3A9D09"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namestitev izolacije iz blazin ali cevakov izolacijskega materiala, lepljenih na Al folijo</w:t>
      </w:r>
      <w:r>
        <w:rPr>
          <w:rFonts w:ascii="Open Sans" w:hAnsi="Open Sans" w:cs="Open Sans"/>
        </w:rPr>
        <w:t>;</w:t>
      </w:r>
      <w:r w:rsidRPr="003048D0">
        <w:rPr>
          <w:rFonts w:ascii="Open Sans" w:hAnsi="Open Sans" w:cs="Open Sans"/>
        </w:rPr>
        <w:t xml:space="preserve"> </w:t>
      </w:r>
    </w:p>
    <w:p w14:paraId="1B64E281" w14:textId="69BF7DF6" w:rsidR="00573D39" w:rsidRPr="003048D0" w:rsidRDefault="00573D39" w:rsidP="00F65D09">
      <w:pPr>
        <w:pStyle w:val="Odstavekseznama"/>
        <w:keepNext/>
        <w:keepLines/>
        <w:numPr>
          <w:ilvl w:val="0"/>
          <w:numId w:val="16"/>
        </w:numPr>
        <w:contextualSpacing/>
        <w:jc w:val="both"/>
        <w:rPr>
          <w:rFonts w:ascii="Open Sans" w:hAnsi="Open Sans" w:cs="Open Sans"/>
        </w:rPr>
      </w:pPr>
      <w:r w:rsidRPr="003048D0">
        <w:rPr>
          <w:rFonts w:ascii="Open Sans" w:hAnsi="Open Sans" w:cs="Open Sans"/>
        </w:rPr>
        <w:t>izvedba oplaščenja izolacije iz strešne lepenke, opasane z Al trakov (kineta) oz. Al pločevine</w:t>
      </w:r>
      <w:r>
        <w:rPr>
          <w:rFonts w:ascii="Open Sans" w:hAnsi="Open Sans" w:cs="Open Sans"/>
        </w:rPr>
        <w:t>.</w:t>
      </w:r>
    </w:p>
    <w:p w14:paraId="305F752B" w14:textId="78F0EFEA" w:rsidR="00573D39" w:rsidRDefault="00573D39" w:rsidP="00656CA1">
      <w:pPr>
        <w:keepNext/>
        <w:keepLines/>
        <w:shd w:val="clear" w:color="auto" w:fill="FFFFFF"/>
        <w:spacing w:after="0" w:line="240" w:lineRule="auto"/>
        <w:ind w:right="75"/>
        <w:rPr>
          <w:rFonts w:ascii="Open Sans" w:eastAsia="Times New Roman" w:hAnsi="Open Sans" w:cs="Open Sans"/>
          <w:color w:val="272727"/>
          <w:sz w:val="20"/>
          <w:szCs w:val="20"/>
          <w:lang w:eastAsia="sl-SI"/>
        </w:rPr>
      </w:pPr>
    </w:p>
    <w:p w14:paraId="428D95F0" w14:textId="77777777" w:rsidR="00573D39" w:rsidRPr="003048D0" w:rsidRDefault="00573D39" w:rsidP="003048D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Pred priključitvijo naj se preveri smer dovoda in povratka!</w:t>
      </w:r>
    </w:p>
    <w:p w14:paraId="4E30D5F9" w14:textId="77777777" w:rsidR="00573D39" w:rsidRDefault="00573D39" w:rsidP="00656CA1">
      <w:pPr>
        <w:keepNext/>
        <w:keepLines/>
        <w:shd w:val="clear" w:color="auto" w:fill="FFFFFF"/>
        <w:spacing w:after="0" w:line="240" w:lineRule="auto"/>
        <w:ind w:right="75"/>
        <w:rPr>
          <w:rFonts w:ascii="Open Sans" w:eastAsia="Times New Roman" w:hAnsi="Open Sans" w:cs="Open Sans"/>
          <w:color w:val="272727"/>
          <w:sz w:val="20"/>
          <w:szCs w:val="20"/>
          <w:lang w:eastAsia="sl-SI"/>
        </w:rPr>
      </w:pPr>
    </w:p>
    <w:p w14:paraId="7298A10E" w14:textId="086D8275" w:rsidR="0017190D" w:rsidRPr="00547AC4" w:rsidRDefault="00461991" w:rsidP="0017190D">
      <w:pPr>
        <w:keepNext/>
        <w:keepLines/>
        <w:widowControl w:val="0"/>
        <w:tabs>
          <w:tab w:val="left" w:pos="-180"/>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Sklop </w:t>
      </w:r>
      <w:r w:rsidR="00566E6C">
        <w:rPr>
          <w:rFonts w:ascii="Open Sans" w:eastAsia="Times New Roman" w:hAnsi="Open Sans" w:cs="Open Sans"/>
          <w:sz w:val="20"/>
          <w:szCs w:val="20"/>
          <w:lang w:eastAsia="sl-SI"/>
        </w:rPr>
        <w:t>6</w:t>
      </w:r>
      <w:r>
        <w:rPr>
          <w:rFonts w:ascii="Open Sans" w:eastAsia="Times New Roman" w:hAnsi="Open Sans" w:cs="Open Sans"/>
          <w:sz w:val="20"/>
          <w:szCs w:val="20"/>
          <w:lang w:eastAsia="sl-SI"/>
        </w:rPr>
        <w:t xml:space="preserve">: </w:t>
      </w:r>
      <w:r w:rsidR="0017190D" w:rsidRPr="000733A7">
        <w:rPr>
          <w:rFonts w:ascii="Open Sans" w:eastAsia="Times New Roman" w:hAnsi="Open Sans" w:cs="Open Sans"/>
          <w:sz w:val="20"/>
          <w:szCs w:val="20"/>
          <w:lang w:eastAsia="sl-SI"/>
        </w:rPr>
        <w:t xml:space="preserve">Rok izvedbe je </w:t>
      </w:r>
      <w:r w:rsidR="00C21A59">
        <w:rPr>
          <w:rFonts w:ascii="Open Sans" w:eastAsia="Times New Roman" w:hAnsi="Open Sans" w:cs="Open Sans"/>
          <w:sz w:val="20"/>
          <w:szCs w:val="20"/>
          <w:lang w:eastAsia="sl-SI"/>
        </w:rPr>
        <w:t>30</w:t>
      </w:r>
      <w:r w:rsidR="00C21A59" w:rsidRPr="000733A7">
        <w:rPr>
          <w:rFonts w:ascii="Open Sans" w:eastAsia="Times New Roman" w:hAnsi="Open Sans" w:cs="Open Sans"/>
          <w:sz w:val="20"/>
          <w:szCs w:val="20"/>
          <w:lang w:eastAsia="sl-SI"/>
        </w:rPr>
        <w:t xml:space="preserve"> </w:t>
      </w:r>
      <w:r w:rsidR="0017190D" w:rsidRPr="000733A7">
        <w:rPr>
          <w:rFonts w:ascii="Open Sans" w:eastAsia="Times New Roman" w:hAnsi="Open Sans" w:cs="Open Sans"/>
          <w:sz w:val="20"/>
          <w:szCs w:val="20"/>
          <w:lang w:eastAsia="sl-SI"/>
        </w:rPr>
        <w:t>(</w:t>
      </w:r>
      <w:r w:rsidR="00C21A59">
        <w:rPr>
          <w:rFonts w:ascii="Open Sans" w:eastAsia="Times New Roman" w:hAnsi="Open Sans" w:cs="Open Sans"/>
          <w:sz w:val="20"/>
          <w:szCs w:val="20"/>
          <w:lang w:eastAsia="sl-SI"/>
        </w:rPr>
        <w:t>trideset</w:t>
      </w:r>
      <w:r w:rsidR="0017190D" w:rsidRPr="000733A7">
        <w:rPr>
          <w:rFonts w:ascii="Open Sans" w:eastAsia="Times New Roman" w:hAnsi="Open Sans" w:cs="Open Sans"/>
          <w:sz w:val="20"/>
          <w:szCs w:val="20"/>
          <w:lang w:eastAsia="sl-SI"/>
        </w:rPr>
        <w:t>) koledarskih dni</w:t>
      </w:r>
      <w:r>
        <w:rPr>
          <w:rFonts w:ascii="Open Sans" w:eastAsia="Times New Roman" w:hAnsi="Open Sans" w:cs="Open Sans"/>
          <w:sz w:val="20"/>
          <w:szCs w:val="20"/>
          <w:lang w:eastAsia="sl-SI"/>
        </w:rPr>
        <w:t>, šteto od dneva začetka del</w:t>
      </w:r>
      <w:r w:rsidRPr="000733A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Datum začetka del je  </w:t>
      </w:r>
      <w:r w:rsidR="00C21A59">
        <w:rPr>
          <w:rFonts w:ascii="Open Sans" w:eastAsia="Times New Roman" w:hAnsi="Open Sans" w:cs="Open Sans"/>
          <w:sz w:val="20"/>
          <w:szCs w:val="20"/>
          <w:lang w:eastAsia="sl-SI"/>
        </w:rPr>
        <w:t>3</w:t>
      </w:r>
      <w:r>
        <w:rPr>
          <w:rFonts w:ascii="Open Sans" w:eastAsia="Times New Roman" w:hAnsi="Open Sans" w:cs="Open Sans"/>
          <w:sz w:val="20"/>
          <w:szCs w:val="20"/>
          <w:lang w:eastAsia="sl-SI"/>
        </w:rPr>
        <w:t>. </w:t>
      </w:r>
      <w:r w:rsidR="00C21A59">
        <w:rPr>
          <w:rFonts w:ascii="Open Sans" w:eastAsia="Times New Roman" w:hAnsi="Open Sans" w:cs="Open Sans"/>
          <w:sz w:val="20"/>
          <w:szCs w:val="20"/>
          <w:lang w:eastAsia="sl-SI"/>
        </w:rPr>
        <w:t>8</w:t>
      </w:r>
      <w:r>
        <w:rPr>
          <w:rFonts w:ascii="Open Sans" w:eastAsia="Times New Roman" w:hAnsi="Open Sans" w:cs="Open Sans"/>
          <w:sz w:val="20"/>
          <w:szCs w:val="20"/>
          <w:lang w:eastAsia="sl-SI"/>
        </w:rPr>
        <w:t>. 2026.</w:t>
      </w:r>
      <w:r w:rsidR="00573D39">
        <w:rPr>
          <w:rFonts w:ascii="Open Sans" w:eastAsia="Times New Roman" w:hAnsi="Open Sans" w:cs="Open Sans"/>
          <w:sz w:val="20"/>
          <w:szCs w:val="20"/>
          <w:lang w:eastAsia="sl-SI"/>
        </w:rPr>
        <w:t xml:space="preserve"> </w:t>
      </w:r>
      <w:r w:rsidR="00573D39" w:rsidRPr="005E5010">
        <w:rPr>
          <w:rFonts w:ascii="Open Sans" w:eastAsia="Times New Roman" w:hAnsi="Open Sans" w:cs="Open Sans"/>
          <w:sz w:val="20"/>
          <w:szCs w:val="20"/>
          <w:lang w:eastAsia="sl-SI"/>
        </w:rPr>
        <w:t>Gradnja bo potekala kot sočasna gradnja z ostalo komunalno infrastrukturo in rekonstrukcijo ceste.</w:t>
      </w:r>
    </w:p>
    <w:p w14:paraId="0F8CFB05" w14:textId="77777777" w:rsidR="00AB26DB" w:rsidRDefault="00AB26DB" w:rsidP="00656CA1">
      <w:pPr>
        <w:keepNext/>
        <w:keepLines/>
        <w:spacing w:after="0" w:line="240" w:lineRule="auto"/>
        <w:jc w:val="both"/>
        <w:rPr>
          <w:rFonts w:ascii="Open Sans" w:hAnsi="Open Sans" w:cs="Open Sans"/>
          <w:b/>
          <w:i/>
          <w:sz w:val="20"/>
          <w:szCs w:val="20"/>
        </w:rPr>
      </w:pPr>
    </w:p>
    <w:p w14:paraId="26D56335" w14:textId="0DA5942F" w:rsidR="00E0124B" w:rsidRPr="00F37A2B" w:rsidRDefault="00E0124B" w:rsidP="00656CA1">
      <w:pPr>
        <w:keepNext/>
        <w:keepLines/>
        <w:spacing w:after="0" w:line="240" w:lineRule="auto"/>
        <w:jc w:val="both"/>
        <w:rPr>
          <w:rFonts w:ascii="Open Sans" w:hAnsi="Open Sans" w:cs="Open Sans"/>
          <w:b/>
          <w:i/>
          <w:sz w:val="20"/>
          <w:szCs w:val="20"/>
        </w:rPr>
      </w:pPr>
      <w:r w:rsidRPr="00F37A2B">
        <w:rPr>
          <w:rFonts w:ascii="Open Sans" w:hAnsi="Open Sans" w:cs="Open Sans"/>
          <w:b/>
          <w:i/>
          <w:sz w:val="20"/>
          <w:szCs w:val="20"/>
        </w:rPr>
        <w:t xml:space="preserve">Velja za </w:t>
      </w:r>
      <w:r w:rsidR="00351BEB">
        <w:rPr>
          <w:rFonts w:ascii="Open Sans" w:hAnsi="Open Sans" w:cs="Open Sans"/>
          <w:b/>
          <w:i/>
          <w:sz w:val="20"/>
          <w:szCs w:val="20"/>
        </w:rPr>
        <w:t>vse</w:t>
      </w:r>
      <w:r w:rsidR="0017190D" w:rsidRPr="00F37A2B">
        <w:rPr>
          <w:rFonts w:ascii="Open Sans" w:hAnsi="Open Sans" w:cs="Open Sans"/>
          <w:b/>
          <w:i/>
          <w:sz w:val="20"/>
          <w:szCs w:val="20"/>
        </w:rPr>
        <w:t xml:space="preserve"> </w:t>
      </w:r>
      <w:r w:rsidRPr="00F37A2B">
        <w:rPr>
          <w:rFonts w:ascii="Open Sans" w:hAnsi="Open Sans" w:cs="Open Sans"/>
          <w:b/>
          <w:i/>
          <w:sz w:val="20"/>
          <w:szCs w:val="20"/>
        </w:rPr>
        <w:t>sklop</w:t>
      </w:r>
      <w:r w:rsidR="00351BEB">
        <w:rPr>
          <w:rFonts w:ascii="Open Sans" w:hAnsi="Open Sans" w:cs="Open Sans"/>
          <w:b/>
          <w:i/>
          <w:sz w:val="20"/>
          <w:szCs w:val="20"/>
        </w:rPr>
        <w:t>e</w:t>
      </w:r>
      <w:r w:rsidRPr="00F37A2B">
        <w:rPr>
          <w:rFonts w:ascii="Open Sans" w:hAnsi="Open Sans" w:cs="Open Sans"/>
          <w:b/>
          <w:i/>
          <w:sz w:val="20"/>
          <w:szCs w:val="20"/>
        </w:rPr>
        <w:t xml:space="preserve">: </w:t>
      </w:r>
    </w:p>
    <w:p w14:paraId="634BABFD" w14:textId="77777777" w:rsidR="00E0124B" w:rsidRPr="00F37A2B" w:rsidRDefault="00E0124B" w:rsidP="00656CA1">
      <w:pPr>
        <w:keepNext/>
        <w:keepLines/>
        <w:widowControl w:val="0"/>
        <w:spacing w:after="0" w:line="240" w:lineRule="auto"/>
        <w:jc w:val="both"/>
        <w:rPr>
          <w:rFonts w:ascii="Open Sans" w:hAnsi="Open Sans" w:cs="Open Sans"/>
          <w:kern w:val="16"/>
          <w:sz w:val="20"/>
          <w:szCs w:val="20"/>
        </w:rPr>
      </w:pPr>
    </w:p>
    <w:p w14:paraId="6911EA8A"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Podrobnejše tehnične značilnosti gradnje so določene v: </w:t>
      </w:r>
    </w:p>
    <w:p w14:paraId="6F5FA3F8" w14:textId="77777777" w:rsidR="00E0124B" w:rsidRPr="00F37A2B" w:rsidRDefault="00E0124B"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t>projektnih dokumentacijah:</w:t>
      </w:r>
    </w:p>
    <w:p w14:paraId="01ECA7DE" w14:textId="6A8119F1" w:rsidR="0005730B" w:rsidRPr="0005730B" w:rsidRDefault="0005730B" w:rsidP="00F65D09">
      <w:pPr>
        <w:keepNext/>
        <w:keepLines/>
        <w:numPr>
          <w:ilvl w:val="0"/>
          <w:numId w:val="28"/>
        </w:numPr>
        <w:tabs>
          <w:tab w:val="clear" w:pos="360"/>
        </w:tabs>
        <w:spacing w:after="0" w:line="240" w:lineRule="auto"/>
        <w:ind w:left="709"/>
        <w:jc w:val="both"/>
        <w:rPr>
          <w:rFonts w:ascii="Open Sans" w:hAnsi="Open Sans" w:cs="Open Sans"/>
          <w:sz w:val="20"/>
          <w:szCs w:val="20"/>
        </w:rPr>
      </w:pPr>
      <w:r w:rsidRPr="0005730B">
        <w:rPr>
          <w:rFonts w:ascii="Open Sans" w:hAnsi="Open Sans" w:cs="Open Sans"/>
          <w:sz w:val="20"/>
          <w:szCs w:val="20"/>
        </w:rPr>
        <w:t xml:space="preserve">Gradnja vročevoda T2706 v kolektorju po Vilharjevi cesti - odsek Črtomirova – Topniška, </w:t>
      </w:r>
      <w:r w:rsidRPr="00BD48D6">
        <w:rPr>
          <w:rFonts w:ascii="Open Sans" w:hAnsi="Open Sans" w:cs="Open Sans"/>
          <w:sz w:val="20"/>
          <w:szCs w:val="20"/>
        </w:rPr>
        <w:t xml:space="preserve">Mestna občina Ljubljana, PZI št. projekta: </w:t>
      </w:r>
      <w:r w:rsidR="00F93EFC">
        <w:rPr>
          <w:rFonts w:ascii="Open Sans" w:hAnsi="Open Sans" w:cs="Open Sans"/>
          <w:sz w:val="20"/>
          <w:szCs w:val="20"/>
        </w:rPr>
        <w:t>35/C-2706,</w:t>
      </w:r>
      <w:r w:rsidRPr="00BD48D6">
        <w:rPr>
          <w:rFonts w:ascii="Open Sans" w:hAnsi="Open Sans" w:cs="Open Sans"/>
          <w:sz w:val="20"/>
          <w:szCs w:val="20"/>
        </w:rPr>
        <w:t xml:space="preserve"> </w:t>
      </w:r>
      <w:r w:rsidR="00F93EFC">
        <w:rPr>
          <w:rFonts w:ascii="Open Sans" w:hAnsi="Open Sans" w:cs="Open Sans"/>
          <w:sz w:val="20"/>
          <w:szCs w:val="20"/>
        </w:rPr>
        <w:t>december 2025</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(velja za 1. sklop)</w:t>
      </w:r>
      <w:r w:rsidRPr="00BD48D6">
        <w:rPr>
          <w:rFonts w:ascii="Open Sans" w:hAnsi="Open Sans" w:cs="Open Sans"/>
          <w:sz w:val="20"/>
          <w:szCs w:val="20"/>
        </w:rPr>
        <w:t>;</w:t>
      </w:r>
    </w:p>
    <w:p w14:paraId="0E7CA3E3" w14:textId="2428DAD1" w:rsidR="0005730B" w:rsidRPr="0005730B" w:rsidRDefault="0005730B" w:rsidP="00F65D09">
      <w:pPr>
        <w:keepNext/>
        <w:keepLines/>
        <w:numPr>
          <w:ilvl w:val="0"/>
          <w:numId w:val="28"/>
        </w:numPr>
        <w:tabs>
          <w:tab w:val="clear" w:pos="360"/>
        </w:tabs>
        <w:spacing w:after="0" w:line="240" w:lineRule="auto"/>
        <w:ind w:left="709"/>
        <w:jc w:val="both"/>
        <w:rPr>
          <w:rFonts w:ascii="Open Sans" w:hAnsi="Open Sans" w:cs="Open Sans"/>
          <w:sz w:val="20"/>
          <w:szCs w:val="20"/>
        </w:rPr>
      </w:pPr>
      <w:r w:rsidRPr="0005730B">
        <w:rPr>
          <w:rFonts w:ascii="Open Sans" w:hAnsi="Open Sans" w:cs="Open Sans"/>
          <w:sz w:val="20"/>
          <w:szCs w:val="20"/>
        </w:rPr>
        <w:t xml:space="preserve">Obnova vročevoda po Šmartinski cesti in Ulici Gradnikove brigade (med </w:t>
      </w:r>
      <w:r w:rsidR="00F62274" w:rsidRPr="0005730B">
        <w:rPr>
          <w:rFonts w:ascii="Open Sans" w:hAnsi="Open Sans" w:cs="Open Sans"/>
          <w:sz w:val="20"/>
          <w:szCs w:val="20"/>
        </w:rPr>
        <w:t>JA1</w:t>
      </w:r>
      <w:r w:rsidR="00F62274">
        <w:rPr>
          <w:rFonts w:ascii="Open Sans" w:hAnsi="Open Sans" w:cs="Open Sans"/>
          <w:sz w:val="20"/>
          <w:szCs w:val="20"/>
        </w:rPr>
        <w:t>98</w:t>
      </w:r>
      <w:r w:rsidR="00F62274" w:rsidRPr="0005730B">
        <w:rPr>
          <w:rFonts w:ascii="Open Sans" w:hAnsi="Open Sans" w:cs="Open Sans"/>
          <w:sz w:val="20"/>
          <w:szCs w:val="20"/>
        </w:rPr>
        <w:t xml:space="preserve"> </w:t>
      </w:r>
      <w:r w:rsidRPr="0005730B">
        <w:rPr>
          <w:rFonts w:ascii="Open Sans" w:hAnsi="Open Sans" w:cs="Open Sans"/>
          <w:sz w:val="20"/>
          <w:szCs w:val="20"/>
        </w:rPr>
        <w:t xml:space="preserve">in </w:t>
      </w:r>
      <w:r w:rsidR="00F62274" w:rsidRPr="0005730B">
        <w:rPr>
          <w:rFonts w:ascii="Open Sans" w:hAnsi="Open Sans" w:cs="Open Sans"/>
          <w:sz w:val="20"/>
          <w:szCs w:val="20"/>
        </w:rPr>
        <w:t>JA19</w:t>
      </w:r>
      <w:r w:rsidR="00F62274">
        <w:rPr>
          <w:rFonts w:ascii="Open Sans" w:hAnsi="Open Sans" w:cs="Open Sans"/>
          <w:sz w:val="20"/>
          <w:szCs w:val="20"/>
        </w:rPr>
        <w:t>2</w:t>
      </w:r>
      <w:r w:rsidRPr="0005730B">
        <w:rPr>
          <w:rFonts w:ascii="Open Sans" w:hAnsi="Open Sans" w:cs="Open Sans"/>
          <w:sz w:val="20"/>
          <w:szCs w:val="20"/>
        </w:rPr>
        <w:t xml:space="preserve">), </w:t>
      </w:r>
      <w:r w:rsidRPr="00BD48D6">
        <w:rPr>
          <w:rFonts w:ascii="Open Sans" w:hAnsi="Open Sans" w:cs="Open Sans"/>
          <w:sz w:val="20"/>
          <w:szCs w:val="20"/>
        </w:rPr>
        <w:t xml:space="preserve">Mestna občina Ljubljana, PZI št. projekta: </w:t>
      </w:r>
      <w:r w:rsidR="00A54193">
        <w:rPr>
          <w:rFonts w:ascii="Open Sans" w:hAnsi="Open Sans" w:cs="Open Sans"/>
          <w:sz w:val="20"/>
          <w:szCs w:val="20"/>
        </w:rPr>
        <w:t>35/C-</w:t>
      </w:r>
      <w:r w:rsidR="00F62274">
        <w:rPr>
          <w:rFonts w:ascii="Open Sans" w:hAnsi="Open Sans" w:cs="Open Sans"/>
          <w:sz w:val="20"/>
          <w:szCs w:val="20"/>
        </w:rPr>
        <w:t>808</w:t>
      </w:r>
      <w:r w:rsidR="00F93EFC">
        <w:rPr>
          <w:rFonts w:ascii="Open Sans" w:hAnsi="Open Sans" w:cs="Open Sans"/>
          <w:sz w:val="20"/>
          <w:szCs w:val="20"/>
        </w:rPr>
        <w:t>,</w:t>
      </w:r>
      <w:r w:rsidRPr="00BD48D6">
        <w:rPr>
          <w:rFonts w:ascii="Open Sans" w:hAnsi="Open Sans" w:cs="Open Sans"/>
          <w:sz w:val="20"/>
          <w:szCs w:val="20"/>
        </w:rPr>
        <w:t xml:space="preserve"> </w:t>
      </w:r>
      <w:r w:rsidR="00F62274">
        <w:rPr>
          <w:rFonts w:ascii="Open Sans" w:hAnsi="Open Sans" w:cs="Open Sans"/>
          <w:sz w:val="20"/>
          <w:szCs w:val="20"/>
        </w:rPr>
        <w:t>nove</w:t>
      </w:r>
      <w:r w:rsidR="00A54193">
        <w:rPr>
          <w:rFonts w:ascii="Open Sans" w:hAnsi="Open Sans" w:cs="Open Sans"/>
          <w:sz w:val="20"/>
          <w:szCs w:val="20"/>
        </w:rPr>
        <w:t>mber 2025</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2</w:t>
      </w:r>
      <w:r w:rsidRPr="00BD48D6">
        <w:rPr>
          <w:rFonts w:ascii="Open Sans" w:hAnsi="Open Sans" w:cs="Open Sans"/>
          <w:i/>
          <w:iCs/>
          <w:sz w:val="20"/>
          <w:szCs w:val="20"/>
        </w:rPr>
        <w:t>. sklop)</w:t>
      </w:r>
      <w:r w:rsidRPr="00BD48D6">
        <w:rPr>
          <w:rFonts w:ascii="Open Sans" w:hAnsi="Open Sans" w:cs="Open Sans"/>
          <w:sz w:val="20"/>
          <w:szCs w:val="20"/>
        </w:rPr>
        <w:t>;</w:t>
      </w:r>
    </w:p>
    <w:p w14:paraId="1DEBB41E" w14:textId="7E1A9311" w:rsidR="0005730B" w:rsidRPr="0005730B" w:rsidRDefault="0005730B" w:rsidP="00F65D09">
      <w:pPr>
        <w:keepNext/>
        <w:keepLines/>
        <w:numPr>
          <w:ilvl w:val="0"/>
          <w:numId w:val="28"/>
        </w:numPr>
        <w:tabs>
          <w:tab w:val="clear" w:pos="360"/>
        </w:tabs>
        <w:spacing w:after="0" w:line="240" w:lineRule="auto"/>
        <w:ind w:left="709"/>
        <w:jc w:val="both"/>
        <w:rPr>
          <w:rFonts w:ascii="Open Sans" w:hAnsi="Open Sans" w:cs="Open Sans"/>
          <w:sz w:val="20"/>
          <w:szCs w:val="20"/>
        </w:rPr>
      </w:pPr>
      <w:r w:rsidRPr="0005730B">
        <w:rPr>
          <w:rFonts w:ascii="Open Sans" w:hAnsi="Open Sans" w:cs="Open Sans"/>
          <w:sz w:val="20"/>
          <w:szCs w:val="20"/>
        </w:rPr>
        <w:t xml:space="preserve">Gradnja vročevoda po Metelkovi in plinovoda za prostorski enoti P6 in P7 na območju PCL, Mestna občina Ljubljana, </w:t>
      </w:r>
      <w:r w:rsidR="00ED13CF">
        <w:rPr>
          <w:rFonts w:ascii="Open Sans" w:hAnsi="Open Sans" w:cs="Open Sans"/>
          <w:sz w:val="20"/>
          <w:szCs w:val="20"/>
        </w:rPr>
        <w:t>DNZO</w:t>
      </w:r>
      <w:r w:rsidR="00ED13CF" w:rsidRPr="0005730B">
        <w:rPr>
          <w:rFonts w:ascii="Open Sans" w:hAnsi="Open Sans" w:cs="Open Sans"/>
          <w:sz w:val="20"/>
          <w:szCs w:val="20"/>
        </w:rPr>
        <w:t xml:space="preserve"> </w:t>
      </w:r>
      <w:r w:rsidRPr="0005730B">
        <w:rPr>
          <w:rFonts w:ascii="Open Sans" w:hAnsi="Open Sans" w:cs="Open Sans"/>
          <w:sz w:val="20"/>
          <w:szCs w:val="20"/>
        </w:rPr>
        <w:t xml:space="preserve">št. projekta: </w:t>
      </w:r>
      <w:r w:rsidR="00ED13CF">
        <w:rPr>
          <w:rFonts w:ascii="Open Sans" w:hAnsi="Open Sans" w:cs="Open Sans"/>
          <w:sz w:val="20"/>
          <w:szCs w:val="20"/>
        </w:rPr>
        <w:t>35/C-110</w:t>
      </w:r>
      <w:r w:rsidR="00ED13CF" w:rsidRPr="0005730B">
        <w:rPr>
          <w:rFonts w:ascii="Open Sans" w:hAnsi="Open Sans" w:cs="Open Sans"/>
          <w:sz w:val="20"/>
          <w:szCs w:val="20"/>
        </w:rPr>
        <w:t xml:space="preserve">, </w:t>
      </w:r>
      <w:r w:rsidR="00ED13CF">
        <w:rPr>
          <w:rFonts w:ascii="Open Sans" w:hAnsi="Open Sans" w:cs="Open Sans"/>
          <w:sz w:val="20"/>
          <w:szCs w:val="20"/>
        </w:rPr>
        <w:t>december 2024</w:t>
      </w:r>
      <w:r w:rsidRPr="0005730B">
        <w:rPr>
          <w:rFonts w:ascii="Open Sans" w:hAnsi="Open Sans" w:cs="Open Sans"/>
          <w:sz w:val="20"/>
          <w:szCs w:val="20"/>
        </w:rPr>
        <w:t xml:space="preserve">, ki jo je izdelal naročnik </w:t>
      </w:r>
      <w:r w:rsidRPr="0005730B">
        <w:rPr>
          <w:rFonts w:ascii="Open Sans" w:hAnsi="Open Sans" w:cs="Open Sans"/>
          <w:i/>
          <w:iCs/>
          <w:sz w:val="20"/>
          <w:szCs w:val="20"/>
        </w:rPr>
        <w:t xml:space="preserve">(velja za </w:t>
      </w:r>
      <w:r>
        <w:rPr>
          <w:rFonts w:ascii="Open Sans" w:hAnsi="Open Sans" w:cs="Open Sans"/>
          <w:i/>
          <w:iCs/>
          <w:sz w:val="20"/>
          <w:szCs w:val="20"/>
        </w:rPr>
        <w:t>3</w:t>
      </w:r>
      <w:r w:rsidRPr="0005730B">
        <w:rPr>
          <w:rFonts w:ascii="Open Sans" w:hAnsi="Open Sans" w:cs="Open Sans"/>
          <w:i/>
          <w:iCs/>
          <w:sz w:val="20"/>
          <w:szCs w:val="20"/>
        </w:rPr>
        <w:t>. sklop)</w:t>
      </w:r>
      <w:r w:rsidRPr="0005730B">
        <w:rPr>
          <w:rFonts w:ascii="Open Sans" w:hAnsi="Open Sans" w:cs="Open Sans"/>
          <w:sz w:val="20"/>
          <w:szCs w:val="20"/>
        </w:rPr>
        <w:t>;</w:t>
      </w:r>
    </w:p>
    <w:p w14:paraId="1684D44B" w14:textId="341074F8" w:rsidR="0005730B" w:rsidRPr="0005730B" w:rsidRDefault="0005730B" w:rsidP="00F65D09">
      <w:pPr>
        <w:keepNext/>
        <w:keepLines/>
        <w:numPr>
          <w:ilvl w:val="0"/>
          <w:numId w:val="28"/>
        </w:numPr>
        <w:tabs>
          <w:tab w:val="clear" w:pos="360"/>
        </w:tabs>
        <w:spacing w:after="0" w:line="240" w:lineRule="auto"/>
        <w:ind w:left="709"/>
        <w:jc w:val="both"/>
        <w:rPr>
          <w:rFonts w:ascii="Open Sans" w:hAnsi="Open Sans" w:cs="Open Sans"/>
          <w:sz w:val="20"/>
          <w:szCs w:val="20"/>
        </w:rPr>
      </w:pPr>
      <w:r w:rsidRPr="0005730B">
        <w:rPr>
          <w:rFonts w:ascii="Open Sans" w:hAnsi="Open Sans" w:cs="Open Sans"/>
          <w:sz w:val="20"/>
          <w:szCs w:val="20"/>
        </w:rPr>
        <w:t>Izobraževalni center Z</w:t>
      </w:r>
      <w:r w:rsidR="00013DFB">
        <w:rPr>
          <w:rFonts w:ascii="Open Sans" w:hAnsi="Open Sans" w:cs="Open Sans"/>
          <w:sz w:val="20"/>
          <w:szCs w:val="20"/>
        </w:rPr>
        <w:t>dravstvenega</w:t>
      </w:r>
      <w:r w:rsidR="00BB2DFA">
        <w:rPr>
          <w:rFonts w:ascii="Open Sans" w:hAnsi="Open Sans" w:cs="Open Sans"/>
          <w:sz w:val="20"/>
          <w:szCs w:val="20"/>
        </w:rPr>
        <w:t xml:space="preserve"> doma Ljubljana</w:t>
      </w:r>
      <w:r w:rsidRPr="0005730B">
        <w:rPr>
          <w:rFonts w:ascii="Open Sans" w:hAnsi="Open Sans" w:cs="Open Sans"/>
          <w:sz w:val="20"/>
          <w:szCs w:val="20"/>
        </w:rPr>
        <w:t xml:space="preserve"> Metelkova, </w:t>
      </w:r>
      <w:r w:rsidR="00BB2DFA">
        <w:rPr>
          <w:rFonts w:ascii="Open Sans" w:hAnsi="Open Sans" w:cs="Open Sans"/>
          <w:sz w:val="20"/>
          <w:szCs w:val="20"/>
        </w:rPr>
        <w:t xml:space="preserve">Načrt priključnega vročevoda, </w:t>
      </w:r>
      <w:r w:rsidRPr="00BD48D6">
        <w:rPr>
          <w:rFonts w:ascii="Open Sans" w:hAnsi="Open Sans" w:cs="Open Sans"/>
          <w:sz w:val="20"/>
          <w:szCs w:val="20"/>
        </w:rPr>
        <w:t xml:space="preserve">Mestna občina Ljubljana, PZI št. projekta: </w:t>
      </w:r>
      <w:r w:rsidR="00BB2DFA">
        <w:rPr>
          <w:rFonts w:ascii="Open Sans" w:hAnsi="Open Sans" w:cs="Open Sans"/>
          <w:sz w:val="20"/>
          <w:szCs w:val="20"/>
        </w:rPr>
        <w:t>01/2023; št. načrta: 33/C-4922,</w:t>
      </w:r>
      <w:r w:rsidR="00BB2DFA" w:rsidRPr="00BD48D6">
        <w:rPr>
          <w:rFonts w:ascii="Open Sans" w:hAnsi="Open Sans" w:cs="Open Sans"/>
          <w:sz w:val="20"/>
          <w:szCs w:val="20"/>
        </w:rPr>
        <w:t xml:space="preserve"> </w:t>
      </w:r>
      <w:r w:rsidR="00BB2DFA">
        <w:rPr>
          <w:rFonts w:ascii="Open Sans" w:hAnsi="Open Sans" w:cs="Open Sans"/>
          <w:sz w:val="20"/>
          <w:szCs w:val="20"/>
        </w:rPr>
        <w:t>avgust 2025</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4</w:t>
      </w:r>
      <w:r w:rsidRPr="00BD48D6">
        <w:rPr>
          <w:rFonts w:ascii="Open Sans" w:hAnsi="Open Sans" w:cs="Open Sans"/>
          <w:i/>
          <w:iCs/>
          <w:sz w:val="20"/>
          <w:szCs w:val="20"/>
        </w:rPr>
        <w:t>. sklop)</w:t>
      </w:r>
      <w:r w:rsidRPr="00BD48D6">
        <w:rPr>
          <w:rFonts w:ascii="Open Sans" w:hAnsi="Open Sans" w:cs="Open Sans"/>
          <w:sz w:val="20"/>
          <w:szCs w:val="20"/>
        </w:rPr>
        <w:t>;</w:t>
      </w:r>
    </w:p>
    <w:p w14:paraId="6A3AD89A" w14:textId="6E6232B3" w:rsidR="0005730B" w:rsidRPr="0005730B" w:rsidRDefault="0005730B" w:rsidP="00F65D09">
      <w:pPr>
        <w:keepNext/>
        <w:keepLines/>
        <w:numPr>
          <w:ilvl w:val="0"/>
          <w:numId w:val="28"/>
        </w:numPr>
        <w:tabs>
          <w:tab w:val="clear" w:pos="360"/>
        </w:tabs>
        <w:spacing w:after="0" w:line="240" w:lineRule="auto"/>
        <w:ind w:left="709"/>
        <w:jc w:val="both"/>
        <w:rPr>
          <w:rFonts w:ascii="Open Sans" w:hAnsi="Open Sans" w:cs="Open Sans"/>
          <w:sz w:val="20"/>
          <w:szCs w:val="20"/>
        </w:rPr>
      </w:pPr>
      <w:r w:rsidRPr="0005730B">
        <w:rPr>
          <w:rFonts w:ascii="Open Sans" w:hAnsi="Open Sans" w:cs="Open Sans"/>
          <w:sz w:val="20"/>
          <w:szCs w:val="20"/>
        </w:rPr>
        <w:t xml:space="preserve">Obnova vročevoda </w:t>
      </w:r>
      <w:r w:rsidR="00FA2389">
        <w:rPr>
          <w:rFonts w:ascii="Open Sans" w:hAnsi="Open Sans" w:cs="Open Sans"/>
          <w:sz w:val="20"/>
          <w:szCs w:val="20"/>
        </w:rPr>
        <w:t xml:space="preserve">T2100 </w:t>
      </w:r>
      <w:r w:rsidRPr="0005730B">
        <w:rPr>
          <w:rFonts w:ascii="Open Sans" w:hAnsi="Open Sans" w:cs="Open Sans"/>
          <w:sz w:val="20"/>
          <w:szCs w:val="20"/>
        </w:rPr>
        <w:t xml:space="preserve">ob Kajuhovi cesti, odsek Ljubljanica - Toplarniška - 2. del, </w:t>
      </w:r>
      <w:r w:rsidRPr="00BD48D6">
        <w:rPr>
          <w:rFonts w:ascii="Open Sans" w:hAnsi="Open Sans" w:cs="Open Sans"/>
          <w:sz w:val="20"/>
          <w:szCs w:val="20"/>
        </w:rPr>
        <w:t xml:space="preserve">Mestna občina Ljubljana, PZI št. projekta: </w:t>
      </w:r>
      <w:r w:rsidR="00FA2389">
        <w:rPr>
          <w:rFonts w:ascii="Open Sans" w:hAnsi="Open Sans" w:cs="Open Sans"/>
          <w:sz w:val="20"/>
          <w:szCs w:val="20"/>
        </w:rPr>
        <w:t>35/C-2100,</w:t>
      </w:r>
      <w:r w:rsidR="00FA2389" w:rsidRPr="00BD48D6">
        <w:rPr>
          <w:rFonts w:ascii="Open Sans" w:hAnsi="Open Sans" w:cs="Open Sans"/>
          <w:sz w:val="20"/>
          <w:szCs w:val="20"/>
        </w:rPr>
        <w:t xml:space="preserve"> </w:t>
      </w:r>
      <w:r w:rsidR="00FA2389">
        <w:rPr>
          <w:rFonts w:ascii="Open Sans" w:hAnsi="Open Sans" w:cs="Open Sans"/>
          <w:sz w:val="20"/>
          <w:szCs w:val="20"/>
        </w:rPr>
        <w:t>februar 2026</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5</w:t>
      </w:r>
      <w:r w:rsidRPr="00BD48D6">
        <w:rPr>
          <w:rFonts w:ascii="Open Sans" w:hAnsi="Open Sans" w:cs="Open Sans"/>
          <w:i/>
          <w:iCs/>
          <w:sz w:val="20"/>
          <w:szCs w:val="20"/>
        </w:rPr>
        <w:t>. sklop)</w:t>
      </w:r>
      <w:r w:rsidRPr="00BD48D6">
        <w:rPr>
          <w:rFonts w:ascii="Open Sans" w:hAnsi="Open Sans" w:cs="Open Sans"/>
          <w:sz w:val="20"/>
          <w:szCs w:val="20"/>
        </w:rPr>
        <w:t>;</w:t>
      </w:r>
    </w:p>
    <w:p w14:paraId="216006B5" w14:textId="5EAF6554" w:rsidR="0005730B" w:rsidRPr="0005730B" w:rsidRDefault="0005730B" w:rsidP="00F65D09">
      <w:pPr>
        <w:keepNext/>
        <w:keepLines/>
        <w:numPr>
          <w:ilvl w:val="0"/>
          <w:numId w:val="28"/>
        </w:numPr>
        <w:tabs>
          <w:tab w:val="clear" w:pos="360"/>
        </w:tabs>
        <w:spacing w:after="0" w:line="240" w:lineRule="auto"/>
        <w:ind w:left="709"/>
        <w:jc w:val="both"/>
        <w:rPr>
          <w:rFonts w:ascii="Open Sans" w:hAnsi="Open Sans" w:cs="Open Sans"/>
          <w:sz w:val="20"/>
          <w:szCs w:val="20"/>
        </w:rPr>
      </w:pPr>
      <w:r w:rsidRPr="0005730B">
        <w:rPr>
          <w:rFonts w:ascii="Open Sans" w:hAnsi="Open Sans" w:cs="Open Sans"/>
          <w:sz w:val="20"/>
          <w:szCs w:val="20"/>
        </w:rPr>
        <w:t>Obnova vročevoda T752 v križišču Litostrojska - Celovška cesta</w:t>
      </w:r>
      <w:r>
        <w:rPr>
          <w:rFonts w:ascii="Open Sans" w:hAnsi="Open Sans" w:cs="Open Sans"/>
          <w:sz w:val="20"/>
          <w:szCs w:val="20"/>
        </w:rPr>
        <w:t>,</w:t>
      </w:r>
      <w:r w:rsidRPr="0005730B">
        <w:rPr>
          <w:rFonts w:ascii="Open Sans" w:hAnsi="Open Sans" w:cs="Open Sans"/>
          <w:sz w:val="20"/>
          <w:szCs w:val="20"/>
        </w:rPr>
        <w:t xml:space="preserve"> </w:t>
      </w:r>
      <w:r w:rsidRPr="00BD48D6">
        <w:rPr>
          <w:rFonts w:ascii="Open Sans" w:hAnsi="Open Sans" w:cs="Open Sans"/>
          <w:sz w:val="20"/>
          <w:szCs w:val="20"/>
        </w:rPr>
        <w:t xml:space="preserve">Mestna občina Ljubljana, PZI št. projekta: </w:t>
      </w:r>
      <w:r w:rsidR="00F10237">
        <w:rPr>
          <w:rFonts w:ascii="Open Sans" w:hAnsi="Open Sans" w:cs="Open Sans"/>
          <w:sz w:val="20"/>
          <w:szCs w:val="20"/>
        </w:rPr>
        <w:t>35/C-752,</w:t>
      </w:r>
      <w:r w:rsidR="00F10237" w:rsidRPr="00BD48D6">
        <w:rPr>
          <w:rFonts w:ascii="Open Sans" w:hAnsi="Open Sans" w:cs="Open Sans"/>
          <w:sz w:val="20"/>
          <w:szCs w:val="20"/>
        </w:rPr>
        <w:t xml:space="preserve"> </w:t>
      </w:r>
      <w:r w:rsidR="00F10237">
        <w:rPr>
          <w:rFonts w:ascii="Open Sans" w:hAnsi="Open Sans" w:cs="Open Sans"/>
          <w:sz w:val="20"/>
          <w:szCs w:val="20"/>
        </w:rPr>
        <w:t>avgust 2020</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6</w:t>
      </w:r>
      <w:r w:rsidRPr="00BD48D6">
        <w:rPr>
          <w:rFonts w:ascii="Open Sans" w:hAnsi="Open Sans" w:cs="Open Sans"/>
          <w:i/>
          <w:iCs/>
          <w:sz w:val="20"/>
          <w:szCs w:val="20"/>
        </w:rPr>
        <w:t>. sklop)</w:t>
      </w:r>
      <w:r w:rsidRPr="00BD48D6">
        <w:rPr>
          <w:rFonts w:ascii="Open Sans" w:hAnsi="Open Sans" w:cs="Open Sans"/>
          <w:sz w:val="20"/>
          <w:szCs w:val="20"/>
        </w:rPr>
        <w:t>;</w:t>
      </w:r>
    </w:p>
    <w:p w14:paraId="03840BB3" w14:textId="2FAE70B7" w:rsidR="00E0124B" w:rsidRPr="00F37A2B" w:rsidRDefault="00A46593"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t xml:space="preserve">celotnem </w:t>
      </w:r>
      <w:r w:rsidR="009B60C7" w:rsidRPr="00F37A2B">
        <w:rPr>
          <w:rFonts w:ascii="Open Sans" w:hAnsi="Open Sans" w:cs="Open Sans"/>
        </w:rPr>
        <w:t xml:space="preserve">popisu materiala in del s </w:t>
      </w:r>
      <w:r w:rsidR="00E0124B" w:rsidRPr="00F37A2B">
        <w:rPr>
          <w:rFonts w:ascii="Open Sans" w:hAnsi="Open Sans" w:cs="Open Sans"/>
        </w:rPr>
        <w:t>predračun</w:t>
      </w:r>
      <w:r w:rsidR="009B60C7" w:rsidRPr="00F37A2B">
        <w:rPr>
          <w:rFonts w:ascii="Open Sans" w:hAnsi="Open Sans" w:cs="Open Sans"/>
        </w:rPr>
        <w:t>om</w:t>
      </w:r>
      <w:r w:rsidR="00E0124B" w:rsidRPr="00F37A2B">
        <w:rPr>
          <w:rFonts w:ascii="Open Sans" w:hAnsi="Open Sans" w:cs="Open Sans"/>
        </w:rPr>
        <w:t>;</w:t>
      </w:r>
    </w:p>
    <w:p w14:paraId="725860CC" w14:textId="692B7D7B" w:rsidR="00A75291" w:rsidRPr="002B3C02" w:rsidRDefault="00A75291" w:rsidP="00F65D09">
      <w:pPr>
        <w:keepNext/>
        <w:keepLines/>
        <w:numPr>
          <w:ilvl w:val="0"/>
          <w:numId w:val="16"/>
        </w:numPr>
        <w:spacing w:after="0" w:line="240" w:lineRule="auto"/>
        <w:jc w:val="both"/>
        <w:rPr>
          <w:rFonts w:ascii="Open Sans" w:hAnsi="Open Sans" w:cs="Open Sans"/>
          <w:sz w:val="20"/>
          <w:szCs w:val="20"/>
        </w:rPr>
      </w:pPr>
      <w:r w:rsidRPr="002B3C02">
        <w:rPr>
          <w:rFonts w:ascii="Open Sans" w:hAnsi="Open Sans" w:cs="Open Sans"/>
          <w:sz w:val="20"/>
          <w:szCs w:val="20"/>
        </w:rPr>
        <w:t>Tehničnih zahtevah za graditev vročevodnega omrežja in toplotnih postaj ter za priključitev stavb na vročevodni sistem, 8. izdaja, junij 2024, (</w:t>
      </w:r>
      <w:hyperlink r:id="rId11" w:history="1">
        <w:r w:rsidRPr="002B3C02">
          <w:rPr>
            <w:rStyle w:val="Hiperpovezava"/>
            <w:rFonts w:ascii="Open Sans" w:hAnsi="Open Sans" w:cs="Open Sans"/>
            <w:sz w:val="20"/>
            <w:szCs w:val="20"/>
          </w:rPr>
          <w:t>https://www.energetika-lj.si/zakonodaja/tehnicne-zahteve-za-graditev-toplota</w:t>
        </w:r>
      </w:hyperlink>
      <w:r w:rsidRPr="002B3C02">
        <w:rPr>
          <w:rFonts w:ascii="Open Sans" w:hAnsi="Open Sans" w:cs="Open Sans"/>
          <w:sz w:val="20"/>
          <w:szCs w:val="20"/>
        </w:rPr>
        <w:t>);</w:t>
      </w:r>
    </w:p>
    <w:p w14:paraId="5C85BCCB" w14:textId="77777777" w:rsidR="00E0124B" w:rsidRPr="00F37A2B" w:rsidRDefault="00E0124B" w:rsidP="00F65D09">
      <w:pPr>
        <w:keepNext/>
        <w:keepLines/>
        <w:numPr>
          <w:ilvl w:val="0"/>
          <w:numId w:val="16"/>
        </w:numPr>
        <w:tabs>
          <w:tab w:val="clear" w:pos="360"/>
        </w:tabs>
        <w:spacing w:after="0" w:line="240" w:lineRule="auto"/>
        <w:jc w:val="both"/>
        <w:rPr>
          <w:rFonts w:ascii="Open Sans" w:hAnsi="Open Sans" w:cs="Open Sans"/>
          <w:sz w:val="20"/>
          <w:szCs w:val="20"/>
        </w:rPr>
      </w:pPr>
      <w:r w:rsidRPr="00F37A2B">
        <w:rPr>
          <w:rFonts w:ascii="Open Sans" w:hAnsi="Open Sans" w:cs="Open Sans"/>
          <w:sz w:val="20"/>
          <w:szCs w:val="20"/>
        </w:rPr>
        <w:t>drugih tehničnih specifikacijah.</w:t>
      </w:r>
    </w:p>
    <w:p w14:paraId="11A8B1CF" w14:textId="77777777" w:rsidR="00E0124B" w:rsidRPr="00F37A2B" w:rsidRDefault="00E0124B" w:rsidP="00656CA1">
      <w:pPr>
        <w:keepNext/>
        <w:keepLines/>
        <w:tabs>
          <w:tab w:val="left" w:pos="1418"/>
          <w:tab w:val="left" w:pos="1702"/>
          <w:tab w:val="left" w:pos="4820"/>
        </w:tabs>
        <w:spacing w:after="0" w:line="240" w:lineRule="auto"/>
        <w:jc w:val="both"/>
        <w:rPr>
          <w:rFonts w:ascii="Open Sans" w:hAnsi="Open Sans" w:cs="Open Sans"/>
          <w:sz w:val="20"/>
          <w:szCs w:val="20"/>
        </w:rPr>
      </w:pPr>
    </w:p>
    <w:p w14:paraId="0FBA018F"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Projektna dokumentacija je na vpogled pri naročniku, po predhodnem dogovoru s kontaktno osebo naročnika. </w:t>
      </w:r>
    </w:p>
    <w:p w14:paraId="6DDA76A1" w14:textId="77777777" w:rsidR="00E0124B" w:rsidRPr="00F37A2B" w:rsidRDefault="00E0124B" w:rsidP="00656CA1">
      <w:pPr>
        <w:keepNext/>
        <w:keepLines/>
        <w:spacing w:after="0" w:line="240" w:lineRule="auto"/>
        <w:jc w:val="both"/>
        <w:rPr>
          <w:rFonts w:ascii="Open Sans" w:hAnsi="Open Sans" w:cs="Open Sans"/>
          <w:sz w:val="20"/>
          <w:szCs w:val="20"/>
        </w:rPr>
      </w:pPr>
    </w:p>
    <w:p w14:paraId="25EA9202" w14:textId="7A7F8E47" w:rsidR="00A75291" w:rsidRPr="002B3C02" w:rsidRDefault="00A75291" w:rsidP="00A75291">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Obseg gradnje oziroma obnove vročevodnega omrežja in priključkov lahko, v odvisnosti od izkazanega interesa lastnikov stavb za priključitev na omrežje, odstopa od predvidenega obsega gradnje.</w:t>
      </w:r>
    </w:p>
    <w:p w14:paraId="0D7044FB" w14:textId="77777777" w:rsidR="00E0124B" w:rsidRPr="00F37A2B" w:rsidRDefault="00E0124B" w:rsidP="00656CA1">
      <w:pPr>
        <w:keepNext/>
        <w:keepLines/>
        <w:spacing w:after="0" w:line="240" w:lineRule="auto"/>
        <w:jc w:val="both"/>
        <w:rPr>
          <w:rFonts w:ascii="Open Sans" w:hAnsi="Open Sans" w:cs="Open Sans"/>
          <w:sz w:val="20"/>
          <w:szCs w:val="20"/>
        </w:rPr>
      </w:pPr>
    </w:p>
    <w:p w14:paraId="27130676" w14:textId="58B5A915"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V skladu z Uredbo o vzdrževalnih delih v javno korist na področju energetike (Ur. list RS, št. 37/18</w:t>
      </w:r>
      <w:r w:rsidR="00C83809" w:rsidRPr="00F37A2B">
        <w:rPr>
          <w:rFonts w:ascii="Open Sans" w:hAnsi="Open Sans" w:cs="Open Sans"/>
          <w:sz w:val="20"/>
          <w:szCs w:val="20"/>
        </w:rPr>
        <w:t xml:space="preserve"> in 38/24 – EZ-2</w:t>
      </w:r>
      <w:r w:rsidRPr="00F37A2B">
        <w:rPr>
          <w:rFonts w:ascii="Open Sans" w:hAnsi="Open Sans" w:cs="Open Sans"/>
          <w:sz w:val="20"/>
          <w:szCs w:val="20"/>
        </w:rPr>
        <w:t>)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w:t>
      </w:r>
    </w:p>
    <w:p w14:paraId="6D025C94" w14:textId="77777777" w:rsidR="00E0124B" w:rsidRPr="00F37A2B" w:rsidRDefault="00E0124B" w:rsidP="00656CA1">
      <w:pPr>
        <w:keepNext/>
        <w:keepLines/>
        <w:spacing w:after="0" w:line="240" w:lineRule="auto"/>
        <w:jc w:val="both"/>
        <w:rPr>
          <w:rFonts w:ascii="Open Sans" w:hAnsi="Open Sans" w:cs="Open Sans"/>
          <w:sz w:val="20"/>
          <w:szCs w:val="20"/>
        </w:rPr>
      </w:pPr>
    </w:p>
    <w:p w14:paraId="5DDAFB4A" w14:textId="24327E0E" w:rsidR="00C84B0A" w:rsidRPr="00F37A2B" w:rsidRDefault="00C84B0A" w:rsidP="001128FD">
      <w:pPr>
        <w:pStyle w:val="Odstavekseznama"/>
        <w:keepNext/>
        <w:keepLines/>
        <w:numPr>
          <w:ilvl w:val="1"/>
          <w:numId w:val="2"/>
        </w:numPr>
        <w:jc w:val="both"/>
        <w:rPr>
          <w:rFonts w:ascii="Open Sans" w:hAnsi="Open Sans" w:cs="Open Sans"/>
          <w:b/>
        </w:rPr>
      </w:pPr>
      <w:r w:rsidRPr="00F37A2B">
        <w:rPr>
          <w:rFonts w:ascii="Open Sans" w:hAnsi="Open Sans" w:cs="Open Sans"/>
          <w:b/>
        </w:rPr>
        <w:t>Garancijski rok</w:t>
      </w:r>
      <w:r w:rsidR="00905A6A" w:rsidRPr="00F37A2B">
        <w:rPr>
          <w:rFonts w:ascii="Open Sans" w:hAnsi="Open Sans" w:cs="Open Sans"/>
          <w:b/>
        </w:rPr>
        <w:t xml:space="preserve"> </w:t>
      </w:r>
    </w:p>
    <w:p w14:paraId="34E71D07" w14:textId="77777777" w:rsidR="00C84B0A" w:rsidRPr="00F37A2B" w:rsidRDefault="00C84B0A" w:rsidP="00656CA1">
      <w:pPr>
        <w:keepNext/>
        <w:keepLines/>
        <w:spacing w:after="0" w:line="240" w:lineRule="auto"/>
        <w:jc w:val="both"/>
        <w:rPr>
          <w:rFonts w:ascii="Open Sans" w:hAnsi="Open Sans" w:cs="Open Sans"/>
          <w:sz w:val="20"/>
          <w:szCs w:val="20"/>
        </w:rPr>
      </w:pPr>
    </w:p>
    <w:p w14:paraId="375D126F" w14:textId="77777777" w:rsidR="00EA60FF" w:rsidRPr="00F37A2B" w:rsidRDefault="00EA60FF" w:rsidP="00656CA1">
      <w:pPr>
        <w:keepNext/>
        <w:keepLines/>
        <w:spacing w:after="0" w:line="240" w:lineRule="auto"/>
        <w:jc w:val="both"/>
        <w:rPr>
          <w:rFonts w:ascii="Open Sans" w:eastAsia="Times New Roman" w:hAnsi="Open Sans" w:cs="Open Sans"/>
          <w:sz w:val="20"/>
          <w:szCs w:val="20"/>
          <w:lang w:eastAsia="sl-SI"/>
        </w:rPr>
      </w:pPr>
      <w:r w:rsidRPr="00F37A2B">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47D82610" w14:textId="77777777" w:rsidR="00780C9C" w:rsidRPr="00F37A2B" w:rsidRDefault="00780C9C" w:rsidP="00656CA1">
      <w:pPr>
        <w:keepNext/>
        <w:keepLines/>
        <w:spacing w:after="0" w:line="240" w:lineRule="auto"/>
        <w:jc w:val="both"/>
        <w:rPr>
          <w:rFonts w:ascii="Open Sans" w:eastAsia="Times New Roman" w:hAnsi="Open Sans" w:cs="Open Sans"/>
          <w:sz w:val="20"/>
          <w:szCs w:val="20"/>
          <w:lang w:eastAsia="sl-SI"/>
        </w:rPr>
      </w:pPr>
    </w:p>
    <w:p w14:paraId="4A391AEA" w14:textId="659D3A61" w:rsidR="00302D6E" w:rsidRPr="00F37A2B"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F37A2B">
        <w:rPr>
          <w:rFonts w:ascii="Open Sans" w:eastAsia="Times New Roman" w:hAnsi="Open Sans" w:cs="Open Sans"/>
          <w:b/>
          <w:sz w:val="20"/>
          <w:szCs w:val="20"/>
          <w:lang w:eastAsia="sl-SI"/>
        </w:rPr>
        <w:t>UGOTAVLJANJE SPOSOBNOSTI</w:t>
      </w:r>
    </w:p>
    <w:p w14:paraId="0BCA5A74" w14:textId="77777777" w:rsidR="00302D6E" w:rsidRPr="00F37A2B" w:rsidRDefault="00302D6E" w:rsidP="00656CA1">
      <w:pPr>
        <w:keepNext/>
        <w:keepLines/>
        <w:spacing w:after="0" w:line="240" w:lineRule="auto"/>
        <w:jc w:val="both"/>
        <w:rPr>
          <w:rFonts w:ascii="Open Sans" w:eastAsia="Times New Roman" w:hAnsi="Open Sans" w:cs="Open Sans"/>
          <w:sz w:val="20"/>
          <w:szCs w:val="20"/>
          <w:lang w:eastAsia="sl-SI"/>
        </w:rPr>
      </w:pPr>
    </w:p>
    <w:p w14:paraId="6C518BA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9575A9">
        <w:rPr>
          <w:rFonts w:ascii="Open Sans" w:eastAsia="Times New Roman" w:hAnsi="Open Sans" w:cs="Open Sans"/>
          <w:bCs/>
          <w:sz w:val="20"/>
          <w:szCs w:val="20"/>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w:t>
      </w:r>
      <w:r w:rsidRPr="00F37A2B">
        <w:rPr>
          <w:rFonts w:ascii="Open Sans" w:eastAsia="Times New Roman" w:hAnsi="Open Sans" w:cs="Open Sans"/>
          <w:bCs/>
          <w:sz w:val="20"/>
          <w:szCs w:val="20"/>
          <w:lang w:eastAsia="sl-SI"/>
        </w:rPr>
        <w:t xml:space="preserve"> </w:t>
      </w:r>
    </w:p>
    <w:p w14:paraId="0F673690"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05A4E6B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32C68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10F6112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AFD4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2324709"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0DDC2BE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528C9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2237C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6C351D1" w14:textId="5BD5930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eastAsia="sl-SI"/>
        </w:rPr>
        <w:t>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eastAsia="sl-S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E26AE7F"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D010371" w14:textId="77777777" w:rsidR="00DD345B" w:rsidRPr="00F37A2B" w:rsidRDefault="00DD345B" w:rsidP="00656CA1">
      <w:pPr>
        <w:keepNext/>
        <w:keepLines/>
        <w:numPr>
          <w:ilvl w:val="1"/>
          <w:numId w:val="2"/>
        </w:numPr>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Razlogi za izključitev</w:t>
      </w:r>
    </w:p>
    <w:p w14:paraId="5AEE06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88C9C1E" w14:textId="2B7729A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val="x-none" w:eastAsia="sl-SI"/>
        </w:rPr>
        <w:t xml:space="preserve">Ponudnik mora izpolnjevati zahtevane pogoje v točki </w:t>
      </w:r>
      <w:r w:rsidRPr="00F37A2B">
        <w:rPr>
          <w:rFonts w:ascii="Open Sans" w:eastAsia="Times New Roman" w:hAnsi="Open Sans" w:cs="Open Sans"/>
          <w:bCs/>
          <w:i/>
          <w:sz w:val="20"/>
          <w:szCs w:val="20"/>
          <w:lang w:eastAsia="sl-SI"/>
        </w:rPr>
        <w:t>3.</w:t>
      </w:r>
      <w:r w:rsidRPr="00F37A2B">
        <w:rPr>
          <w:rFonts w:ascii="Open Sans" w:eastAsia="Times New Roman" w:hAnsi="Open Sans" w:cs="Open Sans"/>
          <w:bCs/>
          <w:i/>
          <w:sz w:val="20"/>
          <w:szCs w:val="20"/>
          <w:lang w:val="x-none" w:eastAsia="sl-SI"/>
        </w:rPr>
        <w:t>1. 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val="x-none" w:eastAsia="sl-SI"/>
        </w:rPr>
        <w:t xml:space="preserve"> mora zahtevane pogoje izpolnjevati tudi vsak od partnerjev v primeru skupne ponudbe. V primeru ponudbe s podizvajalci in/ali s subjekti,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w:t>
      </w:r>
      <w:r w:rsidRPr="00F37A2B">
        <w:rPr>
          <w:rFonts w:ascii="Open Sans" w:eastAsia="Times New Roman" w:hAnsi="Open Sans" w:cs="Open Sans"/>
          <w:bCs/>
          <w:i/>
          <w:sz w:val="20"/>
          <w:szCs w:val="20"/>
          <w:lang w:eastAsia="sl-SI"/>
        </w:rPr>
        <w:t xml:space="preserve"> </w:t>
      </w:r>
    </w:p>
    <w:p w14:paraId="454E2B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2F7F4D8" w14:textId="77777777"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A. Razlogi, povezani s kazenskimi obsodbami</w:t>
      </w:r>
    </w:p>
    <w:p w14:paraId="5D78E2D3"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p>
    <w:p w14:paraId="23D92915" w14:textId="77777777" w:rsidR="00821F10" w:rsidRPr="00F37A2B" w:rsidRDefault="00821F10" w:rsidP="00656CA1">
      <w:pPr>
        <w:keepNext/>
        <w:keepLines/>
        <w:spacing w:after="0" w:line="240" w:lineRule="auto"/>
        <w:jc w:val="both"/>
        <w:rPr>
          <w:rFonts w:ascii="Open Sans" w:eastAsia="Times New Roman" w:hAnsi="Open Sans" w:cs="Open Sans"/>
          <w:b/>
          <w:bCs/>
          <w:sz w:val="20"/>
          <w:szCs w:val="20"/>
          <w:lang w:eastAsia="sl-SI"/>
        </w:rPr>
      </w:pPr>
    </w:p>
    <w:p w14:paraId="7DB382C8" w14:textId="7BEB530F"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B. Razlogi, povezani s plačilom davkov ali prispevkov za socialno varnost</w:t>
      </w:r>
    </w:p>
    <w:p w14:paraId="6AAD30C2" w14:textId="61754A8D"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lastRenderedPageBreak/>
        <w:t>Naročnik mora iz sodelovanja v postopku javnega naročanja izključiti tudi gospodarski subjekt, če pri preverjanju v skladu s 77., 79. in</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80. členom</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4635FC">
        <w:rPr>
          <w:rFonts w:ascii="Open Sans" w:eastAsia="Times New Roman" w:hAnsi="Open Sans" w:cs="Open Sans"/>
          <w:bCs/>
          <w:sz w:val="20"/>
          <w:szCs w:val="20"/>
          <w:lang w:eastAsia="sl-SI"/>
        </w:rPr>
        <w:t>.</w:t>
      </w:r>
    </w:p>
    <w:p w14:paraId="1134774B" w14:textId="3FD10572" w:rsidR="00DD345B" w:rsidRDefault="00DD345B" w:rsidP="00656CA1">
      <w:pPr>
        <w:keepNext/>
        <w:keepLines/>
        <w:spacing w:after="0" w:line="240" w:lineRule="auto"/>
        <w:jc w:val="both"/>
        <w:rPr>
          <w:rFonts w:ascii="Open Sans" w:eastAsia="Times New Roman" w:hAnsi="Open Sans" w:cs="Open Sans"/>
          <w:bCs/>
          <w:sz w:val="20"/>
          <w:szCs w:val="20"/>
          <w:lang w:eastAsia="sl-SI"/>
        </w:rPr>
      </w:pPr>
    </w:p>
    <w:p w14:paraId="0B66E480" w14:textId="77777777" w:rsidR="00B76081" w:rsidRPr="004635FC" w:rsidRDefault="00B76081" w:rsidP="00656CA1">
      <w:pPr>
        <w:keepNext/>
        <w:keepLines/>
        <w:spacing w:after="0" w:line="240" w:lineRule="auto"/>
        <w:jc w:val="both"/>
        <w:rPr>
          <w:rFonts w:ascii="Open Sans" w:hAnsi="Open Sans" w:cs="Open Sans"/>
          <w:bCs/>
          <w:sz w:val="20"/>
          <w:lang w:eastAsia="sl-SI"/>
        </w:rPr>
      </w:pPr>
      <w:r w:rsidRPr="004635FC">
        <w:rPr>
          <w:rFonts w:ascii="Open Sans" w:eastAsia="Times New Roman" w:hAnsi="Open Sans" w:cs="Open Sans"/>
          <w:b/>
          <w:bCs/>
          <w:sz w:val="20"/>
          <w:szCs w:val="20"/>
          <w:lang w:eastAsia="sl-SI"/>
        </w:rPr>
        <w:t>C: Razlogi, povezani z insolventnostjo, nasprotjem interesov ali kršitvijo poklicnih pravil</w:t>
      </w:r>
    </w:p>
    <w:p w14:paraId="0558A6D8" w14:textId="77777777" w:rsidR="00B76081" w:rsidRPr="004635FC" w:rsidRDefault="00B76081" w:rsidP="00656CA1">
      <w:pPr>
        <w:keepNext/>
        <w:keepLines/>
        <w:spacing w:after="0" w:line="240" w:lineRule="auto"/>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Naročnik bo iz sodelovanja v postopku javnega naročanja izključil gospodarski subjekt tudi v naslednjih primerih:</w:t>
      </w:r>
    </w:p>
    <w:p w14:paraId="3505639E"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na kakršen koli način izkaže kršitev obveznosti iz drugega odstavka 3. člena ZJN-3;</w:t>
      </w:r>
    </w:p>
    <w:p w14:paraId="2ACB7240"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EAD086"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z ustreznimi sredstvi izkaže, da je gospodarski subjekt zagrešil hujšo kršitev poklicnih pravil, zaradi česar je omajana njegova integriteta;</w:t>
      </w:r>
    </w:p>
    <w:p w14:paraId="204E8544"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izkrivljanja konkurence zaradi predhodnega sodelovanja gospodarskih subjektov pri pripravi postopka javnega naročanja v skladu s 65. členom ZJN-3 ni mogoče učinkovito odpraviti z drugimi, blažjimi ukrepi;</w:t>
      </w:r>
    </w:p>
    <w:p w14:paraId="7F5B3A58"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0CAB3F7" w14:textId="77777777" w:rsidR="00B76081" w:rsidRPr="004635FC" w:rsidRDefault="00B76081" w:rsidP="00656CA1">
      <w:pPr>
        <w:keepNext/>
        <w:keepLines/>
        <w:spacing w:after="0" w:line="240" w:lineRule="auto"/>
        <w:jc w:val="both"/>
        <w:rPr>
          <w:rFonts w:ascii="Open Sans" w:eastAsia="Times New Roman" w:hAnsi="Open Sans" w:cs="Open Sans"/>
          <w:bCs/>
          <w:sz w:val="20"/>
          <w:szCs w:val="20"/>
          <w:lang w:eastAsia="sl-SI"/>
        </w:rPr>
      </w:pPr>
    </w:p>
    <w:p w14:paraId="24D1328B"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D: Nacionalni razlogi za izključitev</w:t>
      </w:r>
    </w:p>
    <w:p w14:paraId="088CBE1D"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mora iz posameznega postopka javnega naročanja izključiti gospodarski subjekt:</w:t>
      </w:r>
    </w:p>
    <w:p w14:paraId="1A661A2E"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A0720AA"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7CFE4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C3513C2"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E:</w:t>
      </w:r>
      <w:r w:rsidRPr="004635FC">
        <w:rPr>
          <w:rFonts w:ascii="Open Sans" w:hAnsi="Open Sans" w:cs="Open Sans"/>
          <w:sz w:val="20"/>
          <w:szCs w:val="20"/>
        </w:rPr>
        <w:t xml:space="preserve"> </w:t>
      </w:r>
      <w:r w:rsidRPr="004635FC">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B43EB5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17A95296"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5D20B60"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lastRenderedPageBreak/>
        <w:t>ruski državljan ali fizična ali pravna oseba, subjekt ali organ s sedežem v Rusiji,</w:t>
      </w:r>
    </w:p>
    <w:p w14:paraId="760B3544" w14:textId="5778FCEB"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pravna oseba, subjekt ali organ, katerih več kot 50-odstotni delež je v neposredni ali posredni lasti subjekta iz prejšnje alineje, ali</w:t>
      </w:r>
    </w:p>
    <w:p w14:paraId="27077847" w14:textId="6BB9F1AA"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w:t>
      </w:r>
    </w:p>
    <w:p w14:paraId="649DF7F5" w14:textId="77777777" w:rsidR="00DD345B" w:rsidRPr="004635FC" w:rsidRDefault="00DD345B" w:rsidP="00656CA1">
      <w:pPr>
        <w:keepNext/>
        <w:keepLines/>
        <w:spacing w:after="0" w:line="240" w:lineRule="auto"/>
        <w:jc w:val="both"/>
        <w:rPr>
          <w:rFonts w:ascii="Open Sans" w:hAnsi="Open Sans" w:cs="Open Sans"/>
          <w:sz w:val="20"/>
          <w:szCs w:val="20"/>
        </w:rPr>
      </w:pPr>
    </w:p>
    <w:p w14:paraId="1B3E6CBD"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POPRAVNI MEHANIZEM:</w:t>
      </w:r>
    </w:p>
    <w:p w14:paraId="44DE565E"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20A42779"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2. odstavek 75. člena ZJN-3:</w:t>
      </w:r>
    </w:p>
    <w:p w14:paraId="548AFFD5"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73857507"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1E787E6"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0B58773E" w14:textId="77777777" w:rsidR="00DD345B" w:rsidRPr="004635FC" w:rsidRDefault="00DD345B" w:rsidP="00656CA1">
      <w:pPr>
        <w:keepNext/>
        <w:keepLines/>
        <w:jc w:val="both"/>
        <w:rPr>
          <w:rFonts w:ascii="Open Sans" w:hAnsi="Open Sans" w:cs="Open Sans"/>
          <w:b/>
          <w:bCs/>
          <w:i/>
          <w:iCs/>
          <w:sz w:val="20"/>
          <w:szCs w:val="20"/>
          <w:u w:val="single"/>
          <w:lang w:eastAsia="sl-SI"/>
        </w:rPr>
      </w:pPr>
      <w:r w:rsidRPr="004635FC">
        <w:rPr>
          <w:rFonts w:ascii="Open Sans" w:hAnsi="Open Sans" w:cs="Open Sans"/>
          <w:b/>
          <w:bCs/>
          <w:i/>
          <w:iCs/>
          <w:sz w:val="20"/>
          <w:szCs w:val="20"/>
          <w:u w:val="single"/>
          <w:lang w:eastAsia="sl-SI"/>
        </w:rPr>
        <w:t>1. odstavek IN b) točka 4. odstavka 75. člena ZJN-3:</w:t>
      </w:r>
    </w:p>
    <w:p w14:paraId="5BE33267" w14:textId="77777777" w:rsidR="00DD345B" w:rsidRPr="004635FC" w:rsidRDefault="00DD345B" w:rsidP="00656CA1">
      <w:pPr>
        <w:keepNext/>
        <w:keepLines/>
        <w:jc w:val="both"/>
        <w:rPr>
          <w:rFonts w:ascii="Open Sans" w:hAnsi="Open Sans" w:cs="Open Sans"/>
          <w:i/>
          <w:iCs/>
          <w:sz w:val="20"/>
          <w:szCs w:val="20"/>
          <w:lang w:eastAsia="sl-SI"/>
        </w:rPr>
      </w:pPr>
      <w:r w:rsidRPr="004635FC">
        <w:rPr>
          <w:rFonts w:ascii="Open Sans" w:hAnsi="Open Sans" w:cs="Open Sans"/>
          <w:i/>
          <w:iCs/>
          <w:sz w:val="20"/>
          <w:szCs w:val="20"/>
          <w:lang w:eastAsia="sl-SI"/>
        </w:rPr>
        <w:t xml:space="preserve">Gospodarski subjekt, ki je v enem od položajev iz prvega ali b) točke četrtega odstavka 75. člena ZJN-3, lahko </w:t>
      </w:r>
      <w:r w:rsidRPr="004635FC">
        <w:rPr>
          <w:rFonts w:ascii="Open Sans" w:hAnsi="Open Sans" w:cs="Open Sans"/>
          <w:b/>
          <w:bCs/>
          <w:i/>
          <w:iCs/>
          <w:sz w:val="20"/>
          <w:szCs w:val="20"/>
          <w:lang w:eastAsia="sl-SI"/>
        </w:rPr>
        <w:t>najkasneje do roka za oddajo ponudb</w:t>
      </w:r>
      <w:r w:rsidRPr="004635FC">
        <w:rPr>
          <w:rFonts w:ascii="Open Sans" w:hAnsi="Open Sans" w:cs="Open Sans"/>
          <w:i/>
          <w:iCs/>
          <w:sz w:val="20"/>
          <w:szCs w:val="20"/>
          <w:lang w:eastAsia="sl-SI"/>
        </w:rPr>
        <w:t xml:space="preserve"> naročniku </w:t>
      </w:r>
      <w:r w:rsidRPr="004635FC">
        <w:rPr>
          <w:rFonts w:ascii="Open Sans" w:hAnsi="Open Sans" w:cs="Open Sans"/>
          <w:i/>
          <w:iCs/>
          <w:sz w:val="20"/>
          <w:szCs w:val="20"/>
          <w:u w:val="single"/>
          <w:lang w:eastAsia="sl-SI"/>
        </w:rPr>
        <w:t>predloži dokaze</w:t>
      </w:r>
      <w:r w:rsidRPr="004635FC">
        <w:rPr>
          <w:rFonts w:ascii="Open Sans" w:hAnsi="Open Sans" w:cs="Open Sans"/>
          <w:i/>
          <w:iCs/>
          <w:sz w:val="20"/>
          <w:szCs w:val="20"/>
          <w:lang w:eastAsia="sl-SI"/>
        </w:rPr>
        <w:t xml:space="preserve">, </w:t>
      </w:r>
      <w:r w:rsidRPr="004635FC">
        <w:rPr>
          <w:rFonts w:ascii="Open Sans" w:hAnsi="Open Sans" w:cs="Open Sans"/>
          <w:i/>
          <w:iCs/>
          <w:sz w:val="20"/>
          <w:szCs w:val="20"/>
          <w:u w:val="single"/>
          <w:lang w:eastAsia="sl-SI"/>
        </w:rPr>
        <w:t>da je sprejel zadostne ukrepe</w:t>
      </w:r>
      <w:r w:rsidRPr="004635FC">
        <w:rPr>
          <w:rFonts w:ascii="Open Sans" w:hAnsi="Open Sans" w:cs="Open Sans"/>
          <w:i/>
          <w:iCs/>
          <w:sz w:val="20"/>
          <w:szCs w:val="20"/>
          <w:lang w:eastAsia="sl-SI"/>
        </w:rPr>
        <w:t xml:space="preserve">, s katerimi lahko dokaže svojo zanesljivost kljub obstoju razlogov za izključitev. </w:t>
      </w:r>
    </w:p>
    <w:p w14:paraId="3611920E"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B1CE77F"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7EE9C6C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97ACF39"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276CBA5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1346B87"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230DD311"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
          <w:bCs/>
          <w:sz w:val="20"/>
          <w:szCs w:val="20"/>
          <w:lang w:eastAsia="sl-SI"/>
        </w:rPr>
        <w:t>DOKAZILA:</w:t>
      </w:r>
    </w:p>
    <w:p w14:paraId="6466EF6B" w14:textId="13EC55D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A, B, </w:t>
      </w:r>
      <w:r w:rsidR="00FD7617">
        <w:rPr>
          <w:rFonts w:ascii="Open Sans" w:eastAsia="Times New Roman" w:hAnsi="Open Sans" w:cs="Open Sans"/>
          <w:b/>
          <w:bCs/>
          <w:sz w:val="20"/>
          <w:szCs w:val="20"/>
          <w:lang w:eastAsia="sl-SI"/>
        </w:rPr>
        <w:t xml:space="preserve">C, </w:t>
      </w:r>
      <w:r w:rsidRPr="004635FC">
        <w:rPr>
          <w:rFonts w:ascii="Open Sans" w:eastAsia="Times New Roman" w:hAnsi="Open Sans" w:cs="Open Sans"/>
          <w:b/>
          <w:bCs/>
          <w:sz w:val="20"/>
          <w:szCs w:val="20"/>
          <w:lang w:eastAsia="sl-SI"/>
        </w:rPr>
        <w:t>D, E:</w:t>
      </w:r>
      <w:r w:rsidRPr="004635FC">
        <w:rPr>
          <w:rFonts w:ascii="Open Sans" w:eastAsia="Times New Roman" w:hAnsi="Open Sans" w:cs="Open Sans"/>
          <w:bCs/>
          <w:sz w:val="20"/>
          <w:szCs w:val="20"/>
          <w:lang w:eastAsia="sl-SI"/>
        </w:rPr>
        <w:t xml:space="preserve"> </w:t>
      </w:r>
      <w:r w:rsidRPr="004635FC">
        <w:rPr>
          <w:rFonts w:ascii="Open Sans" w:eastAsia="Times New Roman" w:hAnsi="Open Sans" w:cs="Open Sans"/>
          <w:b/>
          <w:bCs/>
          <w:sz w:val="20"/>
          <w:szCs w:val="20"/>
          <w:lang w:eastAsia="sl-SI"/>
        </w:rPr>
        <w:t xml:space="preserve">Pogoj mora izpolniti ponudnik. </w:t>
      </w:r>
    </w:p>
    <w:p w14:paraId="5BFBB735"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V </w:t>
      </w:r>
      <w:r w:rsidRPr="004635FC">
        <w:rPr>
          <w:rFonts w:ascii="Open Sans" w:eastAsia="Times New Roman" w:hAnsi="Open Sans" w:cs="Open Sans"/>
          <w:b/>
          <w:bCs/>
          <w:sz w:val="20"/>
          <w:szCs w:val="20"/>
          <w:lang w:val="x-none" w:eastAsia="sl-SI"/>
        </w:rPr>
        <w:t>primeru</w:t>
      </w:r>
      <w:r w:rsidRPr="004635FC">
        <w:rPr>
          <w:rFonts w:ascii="Open Sans" w:eastAsia="Times New Roman" w:hAnsi="Open Sans" w:cs="Open Sans"/>
          <w:b/>
          <w:bCs/>
          <w:sz w:val="20"/>
          <w:szCs w:val="20"/>
          <w:lang w:eastAsia="sl-SI"/>
        </w:rPr>
        <w:t>:</w:t>
      </w:r>
    </w:p>
    <w:p w14:paraId="62B05633"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21E7DC9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podizvajalci mora pogoj izpolniti tudi vsak izmed podizvajalcev;</w:t>
      </w:r>
    </w:p>
    <w:p w14:paraId="57063C3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2540B5A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3E8610A0" w14:textId="5131B96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Izpolnjevanje pogojev pod točkami A, B, </w:t>
      </w:r>
      <w:r w:rsidR="00FD7617">
        <w:rPr>
          <w:rFonts w:ascii="Open Sans" w:eastAsia="Times New Roman" w:hAnsi="Open Sans" w:cs="Open Sans"/>
          <w:bCs/>
          <w:sz w:val="20"/>
          <w:szCs w:val="20"/>
          <w:lang w:eastAsia="sl-SI"/>
        </w:rPr>
        <w:t xml:space="preserve">C, </w:t>
      </w:r>
      <w:r w:rsidRPr="004635FC">
        <w:rPr>
          <w:rFonts w:ascii="Open Sans" w:eastAsia="Times New Roman" w:hAnsi="Open Sans" w:cs="Open Sans"/>
          <w:bCs/>
          <w:sz w:val="20"/>
          <w:szCs w:val="20"/>
          <w:lang w:eastAsia="sl-SI"/>
        </w:rPr>
        <w:t xml:space="preserve">D, E se izkaže s priloženimi prilogami: </w:t>
      </w:r>
    </w:p>
    <w:p w14:paraId="3838AA1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izpolnjeno in podpisano </w:t>
      </w:r>
      <w:r w:rsidRPr="004635FC">
        <w:rPr>
          <w:rFonts w:ascii="Open Sans" w:eastAsia="Times New Roman" w:hAnsi="Open Sans" w:cs="Open Sans"/>
          <w:b/>
          <w:bCs/>
          <w:sz w:val="20"/>
          <w:szCs w:val="20"/>
          <w:lang w:eastAsia="sl-SI"/>
        </w:rPr>
        <w:t>Prilogo A</w:t>
      </w:r>
      <w:r w:rsidRPr="004635FC">
        <w:rPr>
          <w:rFonts w:ascii="Open Sans" w:eastAsia="Times New Roman" w:hAnsi="Open Sans" w:cs="Open Sans"/>
          <w:bCs/>
          <w:sz w:val="20"/>
          <w:szCs w:val="20"/>
          <w:lang w:eastAsia="sl-SI"/>
        </w:rPr>
        <w:t>,</w:t>
      </w:r>
    </w:p>
    <w:p w14:paraId="70E2C1C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lastRenderedPageBreak/>
        <w:t xml:space="preserve">izpolnjenim in podpisanim pooblastilom za pridobitev dokazila iz uradne evidence – za fizične osebe </w:t>
      </w:r>
      <w:r w:rsidRPr="004635FC">
        <w:rPr>
          <w:rFonts w:ascii="Open Sans" w:eastAsia="Times New Roman" w:hAnsi="Open Sans" w:cs="Open Sans"/>
          <w:b/>
          <w:bCs/>
          <w:sz w:val="20"/>
          <w:szCs w:val="20"/>
          <w:lang w:eastAsia="sl-SI"/>
        </w:rPr>
        <w:t>Prilogo 3/2.</w:t>
      </w:r>
    </w:p>
    <w:p w14:paraId="46318FD7"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4A1EFD0A" w14:textId="30CB8C4B"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lahko zahteva potrdila, izjave in druga dokazila iz 77. člena ZJN-3 kot dokaz neobstoja razlogov za izključitev iz</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75. člena</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ZJN-3.</w:t>
      </w:r>
    </w:p>
    <w:p w14:paraId="21DE57F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69E1E883"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AA1C980" w14:textId="77777777" w:rsidR="00DD345B" w:rsidRPr="004635FC" w:rsidRDefault="00DD345B" w:rsidP="00656CA1">
      <w:pPr>
        <w:keepNext/>
        <w:keepLines/>
        <w:spacing w:after="0" w:line="240" w:lineRule="auto"/>
        <w:jc w:val="both"/>
        <w:rPr>
          <w:rFonts w:ascii="Open Sans" w:hAnsi="Open Sans" w:cs="Open Sans"/>
          <w:sz w:val="20"/>
          <w:szCs w:val="20"/>
        </w:rPr>
      </w:pPr>
    </w:p>
    <w:p w14:paraId="4BBBFA28" w14:textId="77777777" w:rsidR="00DD345B" w:rsidRPr="004635FC" w:rsidRDefault="00DD345B" w:rsidP="00656CA1">
      <w:pPr>
        <w:keepNext/>
        <w:keepLines/>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Pogoji za sodelovanje</w:t>
      </w:r>
    </w:p>
    <w:p w14:paraId="0578B563" w14:textId="77777777" w:rsidR="00DD345B" w:rsidRPr="004635FC" w:rsidRDefault="00DD345B" w:rsidP="00656CA1">
      <w:pPr>
        <w:keepNext/>
        <w:keepLines/>
        <w:spacing w:after="0" w:line="240" w:lineRule="auto"/>
        <w:jc w:val="both"/>
        <w:rPr>
          <w:rFonts w:ascii="Open Sans" w:hAnsi="Open Sans" w:cs="Open Sans"/>
          <w:b/>
          <w:sz w:val="20"/>
          <w:szCs w:val="20"/>
        </w:rPr>
      </w:pPr>
    </w:p>
    <w:p w14:paraId="02D35D2D" w14:textId="77777777" w:rsidR="00DD345B" w:rsidRPr="004635FC" w:rsidRDefault="00DD345B" w:rsidP="00656CA1">
      <w:pPr>
        <w:keepNext/>
        <w:keepLines/>
        <w:numPr>
          <w:ilvl w:val="2"/>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Ustreznost za opravljanje poklicne dejavnosti</w:t>
      </w:r>
    </w:p>
    <w:p w14:paraId="01AA4265" w14:textId="77777777" w:rsidR="00DD345B" w:rsidRPr="004635FC" w:rsidRDefault="00DD345B" w:rsidP="00656CA1">
      <w:pPr>
        <w:keepNext/>
        <w:keepLines/>
        <w:spacing w:after="0" w:line="240" w:lineRule="auto"/>
        <w:jc w:val="both"/>
        <w:rPr>
          <w:rFonts w:ascii="Open Sans" w:hAnsi="Open Sans" w:cs="Open Sans"/>
          <w:b/>
          <w:sz w:val="20"/>
          <w:szCs w:val="20"/>
        </w:rPr>
      </w:pPr>
    </w:p>
    <w:p w14:paraId="7BC1D543" w14:textId="7749971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r w:rsidR="00B76081" w:rsidRPr="004635FC">
        <w:rPr>
          <w:rFonts w:ascii="Open Sans" w:eastAsia="Times New Roman" w:hAnsi="Open Sans" w:cs="Open Sans"/>
          <w:bCs/>
          <w:sz w:val="20"/>
          <w:szCs w:val="20"/>
          <w:lang w:eastAsia="sl-SI"/>
        </w:rPr>
        <w:t xml:space="preserve"> Ponudnik, partner v skupni ponudbi in v primeru ponudbe s podizvajalci tudi podizvajalci morajo imeti v ustrezni register vpisano dejavnost, ki jo prevzemajo pri predmetnem javnem naročilu.</w:t>
      </w:r>
    </w:p>
    <w:p w14:paraId="561F617F" w14:textId="77777777" w:rsidR="00DD345B" w:rsidRPr="004635FC" w:rsidRDefault="00DD345B" w:rsidP="00656CA1">
      <w:pPr>
        <w:keepNext/>
        <w:keepLines/>
        <w:spacing w:after="0" w:line="240" w:lineRule="auto"/>
        <w:jc w:val="both"/>
        <w:rPr>
          <w:rFonts w:ascii="Open Sans" w:hAnsi="Open Sans" w:cs="Open Sans"/>
          <w:sz w:val="20"/>
          <w:szCs w:val="20"/>
        </w:rPr>
      </w:pPr>
    </w:p>
    <w:p w14:paraId="0CEC1D08"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592271DA" w14:textId="30B5B538" w:rsidR="00DD345B" w:rsidRPr="004635FC" w:rsidRDefault="00DD345B" w:rsidP="00656CA1">
      <w:pPr>
        <w:keepNext/>
        <w:keepLines/>
        <w:spacing w:after="0" w:line="240" w:lineRule="auto"/>
        <w:jc w:val="both"/>
        <w:rPr>
          <w:rFonts w:ascii="Open Sans" w:hAnsi="Open Sans" w:cs="Open Sans"/>
          <w:sz w:val="20"/>
          <w:szCs w:val="20"/>
        </w:rPr>
      </w:pPr>
    </w:p>
    <w:p w14:paraId="1976B002" w14:textId="77777777" w:rsidR="00DD345B" w:rsidRPr="004635FC" w:rsidRDefault="00DD345B"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Pogoj mora izpolniti ponudnik. V </w:t>
      </w:r>
      <w:r w:rsidRPr="004635FC">
        <w:rPr>
          <w:rFonts w:ascii="Open Sans" w:hAnsi="Open Sans" w:cs="Open Sans"/>
          <w:b/>
          <w:bCs/>
          <w:sz w:val="20"/>
          <w:szCs w:val="20"/>
          <w:lang w:val="x-none"/>
        </w:rPr>
        <w:t xml:space="preserve">primeru </w:t>
      </w:r>
      <w:r w:rsidRPr="004635FC">
        <w:rPr>
          <w:rFonts w:ascii="Open Sans" w:hAnsi="Open Sans" w:cs="Open Sans"/>
          <w:b/>
          <w:bCs/>
          <w:sz w:val="20"/>
          <w:szCs w:val="20"/>
        </w:rPr>
        <w:t>skupne</w:t>
      </w:r>
      <w:r w:rsidRPr="004635FC">
        <w:rPr>
          <w:rFonts w:ascii="Open Sans" w:hAnsi="Open Sans" w:cs="Open Sans"/>
          <w:b/>
          <w:bCs/>
          <w:sz w:val="20"/>
          <w:szCs w:val="20"/>
          <w:lang w:val="x-none"/>
        </w:rPr>
        <w:t xml:space="preserve"> ponudbe mora pogoj izpolniti vsak izmed</w:t>
      </w:r>
      <w:r w:rsidRPr="004635FC">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94B0135" w14:textId="77777777" w:rsidR="00DD345B" w:rsidRPr="004635FC" w:rsidRDefault="00DD345B" w:rsidP="00656CA1">
      <w:pPr>
        <w:keepNext/>
        <w:keepLines/>
        <w:spacing w:after="0" w:line="240" w:lineRule="auto"/>
        <w:jc w:val="both"/>
        <w:rPr>
          <w:rFonts w:ascii="Open Sans" w:hAnsi="Open Sans" w:cs="Open Sans"/>
          <w:sz w:val="20"/>
          <w:szCs w:val="20"/>
        </w:rPr>
      </w:pPr>
    </w:p>
    <w:p w14:paraId="4D7A4F34" w14:textId="77777777" w:rsidR="00DD345B" w:rsidRPr="004635FC" w:rsidRDefault="00DD345B"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DOKAZILA:</w:t>
      </w:r>
    </w:p>
    <w:p w14:paraId="683D6EF5" w14:textId="77777777" w:rsidR="00DD345B" w:rsidRPr="004635FC" w:rsidRDefault="00DD345B" w:rsidP="00656CA1">
      <w:pPr>
        <w:keepNext/>
        <w:keepLines/>
        <w:spacing w:after="0" w:line="240" w:lineRule="auto"/>
        <w:ind w:right="-2"/>
        <w:jc w:val="both"/>
        <w:rPr>
          <w:rFonts w:ascii="Open Sans" w:hAnsi="Open Sans" w:cs="Open Sans"/>
          <w:sz w:val="20"/>
          <w:szCs w:val="20"/>
        </w:rPr>
      </w:pPr>
      <w:r w:rsidRPr="004635FC">
        <w:rPr>
          <w:rFonts w:ascii="Open Sans" w:hAnsi="Open Sans" w:cs="Open Sans"/>
          <w:sz w:val="20"/>
          <w:szCs w:val="20"/>
        </w:rPr>
        <w:t>Ponudnik izpolni zahtevo s predložitvijo izpolnjene in podpisane priloge A.</w:t>
      </w:r>
    </w:p>
    <w:p w14:paraId="17D68A8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C8CB7CE" w14:textId="45903D6C" w:rsidR="00DD345B" w:rsidRPr="004635FC" w:rsidRDefault="00664E12"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w:t>
      </w:r>
      <w:r w:rsidR="00DD345B" w:rsidRPr="004635FC">
        <w:rPr>
          <w:rFonts w:ascii="Open Sans" w:eastAsia="Times New Roman" w:hAnsi="Open Sans" w:cs="Open Sans"/>
          <w:b/>
          <w:sz w:val="20"/>
          <w:szCs w:val="20"/>
          <w:lang w:eastAsia="sl-SI"/>
        </w:rPr>
        <w:t>inančni položaj</w:t>
      </w:r>
    </w:p>
    <w:p w14:paraId="5D74291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642436F"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Ponudnikova bonitetna ocena mora biti najmanj SB6 ali boljša. Ponudnik v zadnjih šestih mesecih pred izdajo zahtevanega dokazila ne sme imeti dospele neporavnane obveznosti.</w:t>
      </w:r>
    </w:p>
    <w:p w14:paraId="3721A66F"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20FAB124" w14:textId="0EF0BDF1"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Dokazilo:</w:t>
      </w:r>
      <w:r w:rsidRPr="004635FC">
        <w:rPr>
          <w:rFonts w:ascii="Open Sans" w:eastAsia="Times New Roman" w:hAnsi="Open Sans" w:cs="Open Sans"/>
          <w:sz w:val="20"/>
          <w:szCs w:val="20"/>
          <w:lang w:eastAsia="sl-SI"/>
        </w:rPr>
        <w:t xml:space="preserve"> Ponudnik</w:t>
      </w:r>
      <w:r w:rsidR="00664E12" w:rsidRPr="004635FC">
        <w:rPr>
          <w:rFonts w:ascii="Open Sans" w:eastAsia="Times New Roman" w:hAnsi="Open Sans" w:cs="Open Sans"/>
          <w:sz w:val="20"/>
          <w:szCs w:val="20"/>
          <w:lang w:eastAsia="sl-SI"/>
        </w:rPr>
        <w:t xml:space="preserve"> k </w:t>
      </w:r>
      <w:r w:rsidR="00664E12" w:rsidRPr="004635FC">
        <w:rPr>
          <w:rFonts w:ascii="Open Sans" w:eastAsia="Times New Roman" w:hAnsi="Open Sans" w:cs="Open Sans"/>
          <w:b/>
          <w:bCs/>
          <w:sz w:val="20"/>
          <w:szCs w:val="20"/>
          <w:lang w:eastAsia="sl-SI"/>
        </w:rPr>
        <w:t>Prilogi 8</w:t>
      </w:r>
      <w:r w:rsidRPr="004635FC">
        <w:rPr>
          <w:rFonts w:ascii="Open Sans" w:eastAsia="Times New Roman" w:hAnsi="Open Sans" w:cs="Open Sans"/>
          <w:sz w:val="20"/>
          <w:szCs w:val="20"/>
          <w:lang w:eastAsia="sl-SI"/>
        </w:rPr>
        <w:t xml:space="preserve"> kot dokazilo o izpolnjevanju obeh pogojev v ponudbi predloži S.BON-1 ali S.BON-1/P ali eS.BON, ki ne sme biti starejši od 30 (trideset) dni od datuma in ure predložitve ponudb. Navedeno določilo pomeni, da mora biti dokument z bonitetno informacijo ponudnika izdan in pripravljen v tridesetih (30) dneh pred rokom za predložitev ponudb.</w:t>
      </w:r>
    </w:p>
    <w:p w14:paraId="44EAFEEA"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6425FE5B" w14:textId="1C8BFCCE"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Pogoj mora izpolniti ponudnik. V </w:t>
      </w:r>
      <w:r w:rsidRPr="004635FC">
        <w:rPr>
          <w:rFonts w:ascii="Open Sans" w:eastAsia="Times New Roman" w:hAnsi="Open Sans" w:cs="Open Sans"/>
          <w:b/>
          <w:bCs/>
          <w:sz w:val="20"/>
          <w:szCs w:val="20"/>
          <w:lang w:val="x-none" w:eastAsia="sl-SI"/>
        </w:rPr>
        <w:t xml:space="preserve">primeru </w:t>
      </w: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3C237B8D" w14:textId="77777777" w:rsidR="00930D4B" w:rsidRPr="004635FC" w:rsidRDefault="00930D4B" w:rsidP="00656CA1">
      <w:pPr>
        <w:keepNext/>
        <w:keepLines/>
        <w:spacing w:after="0" w:line="240" w:lineRule="auto"/>
        <w:jc w:val="both"/>
        <w:rPr>
          <w:rFonts w:ascii="Open Sans" w:eastAsia="Times New Roman" w:hAnsi="Open Sans" w:cs="Open Sans"/>
          <w:sz w:val="20"/>
          <w:szCs w:val="20"/>
          <w:lang w:eastAsia="sl-SI"/>
        </w:rPr>
      </w:pPr>
    </w:p>
    <w:p w14:paraId="5EEDA882" w14:textId="77777777" w:rsidR="00821F10" w:rsidRDefault="00821F10">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847A09F" w14:textId="5D09E045" w:rsidR="00302D6E" w:rsidRPr="004635FC" w:rsidRDefault="00302D6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Tehnična sposobnost</w:t>
      </w:r>
    </w:p>
    <w:p w14:paraId="2EE9D53F" w14:textId="54566A18" w:rsidR="00B612BA" w:rsidRPr="004635FC" w:rsidRDefault="00B612BA" w:rsidP="00656CA1">
      <w:pPr>
        <w:keepNext/>
        <w:keepLines/>
        <w:spacing w:after="0" w:line="240" w:lineRule="auto"/>
        <w:jc w:val="both"/>
        <w:rPr>
          <w:rFonts w:ascii="Open Sans" w:eastAsia="Times New Roman" w:hAnsi="Open Sans" w:cs="Open Sans"/>
          <w:b/>
          <w:sz w:val="20"/>
          <w:szCs w:val="20"/>
          <w:lang w:eastAsia="sl-SI"/>
        </w:rPr>
      </w:pPr>
    </w:p>
    <w:p w14:paraId="12310066" w14:textId="2E9BDE55" w:rsidR="00B85DCD" w:rsidRPr="004635FC" w:rsidRDefault="00B85DCD" w:rsidP="00656CA1">
      <w:pPr>
        <w:keepNext/>
        <w:keepLines/>
        <w:spacing w:after="0" w:line="240" w:lineRule="auto"/>
        <w:jc w:val="both"/>
        <w:rPr>
          <w:rFonts w:ascii="Open Sans" w:hAnsi="Open Sans" w:cs="Open Sans"/>
          <w:bCs/>
          <w:sz w:val="20"/>
          <w:szCs w:val="20"/>
        </w:rPr>
      </w:pPr>
      <w:r w:rsidRPr="004635FC">
        <w:rPr>
          <w:rFonts w:ascii="Open Sans" w:eastAsia="Times New Roman" w:hAnsi="Open Sans" w:cs="Open Sans"/>
          <w:bCs/>
          <w:sz w:val="20"/>
          <w:szCs w:val="20"/>
          <w:lang w:eastAsia="sl-SI"/>
        </w:rPr>
        <w:t xml:space="preserve">Ponudnik </w:t>
      </w:r>
      <w:r w:rsidRPr="004635FC">
        <w:rPr>
          <w:rFonts w:ascii="Open Sans" w:hAnsi="Open Sans" w:cs="Open Sans"/>
          <w:bCs/>
          <w:sz w:val="20"/>
          <w:szCs w:val="20"/>
        </w:rPr>
        <w:t>mora razpolagati z vsemi tehničnimi sredstvi in opremo</w:t>
      </w:r>
      <w:r w:rsidRPr="004635FC">
        <w:rPr>
          <w:rFonts w:ascii="Open Sans" w:hAnsi="Open Sans" w:cs="Open Sans"/>
          <w:sz w:val="20"/>
          <w:szCs w:val="20"/>
        </w:rPr>
        <w:t xml:space="preserve"> ter </w:t>
      </w:r>
      <w:r w:rsidRPr="004635FC">
        <w:rPr>
          <w:rFonts w:ascii="Open Sans" w:hAnsi="Open Sans" w:cs="Open Sans"/>
          <w:bCs/>
          <w:sz w:val="20"/>
          <w:szCs w:val="20"/>
        </w:rPr>
        <w:t>mora zagotoviti ustrezne tehnične zmogljivosti za kvalitetno izvedbo celotnega naročila v predviden</w:t>
      </w:r>
      <w:r w:rsidRPr="00A07E09">
        <w:rPr>
          <w:rFonts w:ascii="Open Sans" w:hAnsi="Open Sans" w:cs="Open Sans"/>
          <w:bCs/>
          <w:sz w:val="20"/>
          <w:szCs w:val="20"/>
        </w:rPr>
        <w:t>ih</w:t>
      </w:r>
      <w:r w:rsidRPr="004635FC">
        <w:rPr>
          <w:rFonts w:ascii="Open Sans" w:hAnsi="Open Sans" w:cs="Open Sans"/>
          <w:bCs/>
          <w:sz w:val="20"/>
          <w:szCs w:val="20"/>
        </w:rPr>
        <w:t xml:space="preserve"> rok</w:t>
      </w:r>
      <w:r w:rsidRPr="00A07E09">
        <w:rPr>
          <w:rFonts w:ascii="Open Sans" w:hAnsi="Open Sans" w:cs="Open Sans"/>
          <w:bCs/>
          <w:sz w:val="20"/>
          <w:szCs w:val="20"/>
        </w:rPr>
        <w:t>ih</w:t>
      </w:r>
      <w:r w:rsidRPr="004635FC">
        <w:rPr>
          <w:rFonts w:ascii="Open Sans" w:hAnsi="Open Sans" w:cs="Open Sans"/>
          <w:bCs/>
          <w:sz w:val="20"/>
          <w:szCs w:val="20"/>
        </w:rPr>
        <w:t>, skladno z zahtevami iz razpisne dokumentacije, pravili stroke ter določili predpisov in standardov s področja predmeta naročila.</w:t>
      </w:r>
    </w:p>
    <w:p w14:paraId="55DCDBD9" w14:textId="77777777" w:rsidR="00B85DCD" w:rsidRPr="004635FC" w:rsidRDefault="00B85DCD" w:rsidP="00656CA1">
      <w:pPr>
        <w:keepNext/>
        <w:keepLines/>
        <w:spacing w:after="0" w:line="240" w:lineRule="auto"/>
        <w:jc w:val="both"/>
        <w:rPr>
          <w:rFonts w:ascii="Open Sans" w:eastAsia="Times New Roman" w:hAnsi="Open Sans" w:cs="Open Sans"/>
          <w:bCs/>
          <w:sz w:val="20"/>
          <w:szCs w:val="20"/>
          <w:lang w:eastAsia="sl-SI"/>
        </w:rPr>
      </w:pPr>
    </w:p>
    <w:p w14:paraId="2025DDA3" w14:textId="35373E7E" w:rsidR="00050313" w:rsidRPr="004635FC" w:rsidRDefault="001B3D14" w:rsidP="00656CA1">
      <w:pPr>
        <w:keepNext/>
        <w:keepLines/>
        <w:spacing w:after="0" w:line="240" w:lineRule="auto"/>
        <w:jc w:val="both"/>
        <w:rPr>
          <w:rFonts w:ascii="Open Sans" w:eastAsia="Times New Roman" w:hAnsi="Open Sans" w:cs="Open Sans"/>
          <w:i/>
          <w:iCs/>
          <w:sz w:val="20"/>
          <w:szCs w:val="20"/>
          <w:lang w:eastAsia="sl-SI"/>
        </w:rPr>
      </w:pPr>
      <w:r w:rsidRPr="004635FC">
        <w:rPr>
          <w:rFonts w:ascii="Open Sans" w:eastAsia="Times New Roman" w:hAnsi="Open Sans" w:cs="Open Sans"/>
          <w:i/>
          <w:iCs/>
          <w:sz w:val="20"/>
          <w:szCs w:val="20"/>
          <w:lang w:eastAsia="sl-SI"/>
        </w:rPr>
        <w:t>Referenč</w:t>
      </w:r>
      <w:r w:rsidR="00B56021">
        <w:rPr>
          <w:rFonts w:ascii="Open Sans" w:eastAsia="Times New Roman" w:hAnsi="Open Sans" w:cs="Open Sans"/>
          <w:i/>
          <w:iCs/>
          <w:sz w:val="20"/>
          <w:szCs w:val="20"/>
          <w:lang w:eastAsia="sl-SI"/>
        </w:rPr>
        <w:t>n</w:t>
      </w:r>
      <w:r w:rsidR="00FE4627">
        <w:rPr>
          <w:rFonts w:ascii="Open Sans" w:eastAsia="Times New Roman" w:hAnsi="Open Sans" w:cs="Open Sans"/>
          <w:i/>
          <w:iCs/>
          <w:sz w:val="20"/>
          <w:szCs w:val="20"/>
          <w:lang w:eastAsia="sl-SI"/>
        </w:rPr>
        <w:t>i</w:t>
      </w:r>
      <w:r w:rsidRPr="004635FC">
        <w:rPr>
          <w:rFonts w:ascii="Open Sans" w:eastAsia="Times New Roman" w:hAnsi="Open Sans" w:cs="Open Sans"/>
          <w:i/>
          <w:iCs/>
          <w:sz w:val="20"/>
          <w:szCs w:val="20"/>
          <w:lang w:eastAsia="sl-SI"/>
        </w:rPr>
        <w:t xml:space="preserve"> pogoj</w:t>
      </w:r>
      <w:r w:rsidR="00FE4627">
        <w:rPr>
          <w:rFonts w:ascii="Open Sans" w:eastAsia="Times New Roman" w:hAnsi="Open Sans" w:cs="Open Sans"/>
          <w:i/>
          <w:iCs/>
          <w:sz w:val="20"/>
          <w:szCs w:val="20"/>
          <w:lang w:eastAsia="sl-SI"/>
        </w:rPr>
        <w:t>i</w:t>
      </w:r>
      <w:r w:rsidRPr="004635FC">
        <w:rPr>
          <w:rFonts w:ascii="Open Sans" w:eastAsia="Times New Roman" w:hAnsi="Open Sans" w:cs="Open Sans"/>
          <w:i/>
          <w:iCs/>
          <w:sz w:val="20"/>
          <w:szCs w:val="20"/>
          <w:lang w:eastAsia="sl-SI"/>
        </w:rPr>
        <w:t xml:space="preserve"> po sklopih</w:t>
      </w:r>
      <w:r w:rsidR="00E43625" w:rsidRPr="004635FC">
        <w:rPr>
          <w:rFonts w:ascii="Open Sans" w:eastAsia="Times New Roman" w:hAnsi="Open Sans" w:cs="Open Sans"/>
          <w:i/>
          <w:iCs/>
          <w:sz w:val="20"/>
          <w:szCs w:val="20"/>
          <w:lang w:eastAsia="sl-SI"/>
        </w:rPr>
        <w:t xml:space="preserve"> s</w:t>
      </w:r>
      <w:r w:rsidR="00FE4627">
        <w:rPr>
          <w:rFonts w:ascii="Open Sans" w:eastAsia="Times New Roman" w:hAnsi="Open Sans" w:cs="Open Sans"/>
          <w:i/>
          <w:iCs/>
          <w:sz w:val="20"/>
          <w:szCs w:val="20"/>
          <w:lang w:eastAsia="sl-SI"/>
        </w:rPr>
        <w:t>o</w:t>
      </w:r>
      <w:r w:rsidR="00E43625" w:rsidRPr="004635FC">
        <w:rPr>
          <w:rFonts w:ascii="Open Sans" w:eastAsia="Times New Roman" w:hAnsi="Open Sans" w:cs="Open Sans"/>
          <w:i/>
          <w:iCs/>
          <w:sz w:val="20"/>
          <w:szCs w:val="20"/>
          <w:lang w:eastAsia="sl-SI"/>
        </w:rPr>
        <w:t xml:space="preserve"> sledeč</w:t>
      </w:r>
      <w:r w:rsidR="00FE4627">
        <w:rPr>
          <w:rFonts w:ascii="Open Sans" w:eastAsia="Times New Roman" w:hAnsi="Open Sans" w:cs="Open Sans"/>
          <w:i/>
          <w:iCs/>
          <w:sz w:val="20"/>
          <w:szCs w:val="20"/>
          <w:lang w:eastAsia="sl-SI"/>
        </w:rPr>
        <w:t>i</w:t>
      </w:r>
      <w:r w:rsidRPr="004635FC">
        <w:rPr>
          <w:rFonts w:ascii="Open Sans" w:eastAsia="Times New Roman" w:hAnsi="Open Sans" w:cs="Open Sans"/>
          <w:i/>
          <w:iCs/>
          <w:sz w:val="20"/>
          <w:szCs w:val="20"/>
          <w:lang w:eastAsia="sl-SI"/>
        </w:rPr>
        <w:t>:</w:t>
      </w:r>
    </w:p>
    <w:p w14:paraId="7DBDBF89" w14:textId="77777777" w:rsidR="001B3D14" w:rsidRPr="008F144D" w:rsidRDefault="001B3D14" w:rsidP="00656CA1">
      <w:pPr>
        <w:keepNext/>
        <w:keepLines/>
        <w:spacing w:after="0" w:line="240" w:lineRule="auto"/>
        <w:jc w:val="both"/>
        <w:rPr>
          <w:rFonts w:ascii="Open Sans" w:eastAsia="Times New Roman" w:hAnsi="Open Sans" w:cs="Open Sans"/>
          <w:sz w:val="20"/>
          <w:szCs w:val="20"/>
          <w:lang w:eastAsia="sl-SI"/>
        </w:rPr>
      </w:pPr>
    </w:p>
    <w:p w14:paraId="67B4844A" w14:textId="1B665C8F" w:rsidR="00C510B3" w:rsidRPr="008F144D" w:rsidRDefault="00C510B3" w:rsidP="00656CA1">
      <w:pPr>
        <w:keepNext/>
        <w:keepLines/>
        <w:spacing w:after="0" w:line="240" w:lineRule="auto"/>
        <w:jc w:val="both"/>
        <w:rPr>
          <w:rFonts w:ascii="Open Sans" w:eastAsia="Times New Roman" w:hAnsi="Open Sans" w:cs="Open Sans"/>
          <w:b/>
          <w:sz w:val="20"/>
          <w:szCs w:val="20"/>
          <w:lang w:eastAsia="sl-SI"/>
        </w:rPr>
      </w:pPr>
      <w:r w:rsidRPr="008F144D">
        <w:rPr>
          <w:rFonts w:ascii="Open Sans" w:eastAsia="Times New Roman" w:hAnsi="Open Sans" w:cs="Open Sans"/>
          <w:b/>
          <w:sz w:val="20"/>
          <w:szCs w:val="20"/>
          <w:lang w:eastAsia="sl-SI"/>
        </w:rPr>
        <w:t xml:space="preserve">1. sklop: </w:t>
      </w:r>
      <w:r w:rsidR="00BE66D1" w:rsidRPr="00BE66D1">
        <w:rPr>
          <w:rFonts w:ascii="Open Sans" w:eastAsia="Times New Roman" w:hAnsi="Open Sans" w:cs="Open Sans"/>
          <w:b/>
          <w:bCs/>
          <w:sz w:val="20"/>
          <w:szCs w:val="20"/>
          <w:lang w:eastAsia="sl-SI"/>
        </w:rPr>
        <w:t>30III-809-00 Gradnja vročevoda T2706 v kolektorju po Vilharjevi cesti - odsek Črtomirova – Topniška</w:t>
      </w:r>
    </w:p>
    <w:p w14:paraId="23AE325D" w14:textId="77777777" w:rsidR="00906CD7" w:rsidRDefault="00906CD7" w:rsidP="00656CA1">
      <w:pPr>
        <w:keepNext/>
        <w:keepLines/>
        <w:spacing w:after="0" w:line="240" w:lineRule="auto"/>
        <w:jc w:val="both"/>
        <w:rPr>
          <w:rFonts w:ascii="Open Sans" w:eastAsia="Times New Roman" w:hAnsi="Open Sans" w:cs="Open Sans"/>
          <w:sz w:val="20"/>
          <w:szCs w:val="20"/>
          <w:lang w:eastAsia="sl-SI"/>
        </w:rPr>
      </w:pPr>
    </w:p>
    <w:p w14:paraId="354045C5" w14:textId="39C1A20C" w:rsidR="00FE2E9A" w:rsidRDefault="00C510B3" w:rsidP="00656CA1">
      <w:pPr>
        <w:keepNext/>
        <w:keepLines/>
        <w:spacing w:after="0" w:line="240" w:lineRule="auto"/>
        <w:jc w:val="both"/>
        <w:rPr>
          <w:rFonts w:ascii="Open Sans" w:hAnsi="Open Sans" w:cs="Open Sans"/>
          <w:sz w:val="20"/>
          <w:szCs w:val="20"/>
        </w:rPr>
      </w:pPr>
      <w:r w:rsidRPr="008F144D">
        <w:rPr>
          <w:rFonts w:ascii="Open Sans" w:eastAsia="Times New Roman" w:hAnsi="Open Sans" w:cs="Open Sans"/>
          <w:sz w:val="20"/>
          <w:szCs w:val="20"/>
          <w:lang w:eastAsia="sl-SI"/>
        </w:rPr>
        <w:t xml:space="preserve">Naročnik zahteva, da ima ponudnik v </w:t>
      </w:r>
      <w:r w:rsidR="008F018C" w:rsidRPr="008F144D">
        <w:rPr>
          <w:rFonts w:ascii="Open Sans" w:eastAsia="Times New Roman" w:hAnsi="Open Sans" w:cs="Open Sans"/>
          <w:sz w:val="20"/>
          <w:szCs w:val="20"/>
          <w:lang w:eastAsia="sl-SI"/>
        </w:rPr>
        <w:t>obdobju</w:t>
      </w:r>
      <w:r w:rsidR="001B3D14" w:rsidRPr="008F144D">
        <w:rPr>
          <w:rFonts w:ascii="Open Sans" w:eastAsia="Times New Roman" w:hAnsi="Open Sans" w:cs="Open Sans"/>
          <w:sz w:val="20"/>
          <w:szCs w:val="20"/>
          <w:lang w:eastAsia="sl-SI"/>
        </w:rPr>
        <w:t xml:space="preserve"> </w:t>
      </w:r>
      <w:r w:rsidRPr="008F144D">
        <w:rPr>
          <w:rFonts w:ascii="Open Sans" w:eastAsia="Times New Roman" w:hAnsi="Open Sans" w:cs="Open Sans"/>
          <w:sz w:val="20"/>
          <w:szCs w:val="20"/>
          <w:lang w:eastAsia="sl-SI"/>
        </w:rPr>
        <w:t xml:space="preserve">od </w:t>
      </w:r>
      <w:r w:rsidRPr="00AB26DB">
        <w:rPr>
          <w:rFonts w:ascii="Open Sans" w:eastAsia="Times New Roman" w:hAnsi="Open Sans" w:cs="Open Sans"/>
          <w:sz w:val="20"/>
          <w:szCs w:val="20"/>
          <w:lang w:eastAsia="sl-SI"/>
        </w:rPr>
        <w:t xml:space="preserve">1. 1. </w:t>
      </w:r>
      <w:r w:rsidR="00922F28">
        <w:rPr>
          <w:rFonts w:ascii="Open Sans" w:eastAsia="Times New Roman" w:hAnsi="Open Sans" w:cs="Open Sans"/>
          <w:sz w:val="20"/>
          <w:szCs w:val="20"/>
          <w:lang w:eastAsia="sl-SI"/>
        </w:rPr>
        <w:t xml:space="preserve">2020 </w:t>
      </w:r>
      <w:r w:rsidRPr="008F144D">
        <w:rPr>
          <w:rFonts w:ascii="Open Sans" w:eastAsia="Times New Roman" w:hAnsi="Open Sans" w:cs="Open Sans"/>
          <w:sz w:val="20"/>
          <w:szCs w:val="20"/>
          <w:lang w:eastAsia="sl-SI"/>
        </w:rPr>
        <w:t xml:space="preserve">do datuma oddane ponudbe najmanj </w:t>
      </w:r>
      <w:r w:rsidR="00037BA2" w:rsidRPr="008F144D">
        <w:rPr>
          <w:rFonts w:ascii="Open Sans" w:eastAsia="Times New Roman" w:hAnsi="Open Sans" w:cs="Open Sans"/>
          <w:sz w:val="20"/>
          <w:szCs w:val="20"/>
          <w:lang w:eastAsia="sl-SI"/>
        </w:rPr>
        <w:t>eno</w:t>
      </w:r>
      <w:r w:rsidRPr="008F144D">
        <w:rPr>
          <w:rFonts w:ascii="Open Sans" w:eastAsia="Times New Roman" w:hAnsi="Open Sans" w:cs="Open Sans"/>
          <w:sz w:val="20"/>
          <w:szCs w:val="20"/>
          <w:lang w:eastAsia="sl-SI"/>
        </w:rPr>
        <w:t xml:space="preserve"> (</w:t>
      </w:r>
      <w:r w:rsidR="00037BA2" w:rsidRPr="008F144D">
        <w:rPr>
          <w:rFonts w:ascii="Open Sans" w:eastAsia="Times New Roman" w:hAnsi="Open Sans" w:cs="Open Sans"/>
          <w:sz w:val="20"/>
          <w:szCs w:val="20"/>
          <w:lang w:eastAsia="sl-SI"/>
        </w:rPr>
        <w:t>1</w:t>
      </w:r>
      <w:r w:rsidRPr="008F144D">
        <w:rPr>
          <w:rFonts w:ascii="Open Sans" w:eastAsia="Times New Roman" w:hAnsi="Open Sans" w:cs="Open Sans"/>
          <w:sz w:val="20"/>
          <w:szCs w:val="20"/>
          <w:lang w:eastAsia="sl-SI"/>
        </w:rPr>
        <w:t>) referenc</w:t>
      </w:r>
      <w:r w:rsidR="00037BA2" w:rsidRPr="008F144D">
        <w:rPr>
          <w:rFonts w:ascii="Open Sans" w:eastAsia="Times New Roman" w:hAnsi="Open Sans" w:cs="Open Sans"/>
          <w:sz w:val="20"/>
          <w:szCs w:val="20"/>
          <w:lang w:eastAsia="sl-SI"/>
        </w:rPr>
        <w:t>o</w:t>
      </w:r>
      <w:r w:rsidRPr="008F144D">
        <w:rPr>
          <w:rFonts w:ascii="Open Sans" w:eastAsia="Times New Roman" w:hAnsi="Open Sans" w:cs="Open Sans"/>
          <w:sz w:val="20"/>
          <w:szCs w:val="20"/>
          <w:lang w:eastAsia="sl-SI"/>
        </w:rPr>
        <w:t>, s kater</w:t>
      </w:r>
      <w:r w:rsidR="00037BA2" w:rsidRPr="008F144D">
        <w:rPr>
          <w:rFonts w:ascii="Open Sans" w:eastAsia="Times New Roman" w:hAnsi="Open Sans" w:cs="Open Sans"/>
          <w:sz w:val="20"/>
          <w:szCs w:val="20"/>
          <w:lang w:eastAsia="sl-SI"/>
        </w:rPr>
        <w:t>o</w:t>
      </w:r>
      <w:r w:rsidRPr="008F144D">
        <w:rPr>
          <w:rFonts w:ascii="Open Sans" w:eastAsia="Times New Roman" w:hAnsi="Open Sans" w:cs="Open Sans"/>
          <w:sz w:val="20"/>
          <w:szCs w:val="20"/>
          <w:lang w:eastAsia="sl-SI"/>
        </w:rPr>
        <w:t xml:space="preserve"> dokazuje, da je </w:t>
      </w:r>
      <w:r w:rsidR="001B3D14" w:rsidRPr="008F144D">
        <w:rPr>
          <w:rFonts w:ascii="Open Sans" w:eastAsia="Times New Roman" w:hAnsi="Open Sans" w:cs="Open Sans"/>
          <w:sz w:val="20"/>
          <w:szCs w:val="20"/>
          <w:lang w:eastAsia="sl-SI"/>
        </w:rPr>
        <w:t xml:space="preserve">kvalitetno, strokovno in v pogodbeno dogovorjenih rokih </w:t>
      </w:r>
      <w:r w:rsidRPr="008F144D">
        <w:rPr>
          <w:rFonts w:ascii="Open Sans" w:eastAsia="Times New Roman" w:hAnsi="Open Sans" w:cs="Open Sans"/>
          <w:sz w:val="20"/>
          <w:szCs w:val="20"/>
          <w:lang w:eastAsia="sl-SI"/>
        </w:rPr>
        <w:t>izvedel</w:t>
      </w:r>
      <w:r w:rsidR="001B3D14" w:rsidRPr="008F144D">
        <w:rPr>
          <w:rFonts w:ascii="Open Sans" w:eastAsia="Times New Roman" w:hAnsi="Open Sans" w:cs="Open Sans"/>
          <w:sz w:val="20"/>
          <w:szCs w:val="20"/>
          <w:lang w:eastAsia="sl-SI"/>
        </w:rPr>
        <w:t xml:space="preserve"> in zaključil</w:t>
      </w:r>
      <w:r w:rsidRPr="008F144D">
        <w:rPr>
          <w:rFonts w:ascii="Open Sans" w:eastAsia="Times New Roman" w:hAnsi="Open Sans" w:cs="Open Sans"/>
          <w:sz w:val="20"/>
          <w:szCs w:val="20"/>
          <w:lang w:eastAsia="sl-SI"/>
        </w:rPr>
        <w:t xml:space="preserve"> </w:t>
      </w:r>
      <w:r w:rsidR="00037BA2" w:rsidRPr="008F144D">
        <w:rPr>
          <w:rFonts w:ascii="Open Sans" w:eastAsia="Times New Roman" w:hAnsi="Open Sans" w:cs="Open Sans"/>
          <w:sz w:val="20"/>
          <w:szCs w:val="20"/>
          <w:lang w:eastAsia="sl-SI"/>
        </w:rPr>
        <w:t xml:space="preserve">vsa potrebna </w:t>
      </w:r>
      <w:r w:rsidR="00D40B0F">
        <w:rPr>
          <w:rFonts w:ascii="Open Sans" w:eastAsia="Times New Roman" w:hAnsi="Open Sans" w:cs="Open Sans"/>
          <w:sz w:val="20"/>
          <w:szCs w:val="20"/>
          <w:lang w:eastAsia="sl-SI"/>
        </w:rPr>
        <w:t>strojno instalacijska</w:t>
      </w:r>
      <w:r w:rsidR="00D40B0F" w:rsidRPr="008F144D">
        <w:rPr>
          <w:rFonts w:ascii="Open Sans" w:eastAsia="Times New Roman" w:hAnsi="Open Sans" w:cs="Open Sans"/>
          <w:sz w:val="20"/>
          <w:szCs w:val="20"/>
          <w:lang w:eastAsia="sl-SI"/>
        </w:rPr>
        <w:t xml:space="preserve"> </w:t>
      </w:r>
      <w:r w:rsidR="00037BA2" w:rsidRPr="008F144D">
        <w:rPr>
          <w:rFonts w:ascii="Open Sans" w:eastAsia="Times New Roman" w:hAnsi="Open Sans" w:cs="Open Sans"/>
          <w:sz w:val="20"/>
          <w:szCs w:val="20"/>
          <w:lang w:eastAsia="sl-SI"/>
        </w:rPr>
        <w:t>dela</w:t>
      </w:r>
      <w:r w:rsidR="001824C2">
        <w:rPr>
          <w:rFonts w:ascii="Open Sans" w:eastAsia="Times New Roman" w:hAnsi="Open Sans" w:cs="Open Sans"/>
          <w:sz w:val="20"/>
          <w:szCs w:val="20"/>
          <w:lang w:eastAsia="sl-SI"/>
        </w:rPr>
        <w:t>:</w:t>
      </w:r>
    </w:p>
    <w:p w14:paraId="422941C1" w14:textId="67391085" w:rsidR="00FE2E9A" w:rsidRPr="002E473A" w:rsidRDefault="00BE66D1"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3048D0">
        <w:rPr>
          <w:rFonts w:ascii="Open Sans" w:hAnsi="Open Sans" w:cs="Open Sans"/>
          <w:sz w:val="20"/>
          <w:szCs w:val="20"/>
        </w:rPr>
        <w:t>pri gradnji ali obnovi</w:t>
      </w:r>
      <w:r w:rsidRPr="00DB1E75">
        <w:rPr>
          <w:rFonts w:ascii="Open Sans" w:hAnsi="Open Sans" w:cs="Open Sans"/>
          <w:sz w:val="20"/>
          <w:szCs w:val="20"/>
        </w:rPr>
        <w:t xml:space="preserve"> </w:t>
      </w:r>
      <w:r w:rsidR="001824C2" w:rsidRPr="00DB1E75">
        <w:rPr>
          <w:rFonts w:ascii="Open Sans" w:hAnsi="Open Sans" w:cs="Open Sans"/>
          <w:sz w:val="20"/>
          <w:szCs w:val="20"/>
        </w:rPr>
        <w:t xml:space="preserve">predizoliranega cevovoda za vročevod ali toplovod ali parovod </w:t>
      </w:r>
      <w:r w:rsidR="00FE2E9A" w:rsidRPr="002E473A">
        <w:rPr>
          <w:rFonts w:ascii="Open Sans" w:hAnsi="Open Sans" w:cs="Open Sans"/>
          <w:sz w:val="20"/>
          <w:szCs w:val="20"/>
        </w:rPr>
        <w:t xml:space="preserve">dimenzije </w:t>
      </w:r>
      <w:r w:rsidR="00FE2E9A" w:rsidRPr="00AB5615">
        <w:rPr>
          <w:rFonts w:ascii="Open Sans" w:hAnsi="Open Sans" w:cs="Open Sans"/>
          <w:sz w:val="20"/>
          <w:szCs w:val="20"/>
        </w:rPr>
        <w:t xml:space="preserve">minimalno </w:t>
      </w:r>
      <w:r w:rsidR="00FE2E9A" w:rsidRPr="003048D0">
        <w:rPr>
          <w:rFonts w:ascii="Open Sans" w:hAnsi="Open Sans" w:cs="Open Sans"/>
          <w:sz w:val="20"/>
          <w:szCs w:val="20"/>
        </w:rPr>
        <w:t xml:space="preserve">DN </w:t>
      </w:r>
      <w:r w:rsidR="000136D8">
        <w:rPr>
          <w:rFonts w:ascii="Open Sans" w:hAnsi="Open Sans" w:cs="Open Sans"/>
          <w:sz w:val="20"/>
          <w:szCs w:val="20"/>
        </w:rPr>
        <w:t>125</w:t>
      </w:r>
      <w:r w:rsidR="00AB5615" w:rsidRPr="00AB5615">
        <w:rPr>
          <w:rFonts w:ascii="Open Sans" w:hAnsi="Open Sans" w:cs="Open Sans"/>
          <w:sz w:val="20"/>
          <w:szCs w:val="20"/>
        </w:rPr>
        <w:t xml:space="preserve"> </w:t>
      </w:r>
      <w:r w:rsidR="00FE2E9A" w:rsidRPr="00AB5615">
        <w:rPr>
          <w:rFonts w:ascii="Open Sans" w:hAnsi="Open Sans" w:cs="Open Sans"/>
          <w:sz w:val="20"/>
          <w:szCs w:val="20"/>
        </w:rPr>
        <w:t xml:space="preserve">v skupni dolžini trase cevovoda (dovod in povratek) za vročevod ali toplovod ali parovod najmanj </w:t>
      </w:r>
      <w:r w:rsidR="000136D8">
        <w:rPr>
          <w:rFonts w:ascii="Open Sans" w:hAnsi="Open Sans" w:cs="Open Sans"/>
          <w:sz w:val="20"/>
          <w:szCs w:val="20"/>
        </w:rPr>
        <w:t>1</w:t>
      </w:r>
      <w:r w:rsidR="00B47AE4" w:rsidRPr="003048D0">
        <w:rPr>
          <w:rFonts w:ascii="Open Sans" w:hAnsi="Open Sans" w:cs="Open Sans"/>
          <w:sz w:val="20"/>
          <w:szCs w:val="20"/>
        </w:rPr>
        <w:t xml:space="preserve">00 </w:t>
      </w:r>
      <w:r w:rsidR="00FE2E9A" w:rsidRPr="003048D0">
        <w:rPr>
          <w:rFonts w:ascii="Open Sans" w:hAnsi="Open Sans" w:cs="Open Sans"/>
          <w:sz w:val="20"/>
          <w:szCs w:val="20"/>
        </w:rPr>
        <w:t>(sto)</w:t>
      </w:r>
      <w:r w:rsidR="00FE2E9A" w:rsidRPr="00AB5615">
        <w:rPr>
          <w:rFonts w:ascii="Open Sans" w:hAnsi="Open Sans" w:cs="Open Sans"/>
          <w:sz w:val="20"/>
          <w:szCs w:val="20"/>
        </w:rPr>
        <w:t xml:space="preserve"> metrov</w:t>
      </w:r>
    </w:p>
    <w:p w14:paraId="1343EF11" w14:textId="4D1EE1C2" w:rsidR="00C510B3" w:rsidRPr="004635FC" w:rsidRDefault="00C510B3" w:rsidP="00FE2E9A">
      <w:pPr>
        <w:keepNext/>
        <w:keepLines/>
        <w:spacing w:after="0" w:line="240" w:lineRule="auto"/>
        <w:ind w:firstLine="35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(priloga 5/1).</w:t>
      </w:r>
    </w:p>
    <w:p w14:paraId="30370D08" w14:textId="5A9B13A2" w:rsidR="007A7029" w:rsidRPr="004635FC" w:rsidRDefault="007A7029" w:rsidP="00656CA1">
      <w:pPr>
        <w:keepNext/>
        <w:keepLines/>
        <w:spacing w:after="0" w:line="240" w:lineRule="auto"/>
        <w:jc w:val="both"/>
        <w:rPr>
          <w:rFonts w:ascii="Open Sans" w:eastAsia="Times New Roman" w:hAnsi="Open Sans" w:cs="Open Sans"/>
          <w:b/>
          <w:sz w:val="20"/>
          <w:szCs w:val="20"/>
          <w:lang w:eastAsia="sl-SI"/>
        </w:rPr>
      </w:pPr>
    </w:p>
    <w:p w14:paraId="4AFBCC0A" w14:textId="759924FD" w:rsidR="00C510B3" w:rsidRPr="004635FC" w:rsidRDefault="00C510B3"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2. sklop: </w:t>
      </w:r>
      <w:r w:rsidR="00BE66D1" w:rsidRPr="00BE66D1">
        <w:rPr>
          <w:rFonts w:ascii="Open Sans" w:eastAsia="Times New Roman" w:hAnsi="Open Sans" w:cs="Open Sans"/>
          <w:b/>
          <w:bCs/>
          <w:sz w:val="20"/>
          <w:szCs w:val="20"/>
          <w:lang w:eastAsia="sl-SI"/>
        </w:rPr>
        <w:t>30III-648-00 Obnova vročevoda po Šmartinski cesti in Ulici Gradnikove brigade (med JA184 in JA198)</w:t>
      </w:r>
    </w:p>
    <w:p w14:paraId="32CB4C5F" w14:textId="77777777" w:rsidR="00906CD7" w:rsidRDefault="00906CD7" w:rsidP="00656CA1">
      <w:pPr>
        <w:keepNext/>
        <w:keepLines/>
        <w:spacing w:after="0" w:line="240" w:lineRule="auto"/>
        <w:jc w:val="both"/>
        <w:rPr>
          <w:rFonts w:ascii="Open Sans" w:eastAsia="Times New Roman" w:hAnsi="Open Sans" w:cs="Open Sans"/>
          <w:sz w:val="20"/>
          <w:szCs w:val="20"/>
          <w:lang w:eastAsia="sl-SI"/>
        </w:rPr>
      </w:pPr>
    </w:p>
    <w:p w14:paraId="67C95481" w14:textId="77777777" w:rsidR="002E473A" w:rsidRDefault="00037BA2"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w:t>
      </w:r>
      <w:r w:rsidR="008F018C" w:rsidRPr="004635FC">
        <w:rPr>
          <w:rFonts w:ascii="Open Sans" w:eastAsia="Times New Roman" w:hAnsi="Open Sans" w:cs="Open Sans"/>
          <w:sz w:val="20"/>
          <w:szCs w:val="20"/>
          <w:lang w:eastAsia="sl-SI"/>
        </w:rPr>
        <w:t xml:space="preserve">obdobju </w:t>
      </w:r>
      <w:r w:rsidRPr="004635FC">
        <w:rPr>
          <w:rFonts w:ascii="Open Sans" w:eastAsia="Times New Roman" w:hAnsi="Open Sans" w:cs="Open Sans"/>
          <w:sz w:val="20"/>
          <w:szCs w:val="20"/>
          <w:lang w:eastAsia="sl-SI"/>
        </w:rPr>
        <w:t xml:space="preserve">od </w:t>
      </w:r>
      <w:r w:rsidRPr="00AB26DB">
        <w:rPr>
          <w:rFonts w:ascii="Open Sans" w:eastAsia="Times New Roman" w:hAnsi="Open Sans" w:cs="Open Sans"/>
          <w:sz w:val="20"/>
          <w:szCs w:val="20"/>
          <w:lang w:eastAsia="sl-SI"/>
        </w:rPr>
        <w:t>1. 1. 20</w:t>
      </w:r>
      <w:r w:rsidR="002E473A" w:rsidRPr="00AB26DB">
        <w:rPr>
          <w:rFonts w:ascii="Open Sans" w:eastAsia="Times New Roman" w:hAnsi="Open Sans" w:cs="Open Sans"/>
          <w:sz w:val="20"/>
          <w:szCs w:val="20"/>
          <w:lang w:eastAsia="sl-SI"/>
        </w:rPr>
        <w:t>20</w:t>
      </w:r>
      <w:r w:rsidRPr="004635FC">
        <w:rPr>
          <w:rFonts w:ascii="Open Sans" w:eastAsia="Times New Roman" w:hAnsi="Open Sans" w:cs="Open Sans"/>
          <w:sz w:val="20"/>
          <w:szCs w:val="20"/>
          <w:lang w:eastAsia="sl-SI"/>
        </w:rPr>
        <w:t xml:space="preserve"> do datuma oddane ponudbe najmanj eno (1) referenco, s katero dokazuje, da je </w:t>
      </w:r>
      <w:r w:rsidR="008F018C" w:rsidRPr="004635FC">
        <w:rPr>
          <w:rFonts w:ascii="Open Sans" w:eastAsia="Times New Roman" w:hAnsi="Open Sans" w:cs="Open Sans"/>
          <w:sz w:val="20"/>
          <w:szCs w:val="20"/>
          <w:lang w:eastAsia="sl-SI"/>
        </w:rPr>
        <w:t xml:space="preserve">kvalitetno, strokovno in v pogodbeno dogovorjenih rokih </w:t>
      </w:r>
      <w:r w:rsidRPr="004635FC">
        <w:rPr>
          <w:rFonts w:ascii="Open Sans" w:eastAsia="Times New Roman" w:hAnsi="Open Sans" w:cs="Open Sans"/>
          <w:sz w:val="20"/>
          <w:szCs w:val="20"/>
          <w:lang w:eastAsia="sl-SI"/>
        </w:rPr>
        <w:t xml:space="preserve">izvedel </w:t>
      </w:r>
      <w:r w:rsidR="008F018C" w:rsidRPr="004635FC">
        <w:rPr>
          <w:rFonts w:ascii="Open Sans" w:eastAsia="Times New Roman" w:hAnsi="Open Sans" w:cs="Open Sans"/>
          <w:sz w:val="20"/>
          <w:szCs w:val="20"/>
          <w:lang w:eastAsia="sl-SI"/>
        </w:rPr>
        <w:t xml:space="preserve">in zaključil </w:t>
      </w:r>
      <w:r w:rsidRPr="004635FC">
        <w:rPr>
          <w:rFonts w:ascii="Open Sans" w:eastAsia="Times New Roman" w:hAnsi="Open Sans" w:cs="Open Sans"/>
          <w:sz w:val="20"/>
          <w:szCs w:val="20"/>
          <w:lang w:eastAsia="sl-SI"/>
        </w:rPr>
        <w:t xml:space="preserve">vsa potrebna </w:t>
      </w:r>
      <w:r w:rsidR="00D40B0F">
        <w:rPr>
          <w:rFonts w:ascii="Open Sans" w:eastAsia="Times New Roman" w:hAnsi="Open Sans" w:cs="Open Sans"/>
          <w:sz w:val="20"/>
          <w:szCs w:val="20"/>
          <w:lang w:eastAsia="sl-SI"/>
        </w:rPr>
        <w:t xml:space="preserve">strojno instalacijska </w:t>
      </w:r>
      <w:r w:rsidRPr="004635FC">
        <w:rPr>
          <w:rFonts w:ascii="Open Sans" w:eastAsia="Times New Roman" w:hAnsi="Open Sans" w:cs="Open Sans"/>
          <w:sz w:val="20"/>
          <w:szCs w:val="20"/>
          <w:lang w:eastAsia="sl-SI"/>
        </w:rPr>
        <w:t>dela</w:t>
      </w:r>
      <w:r w:rsidR="002E473A">
        <w:rPr>
          <w:rFonts w:ascii="Open Sans" w:eastAsia="Times New Roman" w:hAnsi="Open Sans" w:cs="Open Sans"/>
          <w:sz w:val="20"/>
          <w:szCs w:val="20"/>
          <w:lang w:eastAsia="sl-SI"/>
        </w:rPr>
        <w:t>:</w:t>
      </w:r>
    </w:p>
    <w:p w14:paraId="5F449374" w14:textId="10A5C9D9" w:rsidR="002E473A" w:rsidRPr="001E10E9" w:rsidRDefault="002E473A"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1E10E9">
        <w:rPr>
          <w:rFonts w:ascii="Open Sans" w:hAnsi="Open Sans" w:cs="Open Sans"/>
          <w:sz w:val="20"/>
          <w:szCs w:val="20"/>
        </w:rPr>
        <w:t xml:space="preserve">pri gradnji ali obnovi predizoliranega cevovoda za vročevod ali toplovod ali parovod dimenzije minimalno </w:t>
      </w:r>
      <w:r w:rsidRPr="003048D0">
        <w:rPr>
          <w:rFonts w:ascii="Open Sans" w:hAnsi="Open Sans" w:cs="Open Sans"/>
          <w:sz w:val="20"/>
          <w:szCs w:val="20"/>
        </w:rPr>
        <w:t xml:space="preserve">DN </w:t>
      </w:r>
      <w:r w:rsidR="001E10E9">
        <w:rPr>
          <w:rFonts w:ascii="Open Sans" w:hAnsi="Open Sans" w:cs="Open Sans"/>
          <w:sz w:val="20"/>
          <w:szCs w:val="20"/>
        </w:rPr>
        <w:t>20</w:t>
      </w:r>
      <w:r w:rsidR="001E10E9" w:rsidRPr="003048D0">
        <w:rPr>
          <w:rFonts w:ascii="Open Sans" w:hAnsi="Open Sans" w:cs="Open Sans"/>
          <w:sz w:val="20"/>
          <w:szCs w:val="20"/>
        </w:rPr>
        <w:t>0</w:t>
      </w:r>
      <w:r w:rsidR="001E10E9" w:rsidRPr="001E10E9">
        <w:rPr>
          <w:rFonts w:ascii="Open Sans" w:hAnsi="Open Sans" w:cs="Open Sans"/>
          <w:sz w:val="20"/>
          <w:szCs w:val="20"/>
        </w:rPr>
        <w:t xml:space="preserve"> </w:t>
      </w:r>
      <w:r w:rsidRPr="001E10E9">
        <w:rPr>
          <w:rFonts w:ascii="Open Sans" w:hAnsi="Open Sans" w:cs="Open Sans"/>
          <w:sz w:val="20"/>
          <w:szCs w:val="20"/>
        </w:rPr>
        <w:t xml:space="preserve">v skupni dolžini trase cevovoda (dovod in povratek) za vročevod ali toplovod ali parovod najmanj </w:t>
      </w:r>
      <w:r w:rsidR="001E10E9">
        <w:rPr>
          <w:rFonts w:ascii="Open Sans" w:hAnsi="Open Sans" w:cs="Open Sans"/>
          <w:sz w:val="20"/>
          <w:szCs w:val="20"/>
        </w:rPr>
        <w:t>35</w:t>
      </w:r>
      <w:r w:rsidR="001E10E9" w:rsidRPr="003048D0">
        <w:rPr>
          <w:rFonts w:ascii="Open Sans" w:hAnsi="Open Sans" w:cs="Open Sans"/>
          <w:sz w:val="20"/>
          <w:szCs w:val="20"/>
        </w:rPr>
        <w:t xml:space="preserve">0 </w:t>
      </w:r>
      <w:r w:rsidRPr="003048D0">
        <w:rPr>
          <w:rFonts w:ascii="Open Sans" w:hAnsi="Open Sans" w:cs="Open Sans"/>
          <w:sz w:val="20"/>
          <w:szCs w:val="20"/>
        </w:rPr>
        <w:t>(</w:t>
      </w:r>
      <w:r w:rsidR="001E10E9">
        <w:rPr>
          <w:rFonts w:ascii="Open Sans" w:hAnsi="Open Sans" w:cs="Open Sans"/>
          <w:sz w:val="20"/>
          <w:szCs w:val="20"/>
        </w:rPr>
        <w:t>tri</w:t>
      </w:r>
      <w:r w:rsidRPr="003048D0">
        <w:rPr>
          <w:rFonts w:ascii="Open Sans" w:hAnsi="Open Sans" w:cs="Open Sans"/>
          <w:sz w:val="20"/>
          <w:szCs w:val="20"/>
        </w:rPr>
        <w:t>sto</w:t>
      </w:r>
      <w:r w:rsidR="001E10E9">
        <w:rPr>
          <w:rFonts w:ascii="Open Sans" w:hAnsi="Open Sans" w:cs="Open Sans"/>
          <w:sz w:val="20"/>
          <w:szCs w:val="20"/>
        </w:rPr>
        <w:t xml:space="preserve"> petdeset</w:t>
      </w:r>
      <w:r w:rsidRPr="003048D0">
        <w:rPr>
          <w:rFonts w:ascii="Open Sans" w:hAnsi="Open Sans" w:cs="Open Sans"/>
          <w:sz w:val="20"/>
          <w:szCs w:val="20"/>
        </w:rPr>
        <w:t>)</w:t>
      </w:r>
      <w:r w:rsidRPr="001E10E9">
        <w:rPr>
          <w:rFonts w:ascii="Open Sans" w:hAnsi="Open Sans" w:cs="Open Sans"/>
          <w:sz w:val="20"/>
          <w:szCs w:val="20"/>
        </w:rPr>
        <w:t xml:space="preserve"> metrov </w:t>
      </w:r>
    </w:p>
    <w:p w14:paraId="0A7B4147" w14:textId="36939786" w:rsidR="002E473A" w:rsidRDefault="00FE2E9A" w:rsidP="00FE2E9A">
      <w:pPr>
        <w:keepNext/>
        <w:keepLines/>
        <w:spacing w:after="0" w:line="240" w:lineRule="auto"/>
        <w:ind w:firstLine="35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(priloga 5/</w:t>
      </w:r>
      <w:r>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p>
    <w:p w14:paraId="024927FA" w14:textId="714D2EA7" w:rsidR="004C379D" w:rsidRDefault="004C379D" w:rsidP="00656CA1">
      <w:pPr>
        <w:keepNext/>
        <w:keepLines/>
        <w:spacing w:after="0" w:line="240" w:lineRule="auto"/>
        <w:jc w:val="both"/>
        <w:rPr>
          <w:rFonts w:ascii="Open Sans" w:eastAsia="Times New Roman" w:hAnsi="Open Sans" w:cs="Open Sans"/>
          <w:b/>
          <w:sz w:val="20"/>
          <w:szCs w:val="20"/>
          <w:lang w:eastAsia="sl-SI"/>
        </w:rPr>
      </w:pPr>
    </w:p>
    <w:p w14:paraId="30437A62" w14:textId="62154B90" w:rsidR="00BE66D1" w:rsidRPr="00BE66D1" w:rsidRDefault="00BE66D1" w:rsidP="00BE66D1">
      <w:pPr>
        <w:keepNext/>
        <w:keepLines/>
        <w:spacing w:after="0" w:line="240" w:lineRule="auto"/>
        <w:jc w:val="both"/>
        <w:rPr>
          <w:rFonts w:ascii="Open Sans" w:eastAsia="Times New Roman" w:hAnsi="Open Sans" w:cs="Open Sans"/>
          <w:b/>
          <w:bCs/>
          <w:sz w:val="20"/>
          <w:szCs w:val="20"/>
          <w:lang w:eastAsia="sl-SI"/>
        </w:rPr>
      </w:pPr>
      <w:r w:rsidRPr="00BE66D1">
        <w:rPr>
          <w:rFonts w:ascii="Open Sans" w:eastAsia="Times New Roman" w:hAnsi="Open Sans" w:cs="Open Sans"/>
          <w:b/>
          <w:bCs/>
          <w:sz w:val="20"/>
          <w:szCs w:val="20"/>
          <w:lang w:eastAsia="sl-SI"/>
        </w:rPr>
        <w:t>3. sklop: 30III-779-00 Gradnja vročevoda po Metelkovi in plinovoda za prostorski enoti P6 in P7 na območju PCL (samo vročevod)</w:t>
      </w:r>
    </w:p>
    <w:p w14:paraId="4CA138CF"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600D2A13"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w:t>
      </w:r>
      <w:r w:rsidRPr="00AB26DB">
        <w:rPr>
          <w:rFonts w:ascii="Open Sans" w:eastAsia="Times New Roman" w:hAnsi="Open Sans" w:cs="Open Sans"/>
          <w:sz w:val="20"/>
          <w:szCs w:val="20"/>
          <w:lang w:eastAsia="sl-SI"/>
        </w:rPr>
        <w:t>1. 1. 2020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vsa potrebna </w:t>
      </w:r>
      <w:r>
        <w:rPr>
          <w:rFonts w:ascii="Open Sans" w:eastAsia="Times New Roman" w:hAnsi="Open Sans" w:cs="Open Sans"/>
          <w:sz w:val="20"/>
          <w:szCs w:val="20"/>
          <w:lang w:eastAsia="sl-SI"/>
        </w:rPr>
        <w:t xml:space="preserve">strojno instalacijska </w:t>
      </w:r>
      <w:r w:rsidRPr="004635FC">
        <w:rPr>
          <w:rFonts w:ascii="Open Sans" w:eastAsia="Times New Roman" w:hAnsi="Open Sans" w:cs="Open Sans"/>
          <w:sz w:val="20"/>
          <w:szCs w:val="20"/>
          <w:lang w:eastAsia="sl-SI"/>
        </w:rPr>
        <w:t>dela</w:t>
      </w:r>
      <w:r>
        <w:rPr>
          <w:rFonts w:ascii="Open Sans" w:eastAsia="Times New Roman" w:hAnsi="Open Sans" w:cs="Open Sans"/>
          <w:sz w:val="20"/>
          <w:szCs w:val="20"/>
          <w:lang w:eastAsia="sl-SI"/>
        </w:rPr>
        <w:t>:</w:t>
      </w:r>
    </w:p>
    <w:p w14:paraId="741402AD" w14:textId="1F884FD2" w:rsidR="00BE66D1" w:rsidRPr="002E473A" w:rsidRDefault="00BE66D1"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E473A">
        <w:rPr>
          <w:rFonts w:ascii="Open Sans" w:hAnsi="Open Sans" w:cs="Open Sans"/>
          <w:sz w:val="20"/>
          <w:szCs w:val="20"/>
        </w:rPr>
        <w:t xml:space="preserve">pri gradnji ali obnovi predizoliranega cevovoda za vročevod ali toplovod ali parovod dimenzije minimalno DN </w:t>
      </w:r>
      <w:r w:rsidR="00897DBB">
        <w:rPr>
          <w:rFonts w:ascii="Open Sans" w:hAnsi="Open Sans" w:cs="Open Sans"/>
          <w:sz w:val="20"/>
          <w:szCs w:val="20"/>
        </w:rPr>
        <w:t>125</w:t>
      </w:r>
      <w:r w:rsidRPr="002E473A">
        <w:rPr>
          <w:rFonts w:ascii="Open Sans" w:hAnsi="Open Sans" w:cs="Open Sans"/>
          <w:sz w:val="20"/>
          <w:szCs w:val="20"/>
        </w:rPr>
        <w:t xml:space="preserve"> v skupni dolžini trase cevovoda (dovod in povratek) za vročevod ali toplovod ali parovod najmanj </w:t>
      </w:r>
      <w:r>
        <w:rPr>
          <w:rFonts w:ascii="Open Sans" w:hAnsi="Open Sans" w:cs="Open Sans"/>
          <w:sz w:val="20"/>
          <w:szCs w:val="20"/>
        </w:rPr>
        <w:t>10</w:t>
      </w:r>
      <w:r w:rsidRPr="002E473A">
        <w:rPr>
          <w:rFonts w:ascii="Open Sans" w:hAnsi="Open Sans" w:cs="Open Sans"/>
          <w:sz w:val="20"/>
          <w:szCs w:val="20"/>
        </w:rPr>
        <w:t>0 (</w:t>
      </w:r>
      <w:r>
        <w:rPr>
          <w:rFonts w:ascii="Open Sans" w:hAnsi="Open Sans" w:cs="Open Sans"/>
          <w:sz w:val="20"/>
          <w:szCs w:val="20"/>
        </w:rPr>
        <w:t>sto</w:t>
      </w:r>
      <w:r w:rsidRPr="002E473A">
        <w:rPr>
          <w:rFonts w:ascii="Open Sans" w:hAnsi="Open Sans" w:cs="Open Sans"/>
          <w:sz w:val="20"/>
          <w:szCs w:val="20"/>
        </w:rPr>
        <w:t xml:space="preserve">) metrov </w:t>
      </w:r>
    </w:p>
    <w:p w14:paraId="37D1B907" w14:textId="77777777" w:rsidR="00BE66D1" w:rsidRDefault="00BE66D1" w:rsidP="00BE66D1">
      <w:pPr>
        <w:keepNext/>
        <w:keepLines/>
        <w:spacing w:after="0" w:line="240" w:lineRule="auto"/>
        <w:ind w:firstLine="35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(priloga 5/</w:t>
      </w:r>
      <w:r>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p>
    <w:p w14:paraId="464C9CD1"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27BAC68A" w14:textId="0428E75B" w:rsidR="00BE66D1" w:rsidRPr="00BE66D1" w:rsidRDefault="00BE66D1" w:rsidP="00BE66D1">
      <w:pPr>
        <w:keepNext/>
        <w:keepLines/>
        <w:spacing w:after="0" w:line="240" w:lineRule="auto"/>
        <w:jc w:val="both"/>
        <w:rPr>
          <w:rFonts w:ascii="Open Sans" w:eastAsia="Times New Roman" w:hAnsi="Open Sans" w:cs="Open Sans"/>
          <w:b/>
          <w:bCs/>
          <w:sz w:val="20"/>
          <w:szCs w:val="20"/>
          <w:lang w:eastAsia="sl-SI"/>
        </w:rPr>
      </w:pPr>
      <w:r w:rsidRPr="00BE66D1">
        <w:rPr>
          <w:rFonts w:ascii="Open Sans" w:eastAsia="Times New Roman" w:hAnsi="Open Sans" w:cs="Open Sans"/>
          <w:b/>
          <w:bCs/>
          <w:sz w:val="20"/>
          <w:szCs w:val="20"/>
          <w:lang w:eastAsia="sl-SI"/>
        </w:rPr>
        <w:t>4. sklop: 30III434/174 Vročevodni priključek za stavbo Izobraževalni center ZDL Metelkova</w:t>
      </w:r>
    </w:p>
    <w:p w14:paraId="2D01AD81"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5E7D86B0"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w:t>
      </w:r>
      <w:r w:rsidRPr="00AB26DB">
        <w:rPr>
          <w:rFonts w:ascii="Open Sans" w:eastAsia="Times New Roman" w:hAnsi="Open Sans" w:cs="Open Sans"/>
          <w:sz w:val="20"/>
          <w:szCs w:val="20"/>
          <w:lang w:eastAsia="sl-SI"/>
        </w:rPr>
        <w:t>1. 1. 2020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vsa potrebna </w:t>
      </w:r>
      <w:r>
        <w:rPr>
          <w:rFonts w:ascii="Open Sans" w:eastAsia="Times New Roman" w:hAnsi="Open Sans" w:cs="Open Sans"/>
          <w:sz w:val="20"/>
          <w:szCs w:val="20"/>
          <w:lang w:eastAsia="sl-SI"/>
        </w:rPr>
        <w:t xml:space="preserve">strojno instalacijska </w:t>
      </w:r>
      <w:r w:rsidRPr="004635FC">
        <w:rPr>
          <w:rFonts w:ascii="Open Sans" w:eastAsia="Times New Roman" w:hAnsi="Open Sans" w:cs="Open Sans"/>
          <w:sz w:val="20"/>
          <w:szCs w:val="20"/>
          <w:lang w:eastAsia="sl-SI"/>
        </w:rPr>
        <w:t>dela</w:t>
      </w:r>
      <w:r>
        <w:rPr>
          <w:rFonts w:ascii="Open Sans" w:eastAsia="Times New Roman" w:hAnsi="Open Sans" w:cs="Open Sans"/>
          <w:sz w:val="20"/>
          <w:szCs w:val="20"/>
          <w:lang w:eastAsia="sl-SI"/>
        </w:rPr>
        <w:t>:</w:t>
      </w:r>
    </w:p>
    <w:p w14:paraId="10A4F651" w14:textId="31E83D9F" w:rsidR="00BE66D1" w:rsidRPr="002E473A" w:rsidRDefault="00BE66D1"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E473A">
        <w:rPr>
          <w:rFonts w:ascii="Open Sans" w:hAnsi="Open Sans" w:cs="Open Sans"/>
          <w:sz w:val="20"/>
          <w:szCs w:val="20"/>
        </w:rPr>
        <w:t xml:space="preserve">pri gradnji ali obnovi predizoliranega cevovoda za vročevod ali toplovod ali parovod dimenzije minimalno DN </w:t>
      </w:r>
      <w:r>
        <w:rPr>
          <w:rFonts w:ascii="Open Sans" w:hAnsi="Open Sans" w:cs="Open Sans"/>
          <w:sz w:val="20"/>
          <w:szCs w:val="20"/>
        </w:rPr>
        <w:t>5</w:t>
      </w:r>
      <w:r w:rsidRPr="002E473A">
        <w:rPr>
          <w:rFonts w:ascii="Open Sans" w:hAnsi="Open Sans" w:cs="Open Sans"/>
          <w:sz w:val="20"/>
          <w:szCs w:val="20"/>
        </w:rPr>
        <w:t xml:space="preserve">0 v skupni dolžini trase cevovoda (dovod in povratek) za vročevod ali toplovod ali parovod najmanj </w:t>
      </w:r>
      <w:r w:rsidR="001E10E9">
        <w:rPr>
          <w:rFonts w:ascii="Open Sans" w:hAnsi="Open Sans" w:cs="Open Sans"/>
          <w:sz w:val="20"/>
          <w:szCs w:val="20"/>
        </w:rPr>
        <w:t>3</w:t>
      </w:r>
      <w:r w:rsidR="001E10E9" w:rsidRPr="002E473A">
        <w:rPr>
          <w:rFonts w:ascii="Open Sans" w:hAnsi="Open Sans" w:cs="Open Sans"/>
          <w:sz w:val="20"/>
          <w:szCs w:val="20"/>
        </w:rPr>
        <w:t xml:space="preserve">0 </w:t>
      </w:r>
      <w:r w:rsidRPr="002E473A">
        <w:rPr>
          <w:rFonts w:ascii="Open Sans" w:hAnsi="Open Sans" w:cs="Open Sans"/>
          <w:sz w:val="20"/>
          <w:szCs w:val="20"/>
        </w:rPr>
        <w:t>(</w:t>
      </w:r>
      <w:r w:rsidR="001E10E9">
        <w:rPr>
          <w:rFonts w:ascii="Open Sans" w:hAnsi="Open Sans" w:cs="Open Sans"/>
          <w:sz w:val="20"/>
          <w:szCs w:val="20"/>
        </w:rPr>
        <w:t>trideset</w:t>
      </w:r>
      <w:r w:rsidRPr="002E473A">
        <w:rPr>
          <w:rFonts w:ascii="Open Sans" w:hAnsi="Open Sans" w:cs="Open Sans"/>
          <w:sz w:val="20"/>
          <w:szCs w:val="20"/>
        </w:rPr>
        <w:t xml:space="preserve">) metrov </w:t>
      </w:r>
    </w:p>
    <w:p w14:paraId="238A35E1" w14:textId="77777777" w:rsidR="00BE66D1" w:rsidRPr="003048D0" w:rsidRDefault="00BE66D1" w:rsidP="00BE66D1">
      <w:pPr>
        <w:keepNext/>
        <w:keepLines/>
        <w:widowControl w:val="0"/>
        <w:tabs>
          <w:tab w:val="left" w:pos="426"/>
          <w:tab w:val="left" w:pos="1418"/>
          <w:tab w:val="left" w:pos="1702"/>
        </w:tabs>
        <w:spacing w:after="0" w:line="240" w:lineRule="auto"/>
        <w:ind w:left="357"/>
        <w:jc w:val="both"/>
        <w:rPr>
          <w:rFonts w:ascii="Open Sans" w:hAnsi="Open Sans" w:cs="Open Sans"/>
          <w:sz w:val="20"/>
          <w:szCs w:val="20"/>
          <w:u w:val="single"/>
        </w:rPr>
      </w:pPr>
      <w:r w:rsidRPr="003048D0">
        <w:rPr>
          <w:rFonts w:ascii="Open Sans" w:hAnsi="Open Sans" w:cs="Open Sans"/>
          <w:sz w:val="20"/>
          <w:szCs w:val="20"/>
          <w:u w:val="single"/>
        </w:rPr>
        <w:t>ali</w:t>
      </w:r>
    </w:p>
    <w:p w14:paraId="0841B1EA" w14:textId="77777777" w:rsidR="00BE66D1" w:rsidRPr="002E473A" w:rsidRDefault="00BE66D1"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E473A">
        <w:rPr>
          <w:rFonts w:ascii="Open Sans" w:hAnsi="Open Sans" w:cs="Open Sans"/>
          <w:sz w:val="20"/>
          <w:szCs w:val="20"/>
        </w:rPr>
        <w:lastRenderedPageBreak/>
        <w:t>pri najmanj eni gradnji ali obnovi vročevodnega ali toplovodnega priključka na objekt v obsegu od odcepa iz glavnega vročevoda / toplovoda do vključno vstopa v objekt</w:t>
      </w:r>
      <w:r>
        <w:rPr>
          <w:rFonts w:ascii="Open Sans" w:hAnsi="Open Sans" w:cs="Open Sans"/>
          <w:sz w:val="20"/>
          <w:szCs w:val="20"/>
        </w:rPr>
        <w:t xml:space="preserve"> in z razvodom po objektu</w:t>
      </w:r>
    </w:p>
    <w:p w14:paraId="5B5301D2" w14:textId="77777777" w:rsidR="00BE66D1" w:rsidRDefault="00BE66D1" w:rsidP="00BE66D1">
      <w:pPr>
        <w:keepNext/>
        <w:keepLines/>
        <w:spacing w:after="0" w:line="240" w:lineRule="auto"/>
        <w:ind w:firstLine="35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(priloga 5/</w:t>
      </w:r>
      <w:r>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p>
    <w:p w14:paraId="29A3B306"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435F53CE" w14:textId="0817BC9B" w:rsidR="00BE66D1" w:rsidRPr="00BE66D1" w:rsidRDefault="00BE66D1" w:rsidP="00BE66D1">
      <w:pPr>
        <w:keepNext/>
        <w:keepLines/>
        <w:spacing w:after="0" w:line="240" w:lineRule="auto"/>
        <w:jc w:val="both"/>
        <w:rPr>
          <w:rFonts w:ascii="Open Sans" w:eastAsia="Times New Roman" w:hAnsi="Open Sans" w:cs="Open Sans"/>
          <w:b/>
          <w:bCs/>
          <w:sz w:val="20"/>
          <w:szCs w:val="20"/>
          <w:lang w:eastAsia="sl-SI"/>
        </w:rPr>
      </w:pPr>
      <w:r w:rsidRPr="00BE66D1">
        <w:rPr>
          <w:rFonts w:ascii="Open Sans" w:eastAsia="Times New Roman" w:hAnsi="Open Sans" w:cs="Open Sans"/>
          <w:b/>
          <w:bCs/>
          <w:sz w:val="20"/>
          <w:szCs w:val="20"/>
          <w:lang w:eastAsia="sl-SI"/>
        </w:rPr>
        <w:t>5. sklop: 30III-757-00 Obnova vročevoda ob Kajuhovi cesti, odsek Ljubljanica - Toplarniška - 2. del</w:t>
      </w:r>
    </w:p>
    <w:p w14:paraId="0C5BF8A6"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3F5EA4D0"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w:t>
      </w:r>
      <w:r w:rsidRPr="00AB26DB">
        <w:rPr>
          <w:rFonts w:ascii="Open Sans" w:eastAsia="Times New Roman" w:hAnsi="Open Sans" w:cs="Open Sans"/>
          <w:sz w:val="20"/>
          <w:szCs w:val="20"/>
          <w:lang w:eastAsia="sl-SI"/>
        </w:rPr>
        <w:t>1. 1. 2020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vsa potrebna </w:t>
      </w:r>
      <w:r>
        <w:rPr>
          <w:rFonts w:ascii="Open Sans" w:eastAsia="Times New Roman" w:hAnsi="Open Sans" w:cs="Open Sans"/>
          <w:sz w:val="20"/>
          <w:szCs w:val="20"/>
          <w:lang w:eastAsia="sl-SI"/>
        </w:rPr>
        <w:t xml:space="preserve">strojno instalacijska </w:t>
      </w:r>
      <w:r w:rsidRPr="004635FC">
        <w:rPr>
          <w:rFonts w:ascii="Open Sans" w:eastAsia="Times New Roman" w:hAnsi="Open Sans" w:cs="Open Sans"/>
          <w:sz w:val="20"/>
          <w:szCs w:val="20"/>
          <w:lang w:eastAsia="sl-SI"/>
        </w:rPr>
        <w:t>dela</w:t>
      </w:r>
      <w:r>
        <w:rPr>
          <w:rFonts w:ascii="Open Sans" w:eastAsia="Times New Roman" w:hAnsi="Open Sans" w:cs="Open Sans"/>
          <w:sz w:val="20"/>
          <w:szCs w:val="20"/>
          <w:lang w:eastAsia="sl-SI"/>
        </w:rPr>
        <w:t>:</w:t>
      </w:r>
    </w:p>
    <w:p w14:paraId="2CE5955B" w14:textId="23D0D757" w:rsidR="00BE66D1" w:rsidRPr="002E473A" w:rsidRDefault="00BE66D1"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E473A">
        <w:rPr>
          <w:rFonts w:ascii="Open Sans" w:hAnsi="Open Sans" w:cs="Open Sans"/>
          <w:sz w:val="20"/>
          <w:szCs w:val="20"/>
        </w:rPr>
        <w:t xml:space="preserve">pri gradnji ali obnovi predizoliranega cevovoda za vročevod ali toplovod ali parovod dimenzije minimalno DN </w:t>
      </w:r>
      <w:r w:rsidR="00264711">
        <w:rPr>
          <w:rFonts w:ascii="Open Sans" w:hAnsi="Open Sans" w:cs="Open Sans"/>
          <w:sz w:val="20"/>
          <w:szCs w:val="20"/>
        </w:rPr>
        <w:t>2</w:t>
      </w:r>
      <w:r>
        <w:rPr>
          <w:rFonts w:ascii="Open Sans" w:hAnsi="Open Sans" w:cs="Open Sans"/>
          <w:sz w:val="20"/>
          <w:szCs w:val="20"/>
        </w:rPr>
        <w:t>5</w:t>
      </w:r>
      <w:r w:rsidRPr="002E473A">
        <w:rPr>
          <w:rFonts w:ascii="Open Sans" w:hAnsi="Open Sans" w:cs="Open Sans"/>
          <w:sz w:val="20"/>
          <w:szCs w:val="20"/>
        </w:rPr>
        <w:t xml:space="preserve">0 v skupni dolžini trase cevovoda (dovod in povratek) za vročevod ali toplovod ali parovod najmanj </w:t>
      </w:r>
      <w:r>
        <w:rPr>
          <w:rFonts w:ascii="Open Sans" w:hAnsi="Open Sans" w:cs="Open Sans"/>
          <w:sz w:val="20"/>
          <w:szCs w:val="20"/>
        </w:rPr>
        <w:t>10</w:t>
      </w:r>
      <w:r w:rsidRPr="002E473A">
        <w:rPr>
          <w:rFonts w:ascii="Open Sans" w:hAnsi="Open Sans" w:cs="Open Sans"/>
          <w:sz w:val="20"/>
          <w:szCs w:val="20"/>
        </w:rPr>
        <w:t>0 (</w:t>
      </w:r>
      <w:r>
        <w:rPr>
          <w:rFonts w:ascii="Open Sans" w:hAnsi="Open Sans" w:cs="Open Sans"/>
          <w:sz w:val="20"/>
          <w:szCs w:val="20"/>
        </w:rPr>
        <w:t>sto</w:t>
      </w:r>
      <w:r w:rsidRPr="002E473A">
        <w:rPr>
          <w:rFonts w:ascii="Open Sans" w:hAnsi="Open Sans" w:cs="Open Sans"/>
          <w:sz w:val="20"/>
          <w:szCs w:val="20"/>
        </w:rPr>
        <w:t xml:space="preserve">) metrov </w:t>
      </w:r>
    </w:p>
    <w:p w14:paraId="284DC7BD" w14:textId="77777777" w:rsidR="00BE66D1" w:rsidRDefault="00BE66D1" w:rsidP="00BE66D1">
      <w:pPr>
        <w:keepNext/>
        <w:keepLines/>
        <w:spacing w:after="0" w:line="240" w:lineRule="auto"/>
        <w:ind w:firstLine="35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(priloga 5/</w:t>
      </w:r>
      <w:r>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p>
    <w:p w14:paraId="4DFD6016"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3B1EDE1A" w14:textId="11AB4E78" w:rsidR="00BE66D1" w:rsidRPr="00BE66D1" w:rsidRDefault="00BE66D1" w:rsidP="00BE66D1">
      <w:pPr>
        <w:keepNext/>
        <w:keepLines/>
        <w:spacing w:after="0" w:line="240" w:lineRule="auto"/>
        <w:jc w:val="both"/>
        <w:rPr>
          <w:rFonts w:ascii="Open Sans" w:eastAsia="Times New Roman" w:hAnsi="Open Sans" w:cs="Open Sans"/>
          <w:b/>
          <w:bCs/>
          <w:sz w:val="20"/>
          <w:szCs w:val="20"/>
          <w:lang w:eastAsia="sl-SI"/>
        </w:rPr>
      </w:pPr>
      <w:r w:rsidRPr="00BE66D1">
        <w:rPr>
          <w:rFonts w:ascii="Open Sans" w:eastAsia="Times New Roman" w:hAnsi="Open Sans" w:cs="Open Sans"/>
          <w:b/>
          <w:bCs/>
          <w:sz w:val="20"/>
          <w:szCs w:val="20"/>
          <w:lang w:eastAsia="sl-SI"/>
        </w:rPr>
        <w:t>6. sklop: 30III-730-00 Obnova vročevoda T752 v križišču Litostrojska - Celovška cesta</w:t>
      </w:r>
    </w:p>
    <w:p w14:paraId="4AF46EBB"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1E48EA4E"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w:t>
      </w:r>
      <w:r w:rsidRPr="00AB26DB">
        <w:rPr>
          <w:rFonts w:ascii="Open Sans" w:eastAsia="Times New Roman" w:hAnsi="Open Sans" w:cs="Open Sans"/>
          <w:sz w:val="20"/>
          <w:szCs w:val="20"/>
          <w:lang w:eastAsia="sl-SI"/>
        </w:rPr>
        <w:t>1. 1. 2020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vsa potrebna </w:t>
      </w:r>
      <w:r>
        <w:rPr>
          <w:rFonts w:ascii="Open Sans" w:eastAsia="Times New Roman" w:hAnsi="Open Sans" w:cs="Open Sans"/>
          <w:sz w:val="20"/>
          <w:szCs w:val="20"/>
          <w:lang w:eastAsia="sl-SI"/>
        </w:rPr>
        <w:t xml:space="preserve">strojno instalacijska </w:t>
      </w:r>
      <w:r w:rsidRPr="004635FC">
        <w:rPr>
          <w:rFonts w:ascii="Open Sans" w:eastAsia="Times New Roman" w:hAnsi="Open Sans" w:cs="Open Sans"/>
          <w:sz w:val="20"/>
          <w:szCs w:val="20"/>
          <w:lang w:eastAsia="sl-SI"/>
        </w:rPr>
        <w:t>dela</w:t>
      </w:r>
      <w:r>
        <w:rPr>
          <w:rFonts w:ascii="Open Sans" w:eastAsia="Times New Roman" w:hAnsi="Open Sans" w:cs="Open Sans"/>
          <w:sz w:val="20"/>
          <w:szCs w:val="20"/>
          <w:lang w:eastAsia="sl-SI"/>
        </w:rPr>
        <w:t>:</w:t>
      </w:r>
    </w:p>
    <w:p w14:paraId="6E517B2A" w14:textId="425EC1F5" w:rsidR="00BE66D1" w:rsidRPr="002E473A" w:rsidRDefault="00BE66D1"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E473A">
        <w:rPr>
          <w:rFonts w:ascii="Open Sans" w:hAnsi="Open Sans" w:cs="Open Sans"/>
          <w:sz w:val="20"/>
          <w:szCs w:val="20"/>
        </w:rPr>
        <w:t xml:space="preserve">pri gradnji ali obnovi predizoliranega cevovoda za vročevod ali toplovod ali parovod dimenzije minimalno DN </w:t>
      </w:r>
      <w:r w:rsidR="00E46FA1">
        <w:rPr>
          <w:rFonts w:ascii="Open Sans" w:hAnsi="Open Sans" w:cs="Open Sans"/>
          <w:sz w:val="20"/>
          <w:szCs w:val="20"/>
        </w:rPr>
        <w:t>10</w:t>
      </w:r>
      <w:r w:rsidR="00E46FA1" w:rsidRPr="002E473A">
        <w:rPr>
          <w:rFonts w:ascii="Open Sans" w:hAnsi="Open Sans" w:cs="Open Sans"/>
          <w:sz w:val="20"/>
          <w:szCs w:val="20"/>
        </w:rPr>
        <w:t xml:space="preserve">0 </w:t>
      </w:r>
      <w:r w:rsidRPr="002E473A">
        <w:rPr>
          <w:rFonts w:ascii="Open Sans" w:hAnsi="Open Sans" w:cs="Open Sans"/>
          <w:sz w:val="20"/>
          <w:szCs w:val="20"/>
        </w:rPr>
        <w:t xml:space="preserve">v skupni dolžini trase cevovoda (dovod in povratek) za vročevod ali toplovod ali parovod najmanj </w:t>
      </w:r>
      <w:r w:rsidR="00E46FA1">
        <w:rPr>
          <w:rFonts w:ascii="Open Sans" w:hAnsi="Open Sans" w:cs="Open Sans"/>
          <w:sz w:val="20"/>
          <w:szCs w:val="20"/>
        </w:rPr>
        <w:t>4</w:t>
      </w:r>
      <w:r w:rsidR="00264711" w:rsidRPr="002E473A">
        <w:rPr>
          <w:rFonts w:ascii="Open Sans" w:hAnsi="Open Sans" w:cs="Open Sans"/>
          <w:sz w:val="20"/>
          <w:szCs w:val="20"/>
        </w:rPr>
        <w:t xml:space="preserve">0 </w:t>
      </w:r>
      <w:r w:rsidRPr="002E473A">
        <w:rPr>
          <w:rFonts w:ascii="Open Sans" w:hAnsi="Open Sans" w:cs="Open Sans"/>
          <w:sz w:val="20"/>
          <w:szCs w:val="20"/>
        </w:rPr>
        <w:t>(</w:t>
      </w:r>
      <w:r w:rsidR="00E46FA1">
        <w:rPr>
          <w:rFonts w:ascii="Open Sans" w:hAnsi="Open Sans" w:cs="Open Sans"/>
          <w:sz w:val="20"/>
          <w:szCs w:val="20"/>
        </w:rPr>
        <w:t>štirideset</w:t>
      </w:r>
      <w:r w:rsidRPr="002E473A">
        <w:rPr>
          <w:rFonts w:ascii="Open Sans" w:hAnsi="Open Sans" w:cs="Open Sans"/>
          <w:sz w:val="20"/>
          <w:szCs w:val="20"/>
        </w:rPr>
        <w:t xml:space="preserve">) metrov </w:t>
      </w:r>
    </w:p>
    <w:p w14:paraId="6BB6E252" w14:textId="77777777" w:rsidR="00BE66D1" w:rsidRDefault="00BE66D1" w:rsidP="00BE66D1">
      <w:pPr>
        <w:keepNext/>
        <w:keepLines/>
        <w:spacing w:after="0" w:line="240" w:lineRule="auto"/>
        <w:ind w:firstLine="35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(priloga 5/</w:t>
      </w:r>
      <w:r>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p>
    <w:p w14:paraId="2E318746" w14:textId="77777777" w:rsidR="00FE2E9A" w:rsidRDefault="00FE2E9A" w:rsidP="00656CA1">
      <w:pPr>
        <w:keepNext/>
        <w:keepLines/>
        <w:spacing w:after="0" w:line="240" w:lineRule="auto"/>
        <w:jc w:val="both"/>
        <w:rPr>
          <w:rFonts w:ascii="Open Sans" w:eastAsia="Times New Roman" w:hAnsi="Open Sans" w:cs="Open Sans"/>
          <w:b/>
          <w:sz w:val="20"/>
          <w:szCs w:val="20"/>
          <w:lang w:eastAsia="sl-SI"/>
        </w:rPr>
      </w:pPr>
    </w:p>
    <w:p w14:paraId="3CFB5360" w14:textId="087522CB" w:rsidR="00E61971" w:rsidRPr="002B3C02" w:rsidRDefault="00E61971" w:rsidP="00E61971">
      <w:pPr>
        <w:keepNext/>
        <w:keepLines/>
        <w:spacing w:after="0" w:line="240" w:lineRule="auto"/>
        <w:jc w:val="both"/>
        <w:rPr>
          <w:rFonts w:ascii="Open Sans" w:eastAsia="Times New Roman" w:hAnsi="Open Sans" w:cs="Open Sans"/>
          <w:bCs/>
          <w:i/>
          <w:iCs/>
          <w:sz w:val="20"/>
          <w:szCs w:val="20"/>
          <w:lang w:eastAsia="sl-SI"/>
        </w:rPr>
      </w:pPr>
      <w:r w:rsidRPr="002B3C02">
        <w:rPr>
          <w:rFonts w:ascii="Open Sans" w:eastAsia="Times New Roman" w:hAnsi="Open Sans" w:cs="Open Sans"/>
          <w:bCs/>
          <w:i/>
          <w:iCs/>
          <w:sz w:val="20"/>
          <w:szCs w:val="20"/>
          <w:lang w:eastAsia="sl-SI"/>
        </w:rPr>
        <w:t>Velja za</w:t>
      </w:r>
      <w:r w:rsidR="00BE66D1">
        <w:rPr>
          <w:rFonts w:ascii="Open Sans" w:eastAsia="Times New Roman" w:hAnsi="Open Sans" w:cs="Open Sans"/>
          <w:bCs/>
          <w:i/>
          <w:iCs/>
          <w:sz w:val="20"/>
          <w:szCs w:val="20"/>
          <w:lang w:eastAsia="sl-SI"/>
        </w:rPr>
        <w:t xml:space="preserve"> vse</w:t>
      </w:r>
      <w:r w:rsidR="00B05B19" w:rsidRPr="002B3C02">
        <w:rPr>
          <w:rFonts w:ascii="Open Sans" w:eastAsia="Times New Roman" w:hAnsi="Open Sans" w:cs="Open Sans"/>
          <w:bCs/>
          <w:i/>
          <w:iCs/>
          <w:sz w:val="20"/>
          <w:szCs w:val="20"/>
          <w:lang w:eastAsia="sl-SI"/>
        </w:rPr>
        <w:t xml:space="preserve"> </w:t>
      </w:r>
      <w:r w:rsidRPr="002B3C02">
        <w:rPr>
          <w:rFonts w:ascii="Open Sans" w:eastAsia="Times New Roman" w:hAnsi="Open Sans" w:cs="Open Sans"/>
          <w:bCs/>
          <w:i/>
          <w:iCs/>
          <w:sz w:val="20"/>
          <w:szCs w:val="20"/>
          <w:lang w:eastAsia="sl-SI"/>
        </w:rPr>
        <w:t>sklop</w:t>
      </w:r>
      <w:r w:rsidR="00BE66D1">
        <w:rPr>
          <w:rFonts w:ascii="Open Sans" w:eastAsia="Times New Roman" w:hAnsi="Open Sans" w:cs="Open Sans"/>
          <w:bCs/>
          <w:i/>
          <w:iCs/>
          <w:sz w:val="20"/>
          <w:szCs w:val="20"/>
          <w:lang w:eastAsia="sl-SI"/>
        </w:rPr>
        <w:t>e:</w:t>
      </w:r>
    </w:p>
    <w:p w14:paraId="0F63EBF5" w14:textId="3B93D7C5" w:rsidR="004C379D" w:rsidRDefault="004C379D" w:rsidP="00656CA1">
      <w:pPr>
        <w:keepNext/>
        <w:keepLines/>
        <w:spacing w:after="0" w:line="240" w:lineRule="auto"/>
        <w:jc w:val="both"/>
        <w:rPr>
          <w:rFonts w:ascii="Open Sans" w:eastAsia="Times New Roman" w:hAnsi="Open Sans" w:cs="Open Sans"/>
          <w:b/>
          <w:sz w:val="20"/>
          <w:szCs w:val="20"/>
          <w:lang w:eastAsia="sl-SI"/>
        </w:rPr>
      </w:pPr>
    </w:p>
    <w:p w14:paraId="31C9777C" w14:textId="7D39C206" w:rsidR="008F144D" w:rsidRDefault="008F144D" w:rsidP="00656CA1">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lahko reference med seboj smiselno sešteva.</w:t>
      </w:r>
    </w:p>
    <w:p w14:paraId="2C3F722D" w14:textId="77777777" w:rsidR="008F144D" w:rsidRPr="004635FC" w:rsidRDefault="008F144D" w:rsidP="00656CA1">
      <w:pPr>
        <w:keepNext/>
        <w:keepLines/>
        <w:spacing w:after="0" w:line="240" w:lineRule="auto"/>
        <w:jc w:val="both"/>
        <w:rPr>
          <w:rFonts w:ascii="Open Sans" w:eastAsia="Times New Roman" w:hAnsi="Open Sans" w:cs="Open Sans"/>
          <w:b/>
          <w:sz w:val="20"/>
          <w:szCs w:val="20"/>
          <w:lang w:eastAsia="sl-SI"/>
        </w:rPr>
      </w:pPr>
    </w:p>
    <w:p w14:paraId="56603007" w14:textId="77777777" w:rsidR="003C796C" w:rsidRPr="004635FC" w:rsidRDefault="003C796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Referenčni posel se šteje za dokončanega z dnem podpisa Zapisnika o sprejemu in izročitvi izvedenih del (primopredajnega zapisnika), brez kakršnihkoli dodatnih ugotovitev.</w:t>
      </w:r>
    </w:p>
    <w:p w14:paraId="5F4E3550" w14:textId="77777777" w:rsidR="003C796C" w:rsidRPr="004635FC" w:rsidRDefault="003C796C" w:rsidP="00656CA1">
      <w:pPr>
        <w:keepNext/>
        <w:keepLines/>
        <w:spacing w:after="0" w:line="240" w:lineRule="auto"/>
        <w:jc w:val="both"/>
        <w:rPr>
          <w:rFonts w:ascii="Open Sans" w:eastAsia="Times New Roman" w:hAnsi="Open Sans" w:cs="Open Sans"/>
          <w:b/>
          <w:sz w:val="20"/>
          <w:szCs w:val="20"/>
          <w:lang w:eastAsia="sl-SI"/>
        </w:rPr>
      </w:pPr>
    </w:p>
    <w:p w14:paraId="621E94DF" w14:textId="2C39C399" w:rsidR="007A7029" w:rsidRPr="004635FC" w:rsidRDefault="00E05B4E" w:rsidP="00656CA1">
      <w:pPr>
        <w:pStyle w:val="BodyText22"/>
        <w:keepNext/>
        <w:keepLines/>
        <w:ind w:left="0" w:firstLine="0"/>
        <w:rPr>
          <w:rFonts w:ascii="Open Sans" w:hAnsi="Open Sans" w:cs="Open Sans"/>
          <w:sz w:val="20"/>
          <w:szCs w:val="20"/>
        </w:rPr>
      </w:pPr>
      <w:r w:rsidRPr="004635FC">
        <w:rPr>
          <w:rFonts w:ascii="Open Sans" w:hAnsi="Open Sans" w:cs="Open Sans"/>
          <w:sz w:val="20"/>
          <w:szCs w:val="20"/>
        </w:rPr>
        <w:t>Ponudnik izpolni zahtevo s predložitvijo izpolnjene in podpisane priloge A, s podpisom izpolnjenega</w:t>
      </w:r>
      <w:r w:rsidR="008F018C" w:rsidRPr="004635FC">
        <w:rPr>
          <w:rFonts w:ascii="Open Sans" w:hAnsi="Open Sans" w:cs="Open Sans"/>
          <w:sz w:val="20"/>
          <w:szCs w:val="20"/>
        </w:rPr>
        <w:t xml:space="preserve"> obrazca</w:t>
      </w:r>
      <w:r w:rsidRPr="004635FC">
        <w:rPr>
          <w:rFonts w:ascii="Open Sans" w:hAnsi="Open Sans" w:cs="Open Sans"/>
          <w:sz w:val="20"/>
          <w:szCs w:val="20"/>
        </w:rPr>
        <w:t xml:space="preserve"> referenčna lista (priloga 5) ter s predložitvijo potrdil referenčnega naročnika</w:t>
      </w:r>
      <w:r w:rsidR="008F018C" w:rsidRPr="004635FC">
        <w:rPr>
          <w:rFonts w:ascii="Open Sans" w:hAnsi="Open Sans" w:cs="Open Sans"/>
          <w:sz w:val="20"/>
          <w:szCs w:val="20"/>
        </w:rPr>
        <w:t xml:space="preserve"> </w:t>
      </w:r>
      <w:r w:rsidRPr="004635FC">
        <w:rPr>
          <w:rFonts w:ascii="Open Sans" w:hAnsi="Open Sans" w:cs="Open Sans"/>
          <w:sz w:val="20"/>
          <w:szCs w:val="20"/>
        </w:rPr>
        <w:t>-</w:t>
      </w:r>
      <w:r w:rsidR="008F018C" w:rsidRPr="004635FC">
        <w:rPr>
          <w:rFonts w:ascii="Open Sans" w:hAnsi="Open Sans" w:cs="Open Sans"/>
          <w:sz w:val="20"/>
          <w:szCs w:val="20"/>
        </w:rPr>
        <w:t xml:space="preserve"> </w:t>
      </w:r>
      <w:r w:rsidRPr="004635FC">
        <w:rPr>
          <w:rFonts w:ascii="Open Sans" w:hAnsi="Open Sans" w:cs="Open Sans"/>
          <w:sz w:val="20"/>
          <w:szCs w:val="20"/>
        </w:rPr>
        <w:t xml:space="preserve">investitorja (Priloga 5/1), s katerimi potrjuje, da je kot dejanski izvajalec </w:t>
      </w:r>
      <w:r w:rsidR="007A7029" w:rsidRPr="004635FC">
        <w:rPr>
          <w:rFonts w:ascii="Open Sans" w:hAnsi="Open Sans" w:cs="Open Sans"/>
          <w:sz w:val="20"/>
          <w:szCs w:val="20"/>
        </w:rPr>
        <w:t>storitve</w:t>
      </w:r>
      <w:r w:rsidRPr="004635FC">
        <w:rPr>
          <w:rFonts w:ascii="Open Sans" w:hAnsi="Open Sans" w:cs="Open Sans"/>
          <w:sz w:val="20"/>
          <w:szCs w:val="20"/>
        </w:rPr>
        <w:t xml:space="preserve"> opravil strokovno pravilno, kvalitetno in v pogodb</w:t>
      </w:r>
      <w:r w:rsidR="00FA11D4">
        <w:rPr>
          <w:rFonts w:ascii="Open Sans" w:hAnsi="Open Sans" w:cs="Open Sans"/>
          <w:sz w:val="20"/>
          <w:szCs w:val="20"/>
        </w:rPr>
        <w:t xml:space="preserve">o dogovorjenih </w:t>
      </w:r>
      <w:r w:rsidRPr="004635FC">
        <w:rPr>
          <w:rFonts w:ascii="Open Sans" w:hAnsi="Open Sans" w:cs="Open Sans"/>
          <w:sz w:val="20"/>
          <w:szCs w:val="20"/>
        </w:rPr>
        <w:t>rok</w:t>
      </w:r>
      <w:r w:rsidR="00FA11D4">
        <w:rPr>
          <w:rFonts w:ascii="Open Sans" w:hAnsi="Open Sans" w:cs="Open Sans"/>
          <w:sz w:val="20"/>
          <w:szCs w:val="20"/>
        </w:rPr>
        <w:t>ih</w:t>
      </w:r>
      <w:r w:rsidRPr="004635FC">
        <w:rPr>
          <w:rFonts w:ascii="Open Sans" w:hAnsi="Open Sans" w:cs="Open Sans"/>
          <w:sz w:val="20"/>
          <w:szCs w:val="20"/>
        </w:rPr>
        <w:t>. Naročnik je upravičen pred sprejemom odločitve o izbiri ponudnika opraviti poizvedbe o navedenih referencah, kar vsebuje tudi vpogled v originalno dokumentacijo za navedena referenčna dela ter eventualne oglede izvedenih del na mestu oz</w:t>
      </w:r>
      <w:r w:rsidR="00906CD7">
        <w:rPr>
          <w:rFonts w:ascii="Open Sans" w:hAnsi="Open Sans" w:cs="Open Sans"/>
          <w:sz w:val="20"/>
          <w:szCs w:val="20"/>
        </w:rPr>
        <w:t>iroma</w:t>
      </w:r>
      <w:r w:rsidRPr="004635FC">
        <w:rPr>
          <w:rFonts w:ascii="Open Sans" w:hAnsi="Open Sans" w:cs="Open Sans"/>
          <w:sz w:val="20"/>
          <w:szCs w:val="20"/>
        </w:rPr>
        <w:t xml:space="preserve"> lokaciji izvedbe. Če navedene reference ne izkazujejo resničnega stanja</w:t>
      </w:r>
      <w:r w:rsidR="008F018C" w:rsidRPr="004635FC">
        <w:rPr>
          <w:rFonts w:ascii="Open Sans" w:hAnsi="Open Sans" w:cs="Open Sans"/>
          <w:sz w:val="20"/>
          <w:szCs w:val="20"/>
        </w:rPr>
        <w:t>,</w:t>
      </w:r>
      <w:r w:rsidRPr="004635FC">
        <w:rPr>
          <w:rFonts w:ascii="Open Sans" w:hAnsi="Open Sans" w:cs="Open Sans"/>
          <w:sz w:val="20"/>
          <w:szCs w:val="20"/>
        </w:rPr>
        <w:t xml:space="preserve"> jih naročnik ne bo upošteval. Za objekte, katerih referenčni naročnik je Javno podjetje Energetika Ljubljana, d.o.o., </w:t>
      </w:r>
      <w:r w:rsidR="007A7029" w:rsidRPr="004635FC">
        <w:rPr>
          <w:rFonts w:ascii="Open Sans" w:hAnsi="Open Sans" w:cs="Open Sans"/>
          <w:sz w:val="20"/>
          <w:szCs w:val="20"/>
        </w:rPr>
        <w:t>ponudnik predloži le izpolnjeno prilogo 5.</w:t>
      </w:r>
    </w:p>
    <w:p w14:paraId="4A42149D" w14:textId="77777777" w:rsidR="00E05B4E" w:rsidRPr="004635FC" w:rsidRDefault="00E05B4E"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4636FE8" w14:textId="77777777" w:rsidR="00DD144D" w:rsidRPr="004635FC" w:rsidRDefault="00DD14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hAnsi="Open Sans" w:cs="Open Sans"/>
          <w:b/>
          <w:bCs/>
          <w:i/>
          <w:sz w:val="20"/>
          <w:szCs w:val="20"/>
        </w:rPr>
        <w:t xml:space="preserve">Zgoraj navedene referenčne pogoje lahko ponudnik izpolni samostojno, kot skupina partnerjev v okviru skupne ponudbe ali s prijavljenimi podizvajalci, </w:t>
      </w:r>
      <w:r w:rsidRPr="004635FC">
        <w:rPr>
          <w:rFonts w:ascii="Open Sans" w:hAnsi="Open Sans" w:cs="Open Sans"/>
          <w:b/>
          <w:bCs/>
          <w:i/>
          <w:sz w:val="20"/>
          <w:szCs w:val="20"/>
          <w:u w:val="single"/>
        </w:rPr>
        <w:t>vendar bo moral ta gospodarski subjekt (s katerim se izkazuje reference) predmetna dela javnega naročila tudi izvesti</w:t>
      </w:r>
      <w:r w:rsidRPr="004635FC">
        <w:rPr>
          <w:rFonts w:ascii="Open Sans" w:eastAsia="Times New Roman" w:hAnsi="Open Sans" w:cs="Open Sans"/>
          <w:b/>
          <w:bCs/>
          <w:i/>
          <w:sz w:val="20"/>
          <w:szCs w:val="20"/>
          <w:u w:val="single"/>
          <w:lang w:eastAsia="sl-SI"/>
        </w:rPr>
        <w:t>.</w:t>
      </w:r>
      <w:r w:rsidRPr="004635FC">
        <w:rPr>
          <w:rFonts w:ascii="Open Sans" w:eastAsia="Times New Roman" w:hAnsi="Open Sans" w:cs="Open Sans"/>
          <w:b/>
          <w:bCs/>
          <w:i/>
          <w:sz w:val="20"/>
          <w:szCs w:val="20"/>
          <w:lang w:eastAsia="sl-SI"/>
        </w:rPr>
        <w:t xml:space="preserve"> </w:t>
      </w:r>
    </w:p>
    <w:p w14:paraId="70AF9478" w14:textId="77777777" w:rsidR="00FA11D4" w:rsidRPr="004635FC" w:rsidRDefault="00FA11D4" w:rsidP="00656CA1">
      <w:pPr>
        <w:keepNext/>
        <w:keepLines/>
        <w:spacing w:after="0" w:line="240" w:lineRule="auto"/>
        <w:jc w:val="both"/>
        <w:rPr>
          <w:rFonts w:ascii="Open Sans" w:eastAsia="Times New Roman" w:hAnsi="Open Sans" w:cs="Open Sans"/>
          <w:b/>
          <w:sz w:val="20"/>
          <w:szCs w:val="20"/>
          <w:lang w:eastAsia="sl-SI"/>
        </w:rPr>
      </w:pPr>
    </w:p>
    <w:p w14:paraId="69DCE7B1" w14:textId="3F1187F1" w:rsidR="0085585C" w:rsidRPr="004635FC" w:rsidRDefault="00A0722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Strokovna sposobnost</w:t>
      </w:r>
    </w:p>
    <w:p w14:paraId="5AB1539B" w14:textId="77777777" w:rsidR="0085585C" w:rsidRPr="004635FC" w:rsidRDefault="0085585C" w:rsidP="00656CA1">
      <w:pPr>
        <w:keepNext/>
        <w:keepLines/>
        <w:spacing w:after="0" w:line="240" w:lineRule="auto"/>
        <w:jc w:val="both"/>
        <w:rPr>
          <w:rFonts w:ascii="Open Sans" w:eastAsia="Times New Roman" w:hAnsi="Open Sans" w:cs="Open Sans"/>
          <w:sz w:val="20"/>
          <w:szCs w:val="20"/>
          <w:lang w:eastAsia="sl-SI"/>
        </w:rPr>
      </w:pPr>
    </w:p>
    <w:p w14:paraId="5FE14722" w14:textId="77777777" w:rsidR="00956E51" w:rsidRPr="004635FC" w:rsidRDefault="00956E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32487DC3" w14:textId="77777777" w:rsidR="00956E51" w:rsidRPr="004635FC" w:rsidRDefault="00956E51" w:rsidP="00656CA1">
      <w:pPr>
        <w:keepNext/>
        <w:keepLines/>
        <w:spacing w:after="0" w:line="240" w:lineRule="auto"/>
        <w:jc w:val="both"/>
        <w:rPr>
          <w:rFonts w:ascii="Open Sans" w:hAnsi="Open Sans" w:cs="Open Sans"/>
          <w:sz w:val="20"/>
          <w:szCs w:val="20"/>
          <w:lang w:eastAsia="sl-SI"/>
        </w:rPr>
      </w:pPr>
    </w:p>
    <w:p w14:paraId="4B76D538" w14:textId="42FB8A72" w:rsidR="00956E51" w:rsidRPr="004635FC" w:rsidRDefault="00956E51"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Ponudnik mora zagotoviti</w:t>
      </w:r>
      <w:r w:rsidR="008F144D">
        <w:rPr>
          <w:rFonts w:ascii="Open Sans" w:hAnsi="Open Sans" w:cs="Open Sans"/>
          <w:b/>
          <w:sz w:val="20"/>
          <w:szCs w:val="20"/>
        </w:rPr>
        <w:t xml:space="preserve"> naslednje kadre</w:t>
      </w:r>
      <w:r w:rsidRPr="004635FC">
        <w:rPr>
          <w:rFonts w:ascii="Open Sans" w:hAnsi="Open Sans" w:cs="Open Sans"/>
          <w:b/>
          <w:sz w:val="20"/>
          <w:szCs w:val="20"/>
        </w:rPr>
        <w:t>:</w:t>
      </w:r>
    </w:p>
    <w:p w14:paraId="35B576BF" w14:textId="5B43FB06" w:rsidR="0022591A" w:rsidRPr="004635FC" w:rsidRDefault="0022591A" w:rsidP="00F65D09">
      <w:pPr>
        <w:keepNext/>
        <w:keepLines/>
        <w:numPr>
          <w:ilvl w:val="0"/>
          <w:numId w:val="17"/>
        </w:numPr>
        <w:tabs>
          <w:tab w:val="left" w:pos="426"/>
          <w:tab w:val="left" w:pos="1418"/>
          <w:tab w:val="left" w:pos="1702"/>
        </w:tabs>
        <w:spacing w:after="0" w:line="240" w:lineRule="auto"/>
        <w:jc w:val="both"/>
        <w:rPr>
          <w:rFonts w:ascii="Open Sans" w:hAnsi="Open Sans" w:cs="Open Sans"/>
          <w:color w:val="000000" w:themeColor="text1"/>
          <w:sz w:val="20"/>
          <w:szCs w:val="20"/>
        </w:rPr>
      </w:pPr>
      <w:r w:rsidRPr="004635FC">
        <w:rPr>
          <w:rFonts w:ascii="Open Sans" w:eastAsia="Times New Roman" w:hAnsi="Open Sans" w:cs="Open Sans"/>
          <w:sz w:val="20"/>
          <w:szCs w:val="20"/>
          <w:lang w:eastAsia="sl-SI"/>
        </w:rPr>
        <w:lastRenderedPageBreak/>
        <w:t xml:space="preserve">1 (enega) </w:t>
      </w:r>
      <w:r w:rsidR="00CB38DA">
        <w:rPr>
          <w:rFonts w:ascii="Open Sans" w:eastAsia="Times New Roman" w:hAnsi="Open Sans" w:cs="Open Sans"/>
          <w:sz w:val="20"/>
          <w:szCs w:val="20"/>
          <w:lang w:eastAsia="sl-SI"/>
        </w:rPr>
        <w:t>vodjo strojno instalacijskih del</w:t>
      </w:r>
      <w:r w:rsidR="00056271" w:rsidRPr="004635FC">
        <w:rPr>
          <w:rFonts w:ascii="Open Sans" w:eastAsia="Times New Roman" w:hAnsi="Open Sans" w:cs="Open Sans"/>
          <w:sz w:val="20"/>
          <w:szCs w:val="20"/>
          <w:lang w:eastAsia="sl-SI"/>
        </w:rPr>
        <w:t>,</w:t>
      </w:r>
    </w:p>
    <w:p w14:paraId="0979B927" w14:textId="65589C86" w:rsidR="00CB38DA" w:rsidRPr="00DB1E75" w:rsidRDefault="00CB38DA" w:rsidP="00F65D09">
      <w:pPr>
        <w:keepNext/>
        <w:keepLines/>
        <w:numPr>
          <w:ilvl w:val="0"/>
          <w:numId w:val="17"/>
        </w:numPr>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DB1E75">
        <w:rPr>
          <w:rFonts w:ascii="Open Sans" w:eastAsia="Times New Roman" w:hAnsi="Open Sans" w:cs="Open Sans"/>
          <w:sz w:val="20"/>
          <w:szCs w:val="20"/>
          <w:lang w:eastAsia="sl-SI"/>
        </w:rPr>
        <w:t>najmanj 3 (tri) varilce z veljavnim certifikatom o preizkusu usposobljenosti varilca za ročno obločno varjenje – varilni postopek 111 ali z veljavnim certifikatom o preizkusu usposobljenosti varilca za TIG varjenje – varilni postopek 141</w:t>
      </w:r>
      <w:r w:rsidR="003C68A4">
        <w:rPr>
          <w:rFonts w:ascii="Open Sans" w:eastAsia="Times New Roman" w:hAnsi="Open Sans" w:cs="Open Sans"/>
          <w:i/>
          <w:iCs/>
          <w:sz w:val="20"/>
          <w:szCs w:val="20"/>
          <w:lang w:eastAsia="sl-SI"/>
        </w:rPr>
        <w:t>.</w:t>
      </w:r>
    </w:p>
    <w:p w14:paraId="29FEB864" w14:textId="77777777" w:rsidR="00906CD7" w:rsidRDefault="00906CD7" w:rsidP="00656CA1">
      <w:pPr>
        <w:keepNext/>
        <w:keepLines/>
        <w:spacing w:after="0" w:line="240" w:lineRule="auto"/>
        <w:jc w:val="both"/>
        <w:rPr>
          <w:rFonts w:ascii="Open Sans" w:eastAsia="Times New Roman" w:hAnsi="Open Sans" w:cs="Open Sans"/>
          <w:sz w:val="20"/>
          <w:szCs w:val="20"/>
          <w:lang w:eastAsia="sl-SI"/>
        </w:rPr>
      </w:pPr>
    </w:p>
    <w:p w14:paraId="66350F01" w14:textId="3D6D6D16" w:rsidR="0022591A" w:rsidRPr="004635FC" w:rsidRDefault="0022591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v ponudbi predložiti:</w:t>
      </w:r>
    </w:p>
    <w:p w14:paraId="1C8D80EB" w14:textId="7CDAE15E" w:rsidR="0022591A" w:rsidRPr="004635FC" w:rsidRDefault="0022591A" w:rsidP="00F65D09">
      <w:pPr>
        <w:keepNext/>
        <w:keepLines/>
        <w:numPr>
          <w:ilvl w:val="0"/>
          <w:numId w:val="15"/>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izpolnjen obrazec </w:t>
      </w:r>
      <w:r w:rsidRPr="004635FC">
        <w:rPr>
          <w:rFonts w:ascii="Open Sans" w:eastAsia="Times New Roman" w:hAnsi="Open Sans" w:cs="Open Sans"/>
          <w:b/>
          <w:bCs/>
          <w:sz w:val="20"/>
          <w:szCs w:val="20"/>
          <w:lang w:eastAsia="sl-SI"/>
        </w:rPr>
        <w:t>Kadrovska struktura</w:t>
      </w:r>
      <w:r w:rsidRPr="004635FC">
        <w:rPr>
          <w:rFonts w:ascii="Open Sans" w:eastAsia="Times New Roman" w:hAnsi="Open Sans" w:cs="Open Sans"/>
          <w:sz w:val="20"/>
          <w:szCs w:val="20"/>
          <w:lang w:eastAsia="sl-SI"/>
        </w:rPr>
        <w:t xml:space="preserve"> (priloga 6);</w:t>
      </w:r>
    </w:p>
    <w:p w14:paraId="1641D85B" w14:textId="77777777" w:rsidR="003B1BDC" w:rsidRPr="00DB1E75"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za vodjo strojno inštalacijskih del: 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p>
    <w:p w14:paraId="7715D905" w14:textId="70D650A9" w:rsidR="003B1BDC"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za varilce za ročno obločno varjenje ali TIG varjenje: veljavni certifikat o preizkusu usposobljenosti varilca za ročno obločno varjenje – varilni postopek 111 ali veljavni certifikat o preizkusu usposobljenosti varilca za TIG varjenje – varilni postopek 141,</w:t>
      </w:r>
    </w:p>
    <w:p w14:paraId="1C339D57" w14:textId="733098D4" w:rsidR="003B1BDC" w:rsidRPr="00DB1E75"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za vse prijavljene kadre: M-1 oziroma M-1/M-2 obraz</w:t>
      </w:r>
      <w:r w:rsidR="0042122D">
        <w:rPr>
          <w:rFonts w:ascii="Open Sans" w:hAnsi="Open Sans" w:cs="Open Sans"/>
          <w:sz w:val="20"/>
          <w:szCs w:val="20"/>
        </w:rPr>
        <w:t>e</w:t>
      </w:r>
      <w:r w:rsidRPr="00DB1E75">
        <w:rPr>
          <w:rFonts w:ascii="Open Sans" w:hAnsi="Open Sans" w:cs="Open Sans"/>
          <w:sz w:val="20"/>
          <w:szCs w:val="20"/>
        </w:rPr>
        <w:t>c, ter v primeru sprememb še M-3 obraz</w:t>
      </w:r>
      <w:r w:rsidR="0042122D">
        <w:rPr>
          <w:rFonts w:ascii="Open Sans" w:hAnsi="Open Sans" w:cs="Open Sans"/>
          <w:sz w:val="20"/>
          <w:szCs w:val="20"/>
        </w:rPr>
        <w:t>e</w:t>
      </w:r>
      <w:r w:rsidRPr="00DB1E75">
        <w:rPr>
          <w:rFonts w:ascii="Open Sans" w:hAnsi="Open Sans" w:cs="Open Sans"/>
          <w:sz w:val="20"/>
          <w:szCs w:val="20"/>
        </w:rPr>
        <w:t>c.</w:t>
      </w:r>
    </w:p>
    <w:p w14:paraId="1720F3C8" w14:textId="77777777" w:rsidR="0022591A" w:rsidRPr="004635FC" w:rsidRDefault="0022591A" w:rsidP="00656CA1">
      <w:pPr>
        <w:keepNext/>
        <w:keepLines/>
        <w:widowControl w:val="0"/>
        <w:spacing w:after="0" w:line="240" w:lineRule="auto"/>
        <w:jc w:val="both"/>
        <w:rPr>
          <w:rFonts w:ascii="Open Sans" w:hAnsi="Open Sans" w:cs="Open Sans"/>
          <w:sz w:val="20"/>
          <w:szCs w:val="20"/>
          <w:highlight w:val="yellow"/>
        </w:rPr>
      </w:pPr>
    </w:p>
    <w:p w14:paraId="46EA278A" w14:textId="505E273B" w:rsidR="00C1010E" w:rsidRPr="004635FC" w:rsidRDefault="00C1010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se z oddajo ponudbe zavezuje, da bo vodja </w:t>
      </w:r>
      <w:r w:rsidR="003B1BDC">
        <w:rPr>
          <w:rFonts w:ascii="Open Sans" w:hAnsi="Open Sans" w:cs="Open Sans"/>
          <w:sz w:val="20"/>
          <w:szCs w:val="20"/>
        </w:rPr>
        <w:t xml:space="preserve">strojno instalacijskih </w:t>
      </w:r>
      <w:r w:rsidRPr="004635FC">
        <w:rPr>
          <w:rFonts w:ascii="Open Sans" w:hAnsi="Open Sans" w:cs="Open Sans"/>
          <w:sz w:val="20"/>
          <w:szCs w:val="20"/>
        </w:rPr>
        <w:t>del</w:t>
      </w:r>
      <w:r w:rsidR="0022591A" w:rsidRPr="004635FC">
        <w:rPr>
          <w:rFonts w:ascii="Open Sans" w:hAnsi="Open Sans" w:cs="Open Sans"/>
          <w:sz w:val="20"/>
          <w:szCs w:val="20"/>
        </w:rPr>
        <w:t xml:space="preserve"> </w:t>
      </w:r>
      <w:r w:rsidRPr="004635FC">
        <w:rPr>
          <w:rFonts w:ascii="Open Sans" w:hAnsi="Open Sans" w:cs="Open Sans"/>
          <w:sz w:val="20"/>
          <w:szCs w:val="20"/>
        </w:rPr>
        <w:t>tudi neposredno zadolžen za vodenje izvedbe na predmetnem razpisu. Vodja</w:t>
      </w:r>
      <w:r w:rsidR="003B1BDC">
        <w:rPr>
          <w:rFonts w:ascii="Open Sans" w:hAnsi="Open Sans" w:cs="Open Sans"/>
          <w:sz w:val="20"/>
          <w:szCs w:val="20"/>
        </w:rPr>
        <w:t xml:space="preserve"> strojno instalacijskih</w:t>
      </w:r>
      <w:r w:rsidRPr="004635FC">
        <w:rPr>
          <w:rFonts w:ascii="Open Sans" w:hAnsi="Open Sans" w:cs="Open Sans"/>
          <w:sz w:val="20"/>
          <w:szCs w:val="20"/>
        </w:rPr>
        <w:t xml:space="preserve"> del mora biti v času izvajanja del dnevno prisot</w:t>
      </w:r>
      <w:r w:rsidR="003B1BDC">
        <w:rPr>
          <w:rFonts w:ascii="Open Sans" w:hAnsi="Open Sans" w:cs="Open Sans"/>
          <w:sz w:val="20"/>
          <w:szCs w:val="20"/>
        </w:rPr>
        <w:t>e</w:t>
      </w:r>
      <w:r w:rsidRPr="004635FC">
        <w:rPr>
          <w:rFonts w:ascii="Open Sans" w:hAnsi="Open Sans" w:cs="Open Sans"/>
          <w:sz w:val="20"/>
          <w:szCs w:val="20"/>
        </w:rPr>
        <w:t>n na delovišču.</w:t>
      </w:r>
    </w:p>
    <w:p w14:paraId="45F6AE7E" w14:textId="77777777" w:rsidR="00BD312A" w:rsidRPr="004635FC" w:rsidRDefault="00BD312A"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136AA5FF" w14:textId="77777777" w:rsidR="007F2487" w:rsidRPr="004635FC" w:rsidRDefault="007F2487" w:rsidP="00656CA1">
      <w:pPr>
        <w:keepNext/>
        <w:keepLines/>
        <w:widowControl w:val="0"/>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Prijavljeni vodja del mora izpolnjevati pogoje skladno z veljavnim Gradbenim zakonom (GZ-1). Vodja del mora biti zaposlen pri ponudniku ali partnerju v primeru skupne ponudbe. </w:t>
      </w:r>
    </w:p>
    <w:p w14:paraId="13BD1123" w14:textId="77777777" w:rsidR="007F2487" w:rsidRPr="004635FC" w:rsidRDefault="007F2487" w:rsidP="00656CA1">
      <w:pPr>
        <w:keepNext/>
        <w:keepLines/>
        <w:spacing w:after="0" w:line="240" w:lineRule="auto"/>
        <w:ind w:right="-2"/>
        <w:jc w:val="both"/>
        <w:rPr>
          <w:rFonts w:ascii="Open Sans" w:eastAsia="Times New Roman" w:hAnsi="Open Sans" w:cs="Open Sans"/>
          <w:b/>
          <w:bCs/>
          <w:sz w:val="20"/>
          <w:szCs w:val="20"/>
          <w:lang w:eastAsia="sl-SI"/>
        </w:rPr>
      </w:pPr>
    </w:p>
    <w:p w14:paraId="2390E0E8" w14:textId="5EBCE932" w:rsidR="00BD312A" w:rsidRPr="004635FC" w:rsidRDefault="003B1BDC" w:rsidP="00656CA1">
      <w:pPr>
        <w:keepNext/>
        <w:keepLines/>
        <w:spacing w:after="0" w:line="240" w:lineRule="auto"/>
        <w:ind w:right="-2"/>
        <w:jc w:val="both"/>
        <w:rPr>
          <w:rFonts w:ascii="Open Sans" w:eastAsia="Times New Roman" w:hAnsi="Open Sans" w:cs="Open Sans"/>
          <w:b/>
          <w:sz w:val="20"/>
          <w:szCs w:val="20"/>
          <w:lang w:eastAsia="sl-SI"/>
        </w:rPr>
      </w:pPr>
      <w:r>
        <w:rPr>
          <w:rFonts w:ascii="Open Sans" w:eastAsia="Times New Roman" w:hAnsi="Open Sans" w:cs="Open Sans"/>
          <w:b/>
          <w:bCs/>
          <w:sz w:val="20"/>
          <w:szCs w:val="20"/>
          <w:lang w:eastAsia="sl-SI"/>
        </w:rPr>
        <w:t>Varilci</w:t>
      </w:r>
      <w:r w:rsidR="007F2487" w:rsidRPr="004635FC">
        <w:rPr>
          <w:rFonts w:ascii="Open Sans" w:eastAsia="Times New Roman" w:hAnsi="Open Sans" w:cs="Open Sans"/>
          <w:b/>
          <w:bCs/>
          <w:sz w:val="20"/>
          <w:szCs w:val="20"/>
          <w:lang w:eastAsia="sl-SI"/>
        </w:rPr>
        <w:t xml:space="preserve"> so lahko zaposleni pri </w:t>
      </w:r>
      <w:r w:rsidR="00BD312A" w:rsidRPr="004635FC">
        <w:rPr>
          <w:rFonts w:ascii="Open Sans" w:eastAsia="Times New Roman" w:hAnsi="Open Sans" w:cs="Open Sans"/>
          <w:b/>
          <w:bCs/>
          <w:sz w:val="20"/>
          <w:szCs w:val="20"/>
          <w:lang w:eastAsia="sl-SI"/>
        </w:rPr>
        <w:t>ponudnik</w:t>
      </w:r>
      <w:r w:rsidR="007F2487" w:rsidRPr="004635FC">
        <w:rPr>
          <w:rFonts w:ascii="Open Sans" w:eastAsia="Times New Roman" w:hAnsi="Open Sans" w:cs="Open Sans"/>
          <w:b/>
          <w:bCs/>
          <w:sz w:val="20"/>
          <w:szCs w:val="20"/>
          <w:lang w:eastAsia="sl-SI"/>
        </w:rPr>
        <w:t>u</w:t>
      </w:r>
      <w:r w:rsidR="00BD312A" w:rsidRPr="004635FC">
        <w:rPr>
          <w:rFonts w:ascii="Open Sans" w:eastAsia="Times New Roman" w:hAnsi="Open Sans" w:cs="Open Sans"/>
          <w:b/>
          <w:bCs/>
          <w:sz w:val="20"/>
          <w:szCs w:val="20"/>
          <w:lang w:eastAsia="sl-SI"/>
        </w:rPr>
        <w:t xml:space="preserve"> ali skupin</w:t>
      </w:r>
      <w:r w:rsidR="007F2487" w:rsidRPr="004635FC">
        <w:rPr>
          <w:rFonts w:ascii="Open Sans" w:eastAsia="Times New Roman" w:hAnsi="Open Sans" w:cs="Open Sans"/>
          <w:b/>
          <w:bCs/>
          <w:sz w:val="20"/>
          <w:szCs w:val="20"/>
          <w:lang w:eastAsia="sl-SI"/>
        </w:rPr>
        <w:t>i</w:t>
      </w:r>
      <w:r w:rsidR="00BD312A" w:rsidRPr="004635FC">
        <w:rPr>
          <w:rFonts w:ascii="Open Sans" w:eastAsia="Times New Roman" w:hAnsi="Open Sans" w:cs="Open Sans"/>
          <w:b/>
          <w:bCs/>
          <w:sz w:val="20"/>
          <w:szCs w:val="20"/>
          <w:lang w:eastAsia="sl-SI"/>
        </w:rPr>
        <w:t xml:space="preserve"> ponudnikov v okviru skupne ponudbe ali </w:t>
      </w:r>
      <w:r w:rsidR="007F2487" w:rsidRPr="004635FC">
        <w:rPr>
          <w:rFonts w:ascii="Open Sans" w:eastAsia="Times New Roman" w:hAnsi="Open Sans" w:cs="Open Sans"/>
          <w:b/>
          <w:bCs/>
          <w:sz w:val="20"/>
          <w:szCs w:val="20"/>
          <w:lang w:eastAsia="sl-SI"/>
        </w:rPr>
        <w:t>pri</w:t>
      </w:r>
      <w:r w:rsidR="00BD312A" w:rsidRPr="004635FC">
        <w:rPr>
          <w:rFonts w:ascii="Open Sans" w:eastAsia="Times New Roman" w:hAnsi="Open Sans" w:cs="Open Sans"/>
          <w:b/>
          <w:bCs/>
          <w:sz w:val="20"/>
          <w:szCs w:val="20"/>
          <w:lang w:eastAsia="sl-SI"/>
        </w:rPr>
        <w:t xml:space="preserve"> prijavljen</w:t>
      </w:r>
      <w:r w:rsidR="007F2487" w:rsidRPr="004635FC">
        <w:rPr>
          <w:rFonts w:ascii="Open Sans" w:eastAsia="Times New Roman" w:hAnsi="Open Sans" w:cs="Open Sans"/>
          <w:b/>
          <w:bCs/>
          <w:sz w:val="20"/>
          <w:szCs w:val="20"/>
          <w:lang w:eastAsia="sl-SI"/>
        </w:rPr>
        <w:t>e</w:t>
      </w:r>
      <w:r w:rsidR="00BD312A" w:rsidRPr="004635FC">
        <w:rPr>
          <w:rFonts w:ascii="Open Sans" w:eastAsia="Times New Roman" w:hAnsi="Open Sans" w:cs="Open Sans"/>
          <w:b/>
          <w:bCs/>
          <w:sz w:val="20"/>
          <w:szCs w:val="20"/>
          <w:lang w:eastAsia="sl-SI"/>
        </w:rPr>
        <w:t>m</w:t>
      </w:r>
      <w:r w:rsidR="007F2487" w:rsidRPr="004635FC">
        <w:rPr>
          <w:rFonts w:ascii="Open Sans" w:eastAsia="Times New Roman" w:hAnsi="Open Sans" w:cs="Open Sans"/>
          <w:b/>
          <w:bCs/>
          <w:sz w:val="20"/>
          <w:szCs w:val="20"/>
          <w:lang w:eastAsia="sl-SI"/>
        </w:rPr>
        <w:t>u</w:t>
      </w:r>
      <w:r w:rsidR="00BD312A" w:rsidRPr="004635FC">
        <w:rPr>
          <w:rFonts w:ascii="Open Sans" w:eastAsia="Times New Roman" w:hAnsi="Open Sans" w:cs="Open Sans"/>
          <w:b/>
          <w:bCs/>
          <w:sz w:val="20"/>
          <w:szCs w:val="20"/>
          <w:lang w:eastAsia="sl-SI"/>
        </w:rPr>
        <w:t xml:space="preserve"> podizvajalc</w:t>
      </w:r>
      <w:r w:rsidR="007F2487" w:rsidRPr="004635FC">
        <w:rPr>
          <w:rFonts w:ascii="Open Sans" w:eastAsia="Times New Roman" w:hAnsi="Open Sans" w:cs="Open Sans"/>
          <w:b/>
          <w:bCs/>
          <w:sz w:val="20"/>
          <w:szCs w:val="20"/>
          <w:lang w:eastAsia="sl-SI"/>
        </w:rPr>
        <w:t>u</w:t>
      </w:r>
      <w:r w:rsidR="00BD312A" w:rsidRPr="004635FC">
        <w:rPr>
          <w:rFonts w:ascii="Open Sans" w:eastAsia="Times New Roman" w:hAnsi="Open Sans" w:cs="Open Sans"/>
          <w:b/>
          <w:bCs/>
          <w:sz w:val="20"/>
          <w:szCs w:val="20"/>
          <w:lang w:eastAsia="sl-SI"/>
        </w:rPr>
        <w:t xml:space="preserve">. V primeru, da prijavljeni </w:t>
      </w:r>
      <w:r>
        <w:rPr>
          <w:rFonts w:ascii="Open Sans" w:eastAsia="Times New Roman" w:hAnsi="Open Sans" w:cs="Open Sans"/>
          <w:b/>
          <w:bCs/>
          <w:sz w:val="20"/>
          <w:szCs w:val="20"/>
          <w:lang w:eastAsia="sl-SI"/>
        </w:rPr>
        <w:t>varilci</w:t>
      </w:r>
      <w:r w:rsidRPr="004635FC">
        <w:rPr>
          <w:rFonts w:ascii="Open Sans" w:eastAsia="Times New Roman" w:hAnsi="Open Sans" w:cs="Open Sans"/>
          <w:b/>
          <w:bCs/>
          <w:sz w:val="20"/>
          <w:szCs w:val="20"/>
          <w:lang w:eastAsia="sl-SI"/>
        </w:rPr>
        <w:t xml:space="preserve"> </w:t>
      </w:r>
      <w:r w:rsidR="00BD312A" w:rsidRPr="004635FC">
        <w:rPr>
          <w:rFonts w:ascii="Open Sans" w:eastAsia="Times New Roman" w:hAnsi="Open Sans" w:cs="Open Sans"/>
          <w:b/>
          <w:bCs/>
          <w:sz w:val="20"/>
          <w:szCs w:val="20"/>
          <w:lang w:eastAsia="sl-SI"/>
        </w:rPr>
        <w:t xml:space="preserve">niso zaposleni pri ponudniku, </w:t>
      </w:r>
      <w:r w:rsidR="00BD312A" w:rsidRPr="004635FC">
        <w:rPr>
          <w:rFonts w:ascii="Open Sans" w:eastAsia="Times New Roman" w:hAnsi="Open Sans" w:cs="Open Sans"/>
          <w:b/>
          <w:bCs/>
          <w:sz w:val="20"/>
          <w:szCs w:val="20"/>
          <w:u w:val="single"/>
          <w:lang w:eastAsia="sl-SI"/>
        </w:rPr>
        <w:t xml:space="preserve">morajo ti v ponudbi nastopati kot skupni partnerji ali kot podizvajalci (ponudnik predloži </w:t>
      </w:r>
      <w:r w:rsidR="00572C73">
        <w:rPr>
          <w:rFonts w:ascii="Open Sans" w:eastAsia="Times New Roman" w:hAnsi="Open Sans" w:cs="Open Sans"/>
          <w:b/>
          <w:bCs/>
          <w:sz w:val="20"/>
          <w:szCs w:val="20"/>
          <w:u w:val="single"/>
          <w:lang w:eastAsia="sl-SI"/>
        </w:rPr>
        <w:t>poleg</w:t>
      </w:r>
      <w:r w:rsidR="00BD312A" w:rsidRPr="004635FC">
        <w:rPr>
          <w:rFonts w:ascii="Open Sans" w:eastAsia="Times New Roman" w:hAnsi="Open Sans" w:cs="Open Sans"/>
          <w:b/>
          <w:bCs/>
          <w:sz w:val="20"/>
          <w:szCs w:val="20"/>
          <w:u w:val="single"/>
          <w:lang w:eastAsia="sl-SI"/>
        </w:rPr>
        <w:t xml:space="preserve"> </w:t>
      </w:r>
      <w:r w:rsidR="00572C73" w:rsidRPr="004635FC">
        <w:rPr>
          <w:rFonts w:ascii="Open Sans" w:eastAsia="Times New Roman" w:hAnsi="Open Sans" w:cs="Open Sans"/>
          <w:b/>
          <w:bCs/>
          <w:sz w:val="20"/>
          <w:szCs w:val="20"/>
          <w:u w:val="single"/>
          <w:lang w:eastAsia="sl-SI"/>
        </w:rPr>
        <w:t>pogodb</w:t>
      </w:r>
      <w:r w:rsidR="00572C73">
        <w:rPr>
          <w:rFonts w:ascii="Open Sans" w:eastAsia="Times New Roman" w:hAnsi="Open Sans" w:cs="Open Sans"/>
          <w:b/>
          <w:bCs/>
          <w:sz w:val="20"/>
          <w:szCs w:val="20"/>
          <w:u w:val="single"/>
          <w:lang w:eastAsia="sl-SI"/>
        </w:rPr>
        <w:t>e</w:t>
      </w:r>
      <w:r w:rsidR="00572C73" w:rsidRPr="004635FC">
        <w:rPr>
          <w:rFonts w:ascii="Open Sans" w:eastAsia="Times New Roman" w:hAnsi="Open Sans" w:cs="Open Sans"/>
          <w:b/>
          <w:bCs/>
          <w:sz w:val="20"/>
          <w:szCs w:val="20"/>
          <w:u w:val="single"/>
          <w:lang w:eastAsia="sl-SI"/>
        </w:rPr>
        <w:t xml:space="preserve"> </w:t>
      </w:r>
      <w:r w:rsidR="00BD312A" w:rsidRPr="004635FC">
        <w:rPr>
          <w:rFonts w:ascii="Open Sans" w:eastAsia="Times New Roman" w:hAnsi="Open Sans" w:cs="Open Sans"/>
          <w:b/>
          <w:bCs/>
          <w:sz w:val="20"/>
          <w:szCs w:val="20"/>
          <w:u w:val="single"/>
          <w:lang w:eastAsia="sl-SI"/>
        </w:rPr>
        <w:t>o medsebojnem sodelovanju</w:t>
      </w:r>
      <w:r w:rsidR="00572C73">
        <w:rPr>
          <w:rFonts w:ascii="Open Sans" w:eastAsia="Times New Roman" w:hAnsi="Open Sans" w:cs="Open Sans"/>
          <w:b/>
          <w:bCs/>
          <w:sz w:val="20"/>
          <w:szCs w:val="20"/>
          <w:u w:val="single"/>
          <w:lang w:eastAsia="sl-SI"/>
        </w:rPr>
        <w:t xml:space="preserve"> vse s to razpisno dokumentacijo zahtevane dokumente za podizvajalca</w:t>
      </w:r>
      <w:r w:rsidR="00BD312A" w:rsidRPr="004635FC">
        <w:rPr>
          <w:rFonts w:ascii="Open Sans" w:eastAsia="Times New Roman" w:hAnsi="Open Sans" w:cs="Open Sans"/>
          <w:b/>
          <w:bCs/>
          <w:sz w:val="20"/>
          <w:szCs w:val="20"/>
          <w:u w:val="single"/>
          <w:lang w:eastAsia="sl-SI"/>
        </w:rPr>
        <w:t>)</w:t>
      </w:r>
      <w:r w:rsidR="00BD312A" w:rsidRPr="004635FC">
        <w:rPr>
          <w:rFonts w:ascii="Open Sans" w:eastAsia="Times New Roman" w:hAnsi="Open Sans" w:cs="Open Sans"/>
          <w:b/>
          <w:bCs/>
          <w:sz w:val="20"/>
          <w:szCs w:val="20"/>
          <w:lang w:eastAsia="sl-SI"/>
        </w:rPr>
        <w:t>.</w:t>
      </w:r>
    </w:p>
    <w:p w14:paraId="0CB886FE" w14:textId="77777777" w:rsidR="007F2487" w:rsidRPr="004635FC" w:rsidRDefault="007F2487" w:rsidP="00656CA1">
      <w:pPr>
        <w:keepNext/>
        <w:keepLines/>
        <w:spacing w:after="0" w:line="240" w:lineRule="auto"/>
        <w:jc w:val="both"/>
        <w:rPr>
          <w:rFonts w:ascii="Open Sans" w:hAnsi="Open Sans" w:cs="Open Sans"/>
          <w:sz w:val="20"/>
          <w:szCs w:val="20"/>
        </w:rPr>
      </w:pPr>
    </w:p>
    <w:p w14:paraId="1E1F85D5" w14:textId="7404DD2A" w:rsidR="007F2487" w:rsidRPr="004635FC" w:rsidRDefault="007F2487"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Dokazila:</w:t>
      </w:r>
      <w:r w:rsidRPr="004635FC">
        <w:rPr>
          <w:rFonts w:ascii="Open Sans" w:eastAsia="Times New Roman" w:hAnsi="Open Sans" w:cs="Open Sans"/>
          <w:sz w:val="20"/>
          <w:szCs w:val="20"/>
          <w:lang w:eastAsia="sl-SI"/>
        </w:rPr>
        <w:t xml:space="preserve"> Ponudnik izpolni zahtevo s predložitvijo izpolnjene in podpisane priloge A in priloge 6 z zahtevanimi dokazili.</w:t>
      </w:r>
    </w:p>
    <w:p w14:paraId="38B9F846" w14:textId="77777777" w:rsidR="00BD312A" w:rsidRPr="004635FC" w:rsidRDefault="00BD312A" w:rsidP="00656CA1">
      <w:pPr>
        <w:keepNext/>
        <w:keepLines/>
        <w:spacing w:after="0" w:line="240" w:lineRule="auto"/>
        <w:jc w:val="both"/>
        <w:rPr>
          <w:rFonts w:ascii="Open Sans" w:hAnsi="Open Sans" w:cs="Open Sans"/>
          <w:sz w:val="20"/>
          <w:szCs w:val="20"/>
          <w:lang w:eastAsia="sl-SI"/>
        </w:rPr>
      </w:pPr>
    </w:p>
    <w:p w14:paraId="32515D4C" w14:textId="639BA144" w:rsidR="002E0A44" w:rsidRPr="004635FC" w:rsidRDefault="002E0A44" w:rsidP="00656CA1">
      <w:pPr>
        <w:keepNext/>
        <w:keepLines/>
        <w:numPr>
          <w:ilvl w:val="2"/>
          <w:numId w:val="2"/>
        </w:numPr>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Potrdilo / certifikat za gradnjo strojnih inštalacij</w:t>
      </w:r>
    </w:p>
    <w:p w14:paraId="0362B3BE" w14:textId="7674F703" w:rsidR="00CE7C4D" w:rsidRDefault="00CE7C4D" w:rsidP="00656CA1">
      <w:pPr>
        <w:keepNext/>
        <w:keepLines/>
        <w:spacing w:after="0" w:line="240" w:lineRule="auto"/>
        <w:jc w:val="both"/>
        <w:rPr>
          <w:rFonts w:ascii="Open Sans" w:eastAsia="Times New Roman" w:hAnsi="Open Sans" w:cs="Open Sans"/>
          <w:b/>
          <w:sz w:val="20"/>
          <w:szCs w:val="20"/>
          <w:lang w:eastAsia="sl-SI"/>
        </w:rPr>
      </w:pPr>
    </w:p>
    <w:p w14:paraId="632E4022" w14:textId="4B7DE27F" w:rsidR="004F4D31" w:rsidRPr="00435EEF" w:rsidRDefault="004F4D31" w:rsidP="00656CA1">
      <w:pPr>
        <w:keepNext/>
        <w:keepLines/>
        <w:spacing w:after="0" w:line="240" w:lineRule="auto"/>
        <w:jc w:val="both"/>
        <w:rPr>
          <w:rFonts w:ascii="Open Sans" w:hAnsi="Open Sans" w:cs="Open Sans"/>
          <w:sz w:val="20"/>
          <w:szCs w:val="20"/>
        </w:rPr>
      </w:pPr>
      <w:r w:rsidRPr="00435EEF">
        <w:rPr>
          <w:rFonts w:ascii="Open Sans" w:hAnsi="Open Sans" w:cs="Open Sans"/>
          <w:sz w:val="20"/>
          <w:szCs w:val="20"/>
        </w:rPr>
        <w:t xml:space="preserve">Ponudnik mora k ponudbi </w:t>
      </w:r>
      <w:r w:rsidRPr="00435EEF">
        <w:rPr>
          <w:rFonts w:ascii="Open Sans" w:hAnsi="Open Sans" w:cs="Open Sans"/>
          <w:b/>
          <w:sz w:val="20"/>
          <w:szCs w:val="20"/>
        </w:rPr>
        <w:t>kot prilogo 9</w:t>
      </w:r>
      <w:r w:rsidRPr="00435EEF">
        <w:rPr>
          <w:rFonts w:ascii="Open Sans" w:hAnsi="Open Sans" w:cs="Open Sans"/>
          <w:sz w:val="20"/>
          <w:szCs w:val="20"/>
        </w:rPr>
        <w:t xml:space="preserve"> priložiti </w:t>
      </w:r>
      <w:r w:rsidR="00435EEF" w:rsidRPr="00435EEF">
        <w:rPr>
          <w:rFonts w:ascii="Open Sans" w:hAnsi="Open Sans" w:cs="Open Sans"/>
          <w:sz w:val="20"/>
          <w:szCs w:val="20"/>
        </w:rPr>
        <w:t>veljavno potrdilo oziroma veljaven certifikat za gradnjo strojnih inštalacij za vročevode za varjenje cevi iz jekla</w:t>
      </w:r>
      <w:r w:rsidRPr="00435EEF">
        <w:rPr>
          <w:rFonts w:ascii="Open Sans" w:hAnsi="Open Sans" w:cs="Open Sans"/>
          <w:sz w:val="20"/>
          <w:szCs w:val="20"/>
        </w:rPr>
        <w:t>, ki ga izdaja pooblaščeni organ</w:t>
      </w:r>
      <w:r w:rsidR="000D01E6">
        <w:rPr>
          <w:rFonts w:ascii="Open Sans" w:hAnsi="Open Sans" w:cs="Open Sans"/>
          <w:sz w:val="20"/>
          <w:szCs w:val="20"/>
        </w:rPr>
        <w:t>.</w:t>
      </w:r>
    </w:p>
    <w:p w14:paraId="67D9E572" w14:textId="74A4831B" w:rsidR="002E0A44" w:rsidRDefault="002E0A44" w:rsidP="00656CA1">
      <w:pPr>
        <w:pStyle w:val="BodyText22"/>
        <w:keepNext/>
        <w:keepLines/>
        <w:ind w:left="0" w:firstLine="0"/>
        <w:rPr>
          <w:rFonts w:ascii="Open Sans" w:hAnsi="Open Sans" w:cs="Open Sans"/>
          <w:sz w:val="20"/>
          <w:szCs w:val="20"/>
        </w:rPr>
      </w:pPr>
    </w:p>
    <w:p w14:paraId="13057D80" w14:textId="05AF4E0E" w:rsidR="00435EEF" w:rsidRPr="00435EEF" w:rsidRDefault="00435EEF" w:rsidP="00656CA1">
      <w:pPr>
        <w:pStyle w:val="BodyText22"/>
        <w:keepNext/>
        <w:keepLines/>
        <w:ind w:left="0" w:firstLine="0"/>
        <w:rPr>
          <w:rFonts w:ascii="Open Sans" w:hAnsi="Open Sans" w:cs="Open Sans"/>
          <w:sz w:val="20"/>
          <w:szCs w:val="20"/>
        </w:rPr>
      </w:pPr>
      <w:r w:rsidRPr="00435EEF">
        <w:rPr>
          <w:rFonts w:ascii="Open Sans" w:hAnsi="Open Sans" w:cs="Open Sans"/>
          <w:sz w:val="20"/>
          <w:szCs w:val="20"/>
        </w:rPr>
        <w:t>Gospodarski subjekt, ki ima veljavno potrdilo oziroma veljaven certifikat za gradnjo strojnih inštalacij za vročevode za varjenje cevi iz jekla, mora tudi izvajati dela.</w:t>
      </w:r>
    </w:p>
    <w:p w14:paraId="744BC1E2" w14:textId="77777777" w:rsidR="00435EEF" w:rsidRPr="00435EEF" w:rsidRDefault="00435EEF" w:rsidP="00656CA1">
      <w:pPr>
        <w:pStyle w:val="BodyText22"/>
        <w:keepNext/>
        <w:keepLines/>
        <w:ind w:left="0" w:firstLine="0"/>
        <w:rPr>
          <w:rFonts w:ascii="Open Sans" w:hAnsi="Open Sans" w:cs="Open Sans"/>
          <w:sz w:val="20"/>
          <w:szCs w:val="20"/>
        </w:rPr>
      </w:pPr>
    </w:p>
    <w:p w14:paraId="2D4428A6" w14:textId="1379ACF4" w:rsidR="002E0A44" w:rsidRPr="00435EEF" w:rsidRDefault="002E0A44" w:rsidP="00656CA1">
      <w:pPr>
        <w:pStyle w:val="BodyText22"/>
        <w:keepNext/>
        <w:keepLines/>
        <w:ind w:left="0" w:firstLine="0"/>
        <w:rPr>
          <w:rFonts w:ascii="Open Sans" w:hAnsi="Open Sans" w:cs="Open Sans"/>
          <w:sz w:val="20"/>
          <w:szCs w:val="20"/>
        </w:rPr>
      </w:pPr>
      <w:r w:rsidRPr="00435EEF">
        <w:rPr>
          <w:rFonts w:ascii="Open Sans" w:hAnsi="Open Sans" w:cs="Open Sans"/>
          <w:sz w:val="20"/>
          <w:szCs w:val="20"/>
        </w:rPr>
        <w:t>Ta pogoj lahko izpolni ponudnik sam ali skupaj s partnerji v primeru skupne ponudbe ali skupaj s prijavljenimi podizvajalci.</w:t>
      </w:r>
    </w:p>
    <w:p w14:paraId="37DC5649" w14:textId="77777777" w:rsidR="000D01E6" w:rsidRPr="00435EEF" w:rsidRDefault="000D01E6" w:rsidP="00656CA1">
      <w:pPr>
        <w:keepNext/>
        <w:keepLines/>
        <w:spacing w:after="0" w:line="240" w:lineRule="auto"/>
        <w:jc w:val="both"/>
        <w:rPr>
          <w:rFonts w:ascii="Open Sans" w:eastAsia="Times New Roman" w:hAnsi="Open Sans" w:cs="Open Sans"/>
          <w:b/>
          <w:sz w:val="20"/>
          <w:szCs w:val="20"/>
          <w:lang w:eastAsia="sl-SI"/>
        </w:rPr>
      </w:pPr>
    </w:p>
    <w:p w14:paraId="7C963A64" w14:textId="54344D77" w:rsidR="00CE7C4D" w:rsidRPr="004635FC" w:rsidRDefault="00CE7C4D"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Zavarovanje odgovornosti</w:t>
      </w:r>
      <w:r w:rsidR="007F2487" w:rsidRPr="004635FC">
        <w:rPr>
          <w:rFonts w:ascii="Open Sans" w:eastAsia="Times New Roman" w:hAnsi="Open Sans" w:cs="Open Sans"/>
          <w:b/>
          <w:sz w:val="20"/>
          <w:szCs w:val="20"/>
          <w:lang w:eastAsia="sl-SI"/>
        </w:rPr>
        <w:t xml:space="preserve"> </w:t>
      </w:r>
    </w:p>
    <w:p w14:paraId="2A4AFB47" w14:textId="77777777" w:rsidR="00CE7C4D" w:rsidRPr="004635FC" w:rsidRDefault="00CE7C4D" w:rsidP="00656CA1">
      <w:pPr>
        <w:keepNext/>
        <w:keepLines/>
        <w:spacing w:after="0" w:line="240" w:lineRule="auto"/>
        <w:jc w:val="both"/>
        <w:rPr>
          <w:rFonts w:ascii="Open Sans" w:hAnsi="Open Sans" w:cs="Open Sans"/>
          <w:sz w:val="20"/>
          <w:szCs w:val="20"/>
        </w:rPr>
      </w:pPr>
    </w:p>
    <w:p w14:paraId="19968A78"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F4ACF7F"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340713E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Če ima ponudnik v tujini zavarovano odgovornost za škodo, mora zavarovanje kriti škodo iz prejšnjega odstavka, povzročeno v Republiki Sloveniji.</w:t>
      </w:r>
    </w:p>
    <w:p w14:paraId="0E944E4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6A8CCCB1" w14:textId="516CF144"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Kot dokazilo o izpolnjevanju pogoja mora ponudnik kot </w:t>
      </w:r>
      <w:r w:rsidRPr="004635FC">
        <w:rPr>
          <w:rFonts w:ascii="Open Sans" w:eastAsia="Times New Roman" w:hAnsi="Open Sans" w:cs="Open Sans"/>
          <w:b/>
          <w:sz w:val="20"/>
          <w:szCs w:val="20"/>
          <w:lang w:eastAsia="sl-SI"/>
        </w:rPr>
        <w:t>prilogo 7</w:t>
      </w:r>
      <w:r w:rsidRPr="004635FC">
        <w:rPr>
          <w:rFonts w:ascii="Open Sans" w:eastAsia="Times New Roman" w:hAnsi="Open Sans" w:cs="Open Sans"/>
          <w:sz w:val="20"/>
          <w:szCs w:val="20"/>
          <w:lang w:eastAsia="sl-SI"/>
        </w:rPr>
        <w:t xml:space="preserve"> predložiti veljavne zavarovalne pogodbe</w:t>
      </w:r>
      <w:r w:rsidR="00FA4ED1" w:rsidRPr="004635FC">
        <w:rPr>
          <w:rFonts w:ascii="Open Sans" w:eastAsia="Times New Roman" w:hAnsi="Open Sans" w:cs="Open Sans"/>
          <w:sz w:val="20"/>
          <w:szCs w:val="20"/>
          <w:lang w:eastAsia="sl-SI"/>
        </w:rPr>
        <w:t xml:space="preserve"> / police</w:t>
      </w:r>
      <w:r w:rsidRPr="004635FC">
        <w:rPr>
          <w:rFonts w:ascii="Open Sans" w:eastAsia="Times New Roman" w:hAnsi="Open Sans" w:cs="Open Sans"/>
          <w:sz w:val="20"/>
          <w:szCs w:val="20"/>
          <w:lang w:eastAsia="sl-SI"/>
        </w:rPr>
        <w:t xml:space="preserve"> ali veljavno potrdilo zavarovalnice, iz katere morajo biti razvidni: vrsta zavarovanja, višina letne zavarovalne vsote in obdobje njene veljavnosti.</w:t>
      </w:r>
    </w:p>
    <w:p w14:paraId="369591A5"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p>
    <w:p w14:paraId="23013DA3"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Ta pogoj mora izpolniti ponudnik in skupina ponudnikov v okviru skupne ponudbe.</w:t>
      </w:r>
    </w:p>
    <w:p w14:paraId="4490AF6C" w14:textId="77777777" w:rsidR="007E6C20" w:rsidRPr="00435EEF" w:rsidRDefault="007E6C20" w:rsidP="007E6C20">
      <w:pPr>
        <w:keepNext/>
        <w:keepLines/>
        <w:spacing w:after="0" w:line="240" w:lineRule="auto"/>
        <w:jc w:val="both"/>
        <w:rPr>
          <w:rFonts w:ascii="Open Sans" w:eastAsia="Times New Roman" w:hAnsi="Open Sans" w:cs="Open Sans"/>
          <w:b/>
          <w:sz w:val="20"/>
          <w:szCs w:val="20"/>
          <w:lang w:eastAsia="sl-SI"/>
        </w:rPr>
      </w:pPr>
    </w:p>
    <w:p w14:paraId="7DA69540" w14:textId="4F169DCD" w:rsidR="007E6C20" w:rsidRPr="004635FC" w:rsidRDefault="007E6C20" w:rsidP="007E6C20">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Za</w:t>
      </w:r>
      <w:r>
        <w:rPr>
          <w:rFonts w:ascii="Open Sans" w:eastAsia="Times New Roman" w:hAnsi="Open Sans" w:cs="Open Sans"/>
          <w:b/>
          <w:sz w:val="20"/>
          <w:szCs w:val="20"/>
          <w:lang w:eastAsia="sl-SI"/>
        </w:rPr>
        <w:t xml:space="preserve">gotavljanje gradbenega odra – </w:t>
      </w:r>
      <w:r w:rsidR="00844028">
        <w:rPr>
          <w:rFonts w:ascii="Open Sans" w:eastAsia="Times New Roman" w:hAnsi="Open Sans" w:cs="Open Sans"/>
          <w:b/>
          <w:color w:val="FF0000"/>
          <w:sz w:val="20"/>
          <w:szCs w:val="20"/>
          <w:lang w:eastAsia="sl-SI"/>
        </w:rPr>
        <w:t>velja za 5. sklop</w:t>
      </w:r>
    </w:p>
    <w:p w14:paraId="52536597" w14:textId="77777777" w:rsidR="00BD312A" w:rsidRDefault="00BD312A" w:rsidP="00656CA1">
      <w:pPr>
        <w:keepNext/>
        <w:keepLines/>
        <w:spacing w:after="0" w:line="240" w:lineRule="auto"/>
        <w:jc w:val="both"/>
        <w:rPr>
          <w:rFonts w:ascii="Open Sans" w:hAnsi="Open Sans" w:cs="Open Sans"/>
          <w:b/>
          <w:bCs/>
          <w:sz w:val="20"/>
          <w:szCs w:val="20"/>
        </w:rPr>
      </w:pPr>
    </w:p>
    <w:p w14:paraId="06B1E243" w14:textId="66E959AD" w:rsidR="007E6C20" w:rsidRDefault="007E6C20" w:rsidP="007E6C2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7E6C20">
        <w:rPr>
          <w:rFonts w:ascii="Open Sans" w:eastAsia="Times New Roman" w:hAnsi="Open Sans" w:cs="Open Sans"/>
          <w:sz w:val="20"/>
          <w:szCs w:val="20"/>
          <w:lang w:eastAsia="sl-SI"/>
        </w:rPr>
        <w:t>Za izvedbo del na mostu preko Ljubljanice mora ponudnik</w:t>
      </w:r>
      <w:r>
        <w:rPr>
          <w:rFonts w:ascii="Open Sans" w:eastAsia="Times New Roman" w:hAnsi="Open Sans" w:cs="Open Sans"/>
          <w:sz w:val="20"/>
          <w:szCs w:val="20"/>
          <w:lang w:eastAsia="sl-SI"/>
        </w:rPr>
        <w:t xml:space="preserve">, ki oddaja ponudbo za 5. sklop, </w:t>
      </w:r>
      <w:r w:rsidRPr="007E6C20">
        <w:rPr>
          <w:rFonts w:ascii="Open Sans" w:eastAsia="Times New Roman" w:hAnsi="Open Sans" w:cs="Open Sans"/>
          <w:sz w:val="20"/>
          <w:szCs w:val="20"/>
          <w:lang w:eastAsia="sl-SI"/>
        </w:rPr>
        <w:t>zagotoviti uporabo ustreznega gradbenega odra, ki izpolnjuje vse veljavne tehnične in varnostne zahteve v skladu z zakonodajo in relevantnimi standardi</w:t>
      </w:r>
      <w:r>
        <w:rPr>
          <w:rFonts w:ascii="Open Sans" w:eastAsia="Times New Roman" w:hAnsi="Open Sans" w:cs="Open Sans"/>
          <w:sz w:val="20"/>
          <w:szCs w:val="20"/>
          <w:lang w:eastAsia="sl-SI"/>
        </w:rPr>
        <w:t>. Ponudnik bo moral o</w:t>
      </w:r>
      <w:r w:rsidRPr="007E6C20">
        <w:rPr>
          <w:rFonts w:ascii="Open Sans" w:eastAsia="Times New Roman" w:hAnsi="Open Sans" w:cs="Open Sans"/>
          <w:sz w:val="20"/>
          <w:szCs w:val="20"/>
          <w:lang w:eastAsia="sl-SI"/>
        </w:rPr>
        <w:t>der pritr</w:t>
      </w:r>
      <w:r>
        <w:rPr>
          <w:rFonts w:ascii="Open Sans" w:eastAsia="Times New Roman" w:hAnsi="Open Sans" w:cs="Open Sans"/>
          <w:sz w:val="20"/>
          <w:szCs w:val="20"/>
          <w:lang w:eastAsia="sl-SI"/>
        </w:rPr>
        <w:t>diti</w:t>
      </w:r>
      <w:r w:rsidRPr="007E6C20">
        <w:rPr>
          <w:rFonts w:ascii="Open Sans" w:eastAsia="Times New Roman" w:hAnsi="Open Sans" w:cs="Open Sans"/>
          <w:sz w:val="20"/>
          <w:szCs w:val="20"/>
          <w:lang w:eastAsia="sl-SI"/>
        </w:rPr>
        <w:t xml:space="preserve"> na mostno konstrukcijo in ne sme zmanjševati profila vodotoka.</w:t>
      </w:r>
    </w:p>
    <w:p w14:paraId="066B99D1" w14:textId="77777777" w:rsidR="007E6C20" w:rsidRDefault="007E6C20" w:rsidP="007E6C2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74FF62B" w14:textId="01B7C78A" w:rsidR="007E6C20" w:rsidRPr="007E6C20" w:rsidRDefault="007E6C20" w:rsidP="007E6C20">
      <w:pPr>
        <w:keepNext/>
        <w:keepLines/>
        <w:spacing w:after="0" w:line="240" w:lineRule="auto"/>
        <w:jc w:val="both"/>
        <w:rPr>
          <w:rFonts w:ascii="Open Sans" w:hAnsi="Open Sans" w:cs="Open Sans"/>
          <w:sz w:val="20"/>
          <w:szCs w:val="20"/>
        </w:rPr>
      </w:pPr>
      <w:r w:rsidRPr="004635FC">
        <w:rPr>
          <w:rFonts w:ascii="Open Sans" w:eastAsia="Times New Roman" w:hAnsi="Open Sans" w:cs="Open Sans"/>
          <w:sz w:val="20"/>
          <w:szCs w:val="20"/>
          <w:lang w:eastAsia="sl-SI"/>
        </w:rPr>
        <w:t xml:space="preserve">Kot dokazilo o izpolnjevanju pogoja mora ponudnik kot </w:t>
      </w:r>
      <w:r w:rsidRPr="004635FC">
        <w:rPr>
          <w:rFonts w:ascii="Open Sans" w:eastAsia="Times New Roman" w:hAnsi="Open Sans" w:cs="Open Sans"/>
          <w:b/>
          <w:sz w:val="20"/>
          <w:szCs w:val="20"/>
          <w:lang w:eastAsia="sl-SI"/>
        </w:rPr>
        <w:t xml:space="preserve">prilogo </w:t>
      </w:r>
      <w:r>
        <w:rPr>
          <w:rFonts w:ascii="Open Sans" w:eastAsia="Times New Roman" w:hAnsi="Open Sans" w:cs="Open Sans"/>
          <w:b/>
          <w:sz w:val="20"/>
          <w:szCs w:val="20"/>
          <w:lang w:eastAsia="sl-SI"/>
        </w:rPr>
        <w:t>10</w:t>
      </w:r>
      <w:r w:rsidRPr="004635FC">
        <w:rPr>
          <w:rFonts w:ascii="Open Sans" w:eastAsia="Times New Roman" w:hAnsi="Open Sans" w:cs="Open Sans"/>
          <w:sz w:val="20"/>
          <w:szCs w:val="20"/>
          <w:lang w:eastAsia="sl-SI"/>
        </w:rPr>
        <w:t xml:space="preserve"> predložiti</w:t>
      </w:r>
      <w:r w:rsidRPr="007E6C20">
        <w:rPr>
          <w:rFonts w:ascii="Open Sans" w:hAnsi="Open Sans" w:cs="Open Sans"/>
          <w:sz w:val="20"/>
          <w:szCs w:val="20"/>
        </w:rPr>
        <w:t>:</w:t>
      </w:r>
    </w:p>
    <w:p w14:paraId="01A3AD10" w14:textId="77777777" w:rsidR="007E6C20" w:rsidRPr="007E6C20" w:rsidRDefault="007E6C20" w:rsidP="00F65D09">
      <w:pPr>
        <w:keepNext/>
        <w:keepLines/>
        <w:numPr>
          <w:ilvl w:val="0"/>
          <w:numId w:val="29"/>
        </w:numPr>
        <w:tabs>
          <w:tab w:val="clear" w:pos="720"/>
        </w:tabs>
        <w:spacing w:after="0" w:line="240" w:lineRule="auto"/>
        <w:ind w:left="284" w:hanging="284"/>
        <w:jc w:val="both"/>
        <w:rPr>
          <w:rFonts w:ascii="Open Sans" w:hAnsi="Open Sans" w:cs="Open Sans"/>
          <w:sz w:val="20"/>
          <w:szCs w:val="20"/>
        </w:rPr>
      </w:pPr>
      <w:r w:rsidRPr="007E6C20">
        <w:rPr>
          <w:rFonts w:ascii="Open Sans" w:hAnsi="Open Sans" w:cs="Open Sans"/>
          <w:sz w:val="20"/>
          <w:szCs w:val="20"/>
        </w:rPr>
        <w:t xml:space="preserve">izjavo o razpolaganju z ustreznim delovnim odrom (lastništvo, najem ali druga pravna podlaga), </w:t>
      </w:r>
    </w:p>
    <w:p w14:paraId="4650CAC1" w14:textId="0334D66B" w:rsidR="007E6C20" w:rsidRDefault="007E6C20" w:rsidP="007E6C20">
      <w:pPr>
        <w:keepNext/>
        <w:keepLines/>
        <w:numPr>
          <w:ilvl w:val="0"/>
          <w:numId w:val="29"/>
        </w:numPr>
        <w:tabs>
          <w:tab w:val="clear" w:pos="720"/>
        </w:tabs>
        <w:spacing w:after="0" w:line="240" w:lineRule="auto"/>
        <w:ind w:left="284" w:hanging="284"/>
        <w:jc w:val="both"/>
        <w:rPr>
          <w:rFonts w:ascii="Open Sans" w:hAnsi="Open Sans" w:cs="Open Sans"/>
          <w:sz w:val="20"/>
          <w:szCs w:val="20"/>
        </w:rPr>
      </w:pPr>
      <w:r w:rsidRPr="007E6C20">
        <w:rPr>
          <w:rFonts w:ascii="Open Sans" w:hAnsi="Open Sans" w:cs="Open Sans"/>
          <w:sz w:val="20"/>
          <w:szCs w:val="20"/>
        </w:rPr>
        <w:t>osnovni opis delovnega odra (tip, tehnične značilnosti, namen uporabe)</w:t>
      </w:r>
      <w:r w:rsidR="003E77F6">
        <w:rPr>
          <w:rFonts w:ascii="Open Sans" w:hAnsi="Open Sans" w:cs="Open Sans"/>
          <w:sz w:val="20"/>
          <w:szCs w:val="20"/>
        </w:rPr>
        <w:t>.</w:t>
      </w:r>
    </w:p>
    <w:p w14:paraId="686B1FD3" w14:textId="77777777" w:rsidR="003E77F6" w:rsidRPr="003E77F6" w:rsidRDefault="003E77F6" w:rsidP="003E77F6">
      <w:pPr>
        <w:keepNext/>
        <w:keepLines/>
        <w:spacing w:after="0" w:line="240" w:lineRule="auto"/>
        <w:ind w:left="284"/>
        <w:jc w:val="both"/>
        <w:rPr>
          <w:rFonts w:ascii="Open Sans" w:hAnsi="Open Sans" w:cs="Open Sans"/>
          <w:sz w:val="20"/>
          <w:szCs w:val="20"/>
        </w:rPr>
      </w:pPr>
    </w:p>
    <w:p w14:paraId="02A4E16B" w14:textId="54C93706" w:rsidR="007E6C20" w:rsidRPr="007E6C20" w:rsidRDefault="007E6C20" w:rsidP="007E6C20">
      <w:pPr>
        <w:keepNext/>
        <w:keepLines/>
        <w:spacing w:after="0" w:line="240" w:lineRule="auto"/>
        <w:jc w:val="both"/>
        <w:rPr>
          <w:rFonts w:ascii="Open Sans" w:hAnsi="Open Sans" w:cs="Open Sans"/>
          <w:sz w:val="20"/>
          <w:szCs w:val="20"/>
        </w:rPr>
      </w:pPr>
      <w:r w:rsidRPr="007E6C20">
        <w:rPr>
          <w:rFonts w:ascii="Open Sans" w:hAnsi="Open Sans" w:cs="Open Sans"/>
          <w:sz w:val="20"/>
          <w:szCs w:val="20"/>
        </w:rPr>
        <w:t>Naročnik je upravičen pred sprejemom odločitve o izbiri, od ponudnika zahtevati, da predložijo izpis iz knjigovodske evidence osnovnih sredstev z označenimi sredstvi oz. pogodbo o najemu zahtevane opreme za obdobje trajanja pogodbe.</w:t>
      </w:r>
    </w:p>
    <w:p w14:paraId="0A687E12" w14:textId="77777777" w:rsidR="007E6C20" w:rsidRPr="007E6C20" w:rsidRDefault="007E6C20" w:rsidP="007E6C20">
      <w:pPr>
        <w:keepNext/>
        <w:keepLines/>
        <w:spacing w:after="0" w:line="240" w:lineRule="auto"/>
        <w:jc w:val="both"/>
        <w:rPr>
          <w:rFonts w:ascii="Open Sans" w:hAnsi="Open Sans" w:cs="Open Sans"/>
          <w:b/>
          <w:bCs/>
          <w:sz w:val="20"/>
          <w:szCs w:val="20"/>
        </w:rPr>
      </w:pPr>
    </w:p>
    <w:p w14:paraId="65B934DB" w14:textId="6DE4E61E" w:rsidR="007E6C20" w:rsidRDefault="007E6C20" w:rsidP="007E6C20">
      <w:pPr>
        <w:keepNext/>
        <w:keepLines/>
        <w:spacing w:after="0" w:line="240" w:lineRule="auto"/>
        <w:jc w:val="both"/>
        <w:rPr>
          <w:rFonts w:ascii="Open Sans" w:hAnsi="Open Sans" w:cs="Open Sans"/>
          <w:b/>
          <w:bCs/>
          <w:sz w:val="20"/>
          <w:szCs w:val="20"/>
        </w:rPr>
      </w:pPr>
      <w:r w:rsidRPr="007E6C20">
        <w:rPr>
          <w:rFonts w:ascii="Open Sans" w:hAnsi="Open Sans" w:cs="Open Sans"/>
          <w:b/>
          <w:bCs/>
          <w:sz w:val="20"/>
          <w:szCs w:val="20"/>
        </w:rPr>
        <w:t xml:space="preserve">Ta pogoj lahko izpolni ponudnik sam ali skupina ponudnikov v okviru skupne ponudbe ali s prijavljenimi podizvajalci </w:t>
      </w:r>
      <w:r>
        <w:rPr>
          <w:rFonts w:ascii="Open Sans" w:hAnsi="Open Sans" w:cs="Open Sans"/>
          <w:b/>
          <w:bCs/>
          <w:sz w:val="20"/>
          <w:szCs w:val="20"/>
        </w:rPr>
        <w:t xml:space="preserve">(v kolikor </w:t>
      </w:r>
      <w:r w:rsidR="00731820">
        <w:rPr>
          <w:rFonts w:ascii="Open Sans" w:hAnsi="Open Sans" w:cs="Open Sans"/>
          <w:b/>
          <w:bCs/>
          <w:sz w:val="20"/>
          <w:szCs w:val="20"/>
        </w:rPr>
        <w:t xml:space="preserve">ponudnik nima usposobljenega osebja za montažo odra – v tem primeru </w:t>
      </w:r>
      <w:r w:rsidR="00731820" w:rsidRPr="004635FC">
        <w:rPr>
          <w:rFonts w:ascii="Open Sans" w:eastAsia="Times New Roman" w:hAnsi="Open Sans" w:cs="Open Sans"/>
          <w:b/>
          <w:bCs/>
          <w:sz w:val="20"/>
          <w:szCs w:val="20"/>
          <w:u w:val="single"/>
          <w:lang w:eastAsia="sl-SI"/>
        </w:rPr>
        <w:t xml:space="preserve">ponudnik predloži </w:t>
      </w:r>
      <w:r w:rsidR="00731820">
        <w:rPr>
          <w:rFonts w:ascii="Open Sans" w:eastAsia="Times New Roman" w:hAnsi="Open Sans" w:cs="Open Sans"/>
          <w:b/>
          <w:bCs/>
          <w:sz w:val="20"/>
          <w:szCs w:val="20"/>
          <w:u w:val="single"/>
          <w:lang w:eastAsia="sl-SI"/>
        </w:rPr>
        <w:t>poleg</w:t>
      </w:r>
      <w:r w:rsidR="00731820" w:rsidRPr="004635FC">
        <w:rPr>
          <w:rFonts w:ascii="Open Sans" w:eastAsia="Times New Roman" w:hAnsi="Open Sans" w:cs="Open Sans"/>
          <w:b/>
          <w:bCs/>
          <w:sz w:val="20"/>
          <w:szCs w:val="20"/>
          <w:u w:val="single"/>
          <w:lang w:eastAsia="sl-SI"/>
        </w:rPr>
        <w:t xml:space="preserve"> pogodb</w:t>
      </w:r>
      <w:r w:rsidR="00731820">
        <w:rPr>
          <w:rFonts w:ascii="Open Sans" w:eastAsia="Times New Roman" w:hAnsi="Open Sans" w:cs="Open Sans"/>
          <w:b/>
          <w:bCs/>
          <w:sz w:val="20"/>
          <w:szCs w:val="20"/>
          <w:u w:val="single"/>
          <w:lang w:eastAsia="sl-SI"/>
        </w:rPr>
        <w:t>e</w:t>
      </w:r>
      <w:r w:rsidR="00731820" w:rsidRPr="004635FC">
        <w:rPr>
          <w:rFonts w:ascii="Open Sans" w:eastAsia="Times New Roman" w:hAnsi="Open Sans" w:cs="Open Sans"/>
          <w:b/>
          <w:bCs/>
          <w:sz w:val="20"/>
          <w:szCs w:val="20"/>
          <w:u w:val="single"/>
          <w:lang w:eastAsia="sl-SI"/>
        </w:rPr>
        <w:t xml:space="preserve"> o medsebojnem sodelovanju</w:t>
      </w:r>
      <w:r w:rsidR="00731820">
        <w:rPr>
          <w:rFonts w:ascii="Open Sans" w:eastAsia="Times New Roman" w:hAnsi="Open Sans" w:cs="Open Sans"/>
          <w:b/>
          <w:bCs/>
          <w:sz w:val="20"/>
          <w:szCs w:val="20"/>
          <w:u w:val="single"/>
          <w:lang w:eastAsia="sl-SI"/>
        </w:rPr>
        <w:t xml:space="preserve"> vse s to razpisno dokumentacijo zahtevane dokumente za podizvajalca</w:t>
      </w:r>
      <w:r w:rsidR="00731820">
        <w:rPr>
          <w:rFonts w:ascii="Open Sans" w:hAnsi="Open Sans" w:cs="Open Sans"/>
          <w:b/>
          <w:bCs/>
          <w:sz w:val="20"/>
          <w:szCs w:val="20"/>
        </w:rPr>
        <w:t xml:space="preserve">) </w:t>
      </w:r>
      <w:r w:rsidRPr="007E6C20">
        <w:rPr>
          <w:rFonts w:ascii="Open Sans" w:hAnsi="Open Sans" w:cs="Open Sans"/>
          <w:b/>
          <w:bCs/>
          <w:sz w:val="20"/>
          <w:szCs w:val="20"/>
        </w:rPr>
        <w:t>ali s prijavljenimi subjekti, katerih zmogljivosti uporablja ponudnik</w:t>
      </w:r>
      <w:r w:rsidR="00731820">
        <w:rPr>
          <w:rFonts w:ascii="Open Sans" w:hAnsi="Open Sans" w:cs="Open Sans"/>
          <w:b/>
          <w:bCs/>
          <w:sz w:val="20"/>
          <w:szCs w:val="20"/>
        </w:rPr>
        <w:t xml:space="preserve"> (v kolikor ima ponudnik usposobljene osebe za montažo odra)</w:t>
      </w:r>
      <w:r w:rsidRPr="007E6C20">
        <w:rPr>
          <w:rFonts w:ascii="Open Sans" w:hAnsi="Open Sans" w:cs="Open Sans"/>
          <w:b/>
          <w:bCs/>
          <w:sz w:val="20"/>
          <w:szCs w:val="20"/>
        </w:rPr>
        <w:t>.</w:t>
      </w:r>
    </w:p>
    <w:p w14:paraId="0103B65A" w14:textId="77777777" w:rsidR="007E6C20" w:rsidRPr="007E6C20" w:rsidRDefault="007E6C20" w:rsidP="00656CA1">
      <w:pPr>
        <w:keepNext/>
        <w:keepLines/>
        <w:spacing w:after="0" w:line="240" w:lineRule="auto"/>
        <w:jc w:val="both"/>
        <w:rPr>
          <w:rFonts w:ascii="Open Sans" w:hAnsi="Open Sans" w:cs="Open Sans"/>
          <w:sz w:val="20"/>
          <w:szCs w:val="20"/>
        </w:rPr>
      </w:pPr>
    </w:p>
    <w:p w14:paraId="0B0EFEFD" w14:textId="77777777" w:rsidR="005C1FCF" w:rsidRPr="004635FC" w:rsidRDefault="005C1FCF"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Ostale zahteve in pogoji naročnika</w:t>
      </w:r>
    </w:p>
    <w:p w14:paraId="5958EBED" w14:textId="77777777" w:rsidR="005C1FCF" w:rsidRPr="004635FC" w:rsidRDefault="005C1FCF" w:rsidP="00656CA1">
      <w:pPr>
        <w:keepNext/>
        <w:keepLines/>
        <w:spacing w:after="0" w:line="240" w:lineRule="auto"/>
        <w:rPr>
          <w:rFonts w:ascii="Open Sans" w:eastAsia="Times New Roman" w:hAnsi="Open Sans" w:cs="Open Sans"/>
          <w:b/>
          <w:sz w:val="20"/>
          <w:szCs w:val="20"/>
          <w:lang w:eastAsia="sl-SI"/>
        </w:rPr>
      </w:pPr>
    </w:p>
    <w:p w14:paraId="4222C12B" w14:textId="77777777" w:rsidR="006F7C0C" w:rsidRPr="004635FC" w:rsidRDefault="006F7C0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p>
    <w:p w14:paraId="4A596EC1" w14:textId="77777777"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p>
    <w:p w14:paraId="63FABDAC" w14:textId="151E6C2F"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Gospodarski subjekt izpolni zahtevo s predložitvijo izpolnjene in podpisane priloge A.</w:t>
      </w:r>
    </w:p>
    <w:p w14:paraId="4B291201" w14:textId="77777777" w:rsidR="002D2E3E" w:rsidRPr="004635FC" w:rsidRDefault="002D2E3E" w:rsidP="00656CA1">
      <w:pPr>
        <w:keepNext/>
        <w:keepLines/>
        <w:spacing w:after="0" w:line="240" w:lineRule="auto"/>
        <w:ind w:right="-2"/>
        <w:jc w:val="both"/>
        <w:rPr>
          <w:rFonts w:ascii="Open Sans" w:eastAsia="Times New Roman" w:hAnsi="Open Sans" w:cs="Open Sans"/>
          <w:sz w:val="20"/>
          <w:szCs w:val="20"/>
          <w:lang w:eastAsia="sl-SI"/>
        </w:rPr>
      </w:pPr>
    </w:p>
    <w:p w14:paraId="3A59EA53" w14:textId="54A650C0" w:rsidR="00302D6E" w:rsidRPr="004635FC"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FINANČNA ZAVAROVANJA</w:t>
      </w:r>
      <w:r w:rsidR="00742BEE">
        <w:rPr>
          <w:rFonts w:ascii="Open Sans" w:eastAsia="Times New Roman" w:hAnsi="Open Sans" w:cs="Open Sans"/>
          <w:b/>
          <w:sz w:val="20"/>
          <w:szCs w:val="20"/>
          <w:lang w:eastAsia="sl-SI"/>
        </w:rPr>
        <w:t xml:space="preserve"> </w:t>
      </w:r>
    </w:p>
    <w:p w14:paraId="267F56EF" w14:textId="77777777" w:rsidR="0079738E" w:rsidRPr="004635FC" w:rsidRDefault="0079738E" w:rsidP="00656CA1">
      <w:pPr>
        <w:keepNext/>
        <w:keepLines/>
        <w:spacing w:after="0" w:line="240" w:lineRule="auto"/>
        <w:jc w:val="both"/>
        <w:rPr>
          <w:rFonts w:ascii="Open Sans" w:eastAsia="Times New Roman" w:hAnsi="Open Sans" w:cs="Open Sans"/>
          <w:sz w:val="20"/>
          <w:szCs w:val="20"/>
          <w:lang w:eastAsia="sl-SI"/>
        </w:rPr>
      </w:pPr>
    </w:p>
    <w:p w14:paraId="6F0613FA" w14:textId="77777777" w:rsidR="002F4778" w:rsidRPr="004635FC" w:rsidRDefault="002F4778" w:rsidP="00656CA1">
      <w:pPr>
        <w:keepNext/>
        <w:keepLines/>
        <w:numPr>
          <w:ilvl w:val="1"/>
          <w:numId w:val="2"/>
        </w:numPr>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Finančno zavarovanje za zavarovanje dobre izvedbe pogodbenih obveznosti </w:t>
      </w:r>
    </w:p>
    <w:p w14:paraId="57394BBD" w14:textId="77777777" w:rsidR="002F4778" w:rsidRPr="004635FC" w:rsidRDefault="002F4778" w:rsidP="000D01E6">
      <w:pPr>
        <w:keepNext/>
        <w:keepLines/>
        <w:spacing w:after="0" w:line="240" w:lineRule="auto"/>
        <w:jc w:val="both"/>
        <w:rPr>
          <w:rFonts w:ascii="Open Sans" w:hAnsi="Open Sans" w:cs="Open Sans"/>
          <w:b/>
          <w:bCs/>
          <w:sz w:val="20"/>
          <w:szCs w:val="20"/>
        </w:rPr>
      </w:pPr>
    </w:p>
    <w:p w14:paraId="713FEE82" w14:textId="77777777" w:rsidR="002D2E3E" w:rsidRPr="004635FC" w:rsidRDefault="002D2E3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Izvajalec mora naročniku kot finančno zavarovanje za dobro izvedbo pogodbenih obveznosti takoj po podpisu pogodbe predložiti podpisan original bianko menice in menične izjave skladno z obrazcem iz razpisne dokumentacije za višino zavarovanja 5 % pogodbene vrednosti z DDV in rokom veljavnosti sto dvajset (120) dni od najdaljšega roka za dokončanje del.</w:t>
      </w:r>
    </w:p>
    <w:p w14:paraId="55A9C022" w14:textId="77777777" w:rsidR="002F4778" w:rsidRPr="004635FC" w:rsidRDefault="002F4778" w:rsidP="00656CA1">
      <w:pPr>
        <w:keepNext/>
        <w:keepLines/>
        <w:spacing w:after="0" w:line="240" w:lineRule="auto"/>
        <w:jc w:val="both"/>
        <w:rPr>
          <w:rFonts w:ascii="Open Sans" w:hAnsi="Open Sans" w:cs="Open Sans"/>
          <w:sz w:val="20"/>
          <w:szCs w:val="20"/>
        </w:rPr>
      </w:pPr>
    </w:p>
    <w:p w14:paraId="6C3CBA21" w14:textId="77777777"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lastRenderedPageBreak/>
        <w:t>V kolikor izvajalec ne bo izpolnjeval svojih pogodbenih obveznosti, lahko naročnik unovči finančno zavarovanje za zavarovanje dobre izvedbe pogodbenih obveznosti in od pogodbe odstopi. Naročnik bo pred unovčenjem finančnega zavarovanja za zavarovanje dobre izvedbe pogodbenih obveznosti izvajalca pisno pozval k izpolnjevanju pogodbenih obveznosti in mu določil rok za izpolnitev.</w:t>
      </w:r>
    </w:p>
    <w:p w14:paraId="70BD85C3" w14:textId="77777777" w:rsidR="002F4778" w:rsidRPr="004635FC" w:rsidRDefault="002F4778" w:rsidP="00656CA1">
      <w:pPr>
        <w:keepNext/>
        <w:keepLines/>
        <w:spacing w:after="0" w:line="240" w:lineRule="auto"/>
        <w:jc w:val="both"/>
        <w:rPr>
          <w:rFonts w:ascii="Open Sans" w:hAnsi="Open Sans" w:cs="Open Sans"/>
          <w:sz w:val="20"/>
          <w:szCs w:val="20"/>
        </w:rPr>
      </w:pPr>
    </w:p>
    <w:p w14:paraId="31C17AC2"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zavarovanje dobre izvedbe pogodbenih obveznosti je priložen tej razpisni dokumentaciji.</w:t>
      </w:r>
    </w:p>
    <w:p w14:paraId="668F3420"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ECF8CB0"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1B550658"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27E11F9C" w14:textId="5F8A8A10" w:rsidR="002F4778" w:rsidRPr="004635FC" w:rsidRDefault="002F4778" w:rsidP="00656CA1">
      <w:pPr>
        <w:keepNext/>
        <w:keepLines/>
        <w:spacing w:after="0" w:line="240" w:lineRule="auto"/>
        <w:rPr>
          <w:rFonts w:ascii="Open Sans" w:hAnsi="Open Sans" w:cs="Open Sans"/>
          <w:sz w:val="20"/>
          <w:szCs w:val="20"/>
        </w:rPr>
      </w:pPr>
    </w:p>
    <w:p w14:paraId="35A097EC" w14:textId="0A7F5DF8" w:rsidR="00394EC9" w:rsidRPr="004635FC" w:rsidRDefault="00394EC9"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Finančno zavarovanje za odpravo napak v garancijskem roku</w:t>
      </w:r>
    </w:p>
    <w:p w14:paraId="09C8371B"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p>
    <w:p w14:paraId="60F6C7C5"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bo moral naročniku takoj po podpisu zapisnika o sprejemu in izročitvi izvedenih del kot finančno zavarovanje za odpravo napak v garancijskem roku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14:paraId="60DF7DAC" w14:textId="6F83514C" w:rsidR="002D2E3E" w:rsidRPr="004635FC" w:rsidRDefault="002D2E3E" w:rsidP="00656CA1">
      <w:pPr>
        <w:keepNext/>
        <w:keepLines/>
        <w:spacing w:after="0" w:line="240" w:lineRule="auto"/>
        <w:rPr>
          <w:rFonts w:ascii="Open Sans" w:hAnsi="Open Sans" w:cs="Open Sans"/>
          <w:sz w:val="20"/>
          <w:szCs w:val="20"/>
        </w:rPr>
      </w:pPr>
    </w:p>
    <w:p w14:paraId="7F06AB4F" w14:textId="4CC28F16" w:rsidR="00FA4ED1" w:rsidRPr="004635FC" w:rsidRDefault="00FA4ED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odpravo napak v garancijskem roku je priložen tej razpisni dokumentaciji.</w:t>
      </w:r>
    </w:p>
    <w:p w14:paraId="1BD2BF6E" w14:textId="77777777" w:rsidR="00FA4ED1" w:rsidRPr="004635FC" w:rsidRDefault="00FA4ED1" w:rsidP="00656CA1">
      <w:pPr>
        <w:keepNext/>
        <w:keepLines/>
        <w:spacing w:after="0" w:line="240" w:lineRule="auto"/>
        <w:rPr>
          <w:rFonts w:ascii="Open Sans" w:hAnsi="Open Sans" w:cs="Open Sans"/>
          <w:sz w:val="20"/>
          <w:szCs w:val="20"/>
        </w:rPr>
      </w:pPr>
    </w:p>
    <w:p w14:paraId="33027841" w14:textId="77777777" w:rsidR="002D2E3E" w:rsidRPr="004635FC" w:rsidRDefault="002D2E3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00CC172E"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C2C4BF" w14:textId="77777777" w:rsidR="002D2E3E" w:rsidRPr="004635FC" w:rsidRDefault="002D2E3E" w:rsidP="00656CA1">
      <w:pPr>
        <w:keepNext/>
        <w:keepLines/>
        <w:spacing w:after="0" w:line="240" w:lineRule="auto"/>
        <w:rPr>
          <w:rFonts w:ascii="Open Sans" w:hAnsi="Open Sans" w:cs="Open Sans"/>
          <w:sz w:val="20"/>
          <w:szCs w:val="20"/>
        </w:rPr>
      </w:pPr>
    </w:p>
    <w:p w14:paraId="02865BA6"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OPOZORILO:</w:t>
      </w:r>
    </w:p>
    <w:p w14:paraId="777696B7"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1B80D928" w14:textId="5EF82EB5" w:rsidR="002F4778" w:rsidRPr="004635FC" w:rsidRDefault="002F4778" w:rsidP="00656CA1">
      <w:pPr>
        <w:keepNext/>
        <w:keepLines/>
        <w:spacing w:after="0" w:line="240" w:lineRule="auto"/>
        <w:jc w:val="both"/>
        <w:rPr>
          <w:rFonts w:ascii="Open Sans" w:eastAsia="Times New Roman" w:hAnsi="Open Sans" w:cs="Open Sans"/>
          <w:bCs/>
          <w:sz w:val="20"/>
          <w:szCs w:val="20"/>
          <w:lang w:eastAsia="sl-SI"/>
        </w:rPr>
      </w:pPr>
    </w:p>
    <w:p w14:paraId="7224CF49" w14:textId="330A3A76" w:rsidR="00FA4ED1" w:rsidRPr="004635FC" w:rsidRDefault="00FA4ED1"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Finančna zavarovanja morajo biti izdana ločeno po posameznih sklopih.</w:t>
      </w:r>
    </w:p>
    <w:p w14:paraId="095A9AAE" w14:textId="77777777" w:rsidR="00FA4ED1" w:rsidRPr="004635FC" w:rsidRDefault="00FA4ED1" w:rsidP="00656CA1">
      <w:pPr>
        <w:keepNext/>
        <w:keepLines/>
        <w:spacing w:after="0" w:line="240" w:lineRule="auto"/>
        <w:jc w:val="both"/>
        <w:rPr>
          <w:rFonts w:ascii="Open Sans" w:eastAsia="Times New Roman" w:hAnsi="Open Sans" w:cs="Open Sans"/>
          <w:b/>
          <w:sz w:val="20"/>
          <w:szCs w:val="20"/>
          <w:lang w:eastAsia="sl-SI"/>
        </w:rPr>
      </w:pPr>
    </w:p>
    <w:p w14:paraId="3768DB31" w14:textId="6C0EE43B"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12569E3A"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D4E844C" w14:textId="77777777" w:rsidR="007C663C" w:rsidRPr="004635FC" w:rsidRDefault="007C663C"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MERILA IN KRITERIJI OCENJEVANJA </w:t>
      </w:r>
    </w:p>
    <w:p w14:paraId="683608FC" w14:textId="77777777" w:rsidR="007C663C" w:rsidRPr="004635FC" w:rsidRDefault="007C663C" w:rsidP="00656CA1">
      <w:pPr>
        <w:keepNext/>
        <w:keepLines/>
        <w:spacing w:after="0" w:line="240" w:lineRule="auto"/>
        <w:jc w:val="both"/>
        <w:rPr>
          <w:rFonts w:ascii="Open Sans" w:eastAsia="Times New Roman" w:hAnsi="Open Sans" w:cs="Open Sans"/>
          <w:b/>
          <w:sz w:val="20"/>
          <w:szCs w:val="20"/>
          <w:lang w:eastAsia="sl-SI"/>
        </w:rPr>
      </w:pPr>
    </w:p>
    <w:p w14:paraId="7C03A048" w14:textId="77777777" w:rsidR="00703916" w:rsidRPr="004635FC" w:rsidRDefault="00703916" w:rsidP="00656CA1">
      <w:pPr>
        <w:keepNext/>
        <w:keepLines/>
        <w:numPr>
          <w:ilvl w:val="1"/>
          <w:numId w:val="2"/>
        </w:numPr>
        <w:tabs>
          <w:tab w:val="left" w:pos="540"/>
        </w:tabs>
        <w:spacing w:after="0" w:line="240" w:lineRule="auto"/>
        <w:jc w:val="both"/>
        <w:rPr>
          <w:rFonts w:ascii="Open Sans" w:hAnsi="Open Sans" w:cs="Open Sans"/>
          <w:b/>
          <w:sz w:val="20"/>
          <w:szCs w:val="20"/>
        </w:rPr>
      </w:pPr>
      <w:r w:rsidRPr="004635FC">
        <w:rPr>
          <w:rFonts w:ascii="Open Sans" w:hAnsi="Open Sans" w:cs="Open Sans"/>
          <w:b/>
          <w:sz w:val="20"/>
          <w:szCs w:val="20"/>
        </w:rPr>
        <w:t>Izbira ponudnika in merila</w:t>
      </w:r>
    </w:p>
    <w:p w14:paraId="3228EA36" w14:textId="77777777" w:rsidR="00703916" w:rsidRPr="004635FC" w:rsidRDefault="00703916" w:rsidP="00656CA1">
      <w:pPr>
        <w:keepNext/>
        <w:keepLines/>
        <w:tabs>
          <w:tab w:val="left" w:pos="540"/>
          <w:tab w:val="left" w:pos="720"/>
        </w:tabs>
        <w:spacing w:after="0" w:line="240" w:lineRule="auto"/>
        <w:jc w:val="both"/>
        <w:rPr>
          <w:rFonts w:ascii="Open Sans" w:hAnsi="Open Sans" w:cs="Open Sans"/>
          <w:b/>
          <w:sz w:val="20"/>
          <w:szCs w:val="20"/>
        </w:rPr>
      </w:pPr>
    </w:p>
    <w:p w14:paraId="104587EA" w14:textId="77777777"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Naročnik bo oddal naročilo in sklenil pogodbo za posamezni sklop s ponudnikom, ki bo oddal ekonomsko najugodnejšo ponudbo.</w:t>
      </w:r>
    </w:p>
    <w:p w14:paraId="567BDB52" w14:textId="77777777" w:rsidR="002F4778" w:rsidRPr="004635FC" w:rsidRDefault="002F4778" w:rsidP="00656CA1">
      <w:pPr>
        <w:keepNext/>
        <w:keepLines/>
        <w:spacing w:after="0" w:line="240" w:lineRule="auto"/>
        <w:jc w:val="both"/>
        <w:rPr>
          <w:rFonts w:ascii="Open Sans" w:hAnsi="Open Sans" w:cs="Open Sans"/>
          <w:sz w:val="20"/>
          <w:szCs w:val="20"/>
        </w:rPr>
      </w:pPr>
    </w:p>
    <w:p w14:paraId="6D791167" w14:textId="6237B65E" w:rsidR="00394EC9" w:rsidRPr="004635FC" w:rsidRDefault="00394EC9"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Merilo za izbiro ekonomsko najugodnejšega ponudnika je</w:t>
      </w:r>
      <w:r w:rsidR="00351BEB">
        <w:rPr>
          <w:rFonts w:ascii="Open Sans" w:hAnsi="Open Sans" w:cs="Open Sans"/>
          <w:sz w:val="20"/>
          <w:szCs w:val="20"/>
        </w:rPr>
        <w:t xml:space="preserve"> najnižja</w:t>
      </w:r>
      <w:r w:rsidRPr="004635FC">
        <w:rPr>
          <w:rFonts w:ascii="Open Sans" w:hAnsi="Open Sans" w:cs="Open Sans"/>
          <w:sz w:val="20"/>
          <w:szCs w:val="20"/>
        </w:rPr>
        <w:t xml:space="preserve"> ponudbena vrednost </w:t>
      </w:r>
      <w:r w:rsidR="00754256" w:rsidRPr="004635FC">
        <w:rPr>
          <w:rFonts w:ascii="Open Sans" w:hAnsi="Open Sans" w:cs="Open Sans"/>
          <w:sz w:val="20"/>
          <w:szCs w:val="20"/>
        </w:rPr>
        <w:t xml:space="preserve">v EUR </w:t>
      </w:r>
      <w:r w:rsidRPr="004635FC">
        <w:rPr>
          <w:rFonts w:ascii="Open Sans" w:hAnsi="Open Sans" w:cs="Open Sans"/>
          <w:sz w:val="20"/>
          <w:szCs w:val="20"/>
        </w:rPr>
        <w:t xml:space="preserve">brez DDV za posamezni sklop, ki jo bo ponudnik </w:t>
      </w:r>
      <w:r w:rsidR="000D01E6" w:rsidRPr="004635FC">
        <w:rPr>
          <w:rFonts w:ascii="Open Sans" w:hAnsi="Open Sans" w:cs="Open Sans"/>
          <w:sz w:val="20"/>
          <w:szCs w:val="20"/>
        </w:rPr>
        <w:t xml:space="preserve">oddal </w:t>
      </w:r>
      <w:r w:rsidRPr="004635FC">
        <w:rPr>
          <w:rFonts w:ascii="Open Sans" w:hAnsi="Open Sans" w:cs="Open Sans"/>
          <w:sz w:val="20"/>
          <w:szCs w:val="20"/>
        </w:rPr>
        <w:t>na izvedenih pogajanjih v zadnjem</w:t>
      </w:r>
      <w:r w:rsidR="00754256" w:rsidRPr="004635FC">
        <w:rPr>
          <w:rFonts w:ascii="Open Sans" w:hAnsi="Open Sans" w:cs="Open Sans"/>
          <w:sz w:val="20"/>
          <w:szCs w:val="20"/>
        </w:rPr>
        <w:t xml:space="preserve"> </w:t>
      </w:r>
      <w:r w:rsidRPr="004635FC">
        <w:rPr>
          <w:rFonts w:ascii="Open Sans" w:hAnsi="Open Sans" w:cs="Open Sans"/>
          <w:sz w:val="20"/>
          <w:szCs w:val="20"/>
        </w:rPr>
        <w:t>-</w:t>
      </w:r>
      <w:r w:rsidR="00754256" w:rsidRPr="004635FC">
        <w:rPr>
          <w:rFonts w:ascii="Open Sans" w:hAnsi="Open Sans" w:cs="Open Sans"/>
          <w:sz w:val="20"/>
          <w:szCs w:val="20"/>
        </w:rPr>
        <w:t xml:space="preserve"> </w:t>
      </w:r>
      <w:r w:rsidRPr="004635FC">
        <w:rPr>
          <w:rFonts w:ascii="Open Sans" w:hAnsi="Open Sans" w:cs="Open Sans"/>
          <w:sz w:val="20"/>
          <w:szCs w:val="20"/>
        </w:rPr>
        <w:t xml:space="preserve">končnem krogu pogajanj, ob izpolnjevanju vseh pogojev in zahtev naročnika, navedenih v razpisni dokumentaciji. </w:t>
      </w:r>
      <w:r w:rsidRPr="004635FC">
        <w:rPr>
          <w:rFonts w:ascii="Open Sans" w:eastAsia="Times New Roman" w:hAnsi="Open Sans" w:cs="Open Sans"/>
          <w:sz w:val="20"/>
          <w:szCs w:val="20"/>
          <w:lang w:eastAsia="sl-SI"/>
        </w:rPr>
        <w:t>Če se ponudnik ne bo odzval na naročnikovo povabilo na pogajanja in ne bo predložil nove oz</w:t>
      </w:r>
      <w:r w:rsidR="000D01E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eastAsia="sl-SI"/>
        </w:rPr>
        <w:t xml:space="preserve"> končne ponudbe, bo naročnik kot končno ponudbo upošteval ponudnikovo zadnjo predloženo ponudbo.</w:t>
      </w:r>
    </w:p>
    <w:p w14:paraId="6E325BF5" w14:textId="77777777" w:rsidR="002F4778" w:rsidRPr="004635FC" w:rsidRDefault="002F4778" w:rsidP="00656CA1">
      <w:pPr>
        <w:keepNext/>
        <w:keepLines/>
        <w:spacing w:after="0" w:line="240" w:lineRule="auto"/>
        <w:jc w:val="both"/>
        <w:rPr>
          <w:rFonts w:ascii="Open Sans" w:hAnsi="Open Sans" w:cs="Open Sans"/>
          <w:sz w:val="20"/>
          <w:szCs w:val="20"/>
        </w:rPr>
      </w:pPr>
    </w:p>
    <w:p w14:paraId="299378E2" w14:textId="77777777" w:rsidR="00BB196B" w:rsidRPr="004635FC" w:rsidRDefault="00BB196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NAVODILA PONUDNIKOM ZA IZDELAVO PONUDBE IN NAČIN ZA PREDLOŽITEV PONUDB</w:t>
      </w:r>
    </w:p>
    <w:p w14:paraId="19914946" w14:textId="77777777" w:rsidR="00BB196B" w:rsidRPr="004635FC" w:rsidRDefault="00BB196B" w:rsidP="00656CA1">
      <w:pPr>
        <w:keepNext/>
        <w:keepLines/>
        <w:spacing w:after="0" w:line="240" w:lineRule="auto"/>
        <w:ind w:left="360"/>
        <w:jc w:val="both"/>
        <w:rPr>
          <w:rFonts w:ascii="Open Sans" w:eastAsia="Times New Roman" w:hAnsi="Open Sans" w:cs="Open Sans"/>
          <w:b/>
          <w:sz w:val="20"/>
          <w:szCs w:val="20"/>
          <w:lang w:eastAsia="sl-SI"/>
        </w:rPr>
      </w:pPr>
    </w:p>
    <w:p w14:paraId="75B4CDBB" w14:textId="77777777" w:rsidR="00BB196B" w:rsidRPr="004635FC" w:rsidRDefault="00BB196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Način in navodila za predložitev ponudb</w:t>
      </w:r>
    </w:p>
    <w:p w14:paraId="34456DD4" w14:textId="77777777" w:rsidR="00BB196B" w:rsidRPr="004635FC" w:rsidRDefault="00BB196B" w:rsidP="00656CA1">
      <w:pPr>
        <w:keepNext/>
        <w:keepLines/>
        <w:spacing w:after="0" w:line="240" w:lineRule="auto"/>
        <w:jc w:val="both"/>
        <w:rPr>
          <w:rFonts w:ascii="Open Sans" w:eastAsia="Times New Roman" w:hAnsi="Open Sans" w:cs="Open Sans"/>
          <w:b/>
          <w:sz w:val="20"/>
          <w:szCs w:val="20"/>
          <w:lang w:eastAsia="sl-SI"/>
        </w:rPr>
      </w:pPr>
    </w:p>
    <w:p w14:paraId="3A232E0C"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Ponudniki morajo ponudbe predložiti v informacijski sistem e-JN (v nadaljevanju: sistem e-JN) na spletnem naslovu </w:t>
      </w:r>
      <w:hyperlink r:id="rId12" w:history="1">
        <w:r w:rsidRPr="004635FC">
          <w:rPr>
            <w:rStyle w:val="Hiperpovezava"/>
            <w:rFonts w:ascii="Open Sans" w:hAnsi="Open Sans" w:cs="Open Sans"/>
            <w:sz w:val="20"/>
          </w:rPr>
          <w:t>https://ejn.gov.si</w:t>
        </w:r>
      </w:hyperlink>
      <w:r w:rsidRPr="004635FC">
        <w:rPr>
          <w:rFonts w:ascii="Open Sans" w:hAnsi="Open Sans" w:cs="Open Sans"/>
          <w:sz w:val="20"/>
        </w:rPr>
        <w:t xml:space="preserve">, v skladu s točko 3 dokumenta Navodila za uporabo informacijskega sistema e-JN: PONUDNIKI, ki je del te razpisne dokumentacije in objavljen na spletnem naslovu </w:t>
      </w:r>
      <w:hyperlink r:id="rId13" w:history="1">
        <w:r w:rsidRPr="004635FC">
          <w:rPr>
            <w:rStyle w:val="Hiperpovezava"/>
            <w:rFonts w:ascii="Open Sans" w:hAnsi="Open Sans" w:cs="Open Sans"/>
            <w:sz w:val="20"/>
          </w:rPr>
          <w:t>https://ejn.gov.si</w:t>
        </w:r>
      </w:hyperlink>
      <w:r w:rsidRPr="004635FC">
        <w:rPr>
          <w:rFonts w:ascii="Open Sans" w:hAnsi="Open Sans" w:cs="Open Sans"/>
          <w:sz w:val="20"/>
        </w:rPr>
        <w:t>.</w:t>
      </w:r>
    </w:p>
    <w:p w14:paraId="72AA5A3F" w14:textId="77777777" w:rsidR="002F4778" w:rsidRPr="004635FC" w:rsidRDefault="002F4778" w:rsidP="00656CA1">
      <w:pPr>
        <w:pStyle w:val="Telobesedila3"/>
        <w:keepNext/>
        <w:keepLines/>
        <w:rPr>
          <w:rFonts w:ascii="Open Sans" w:hAnsi="Open Sans" w:cs="Open Sans"/>
          <w:sz w:val="20"/>
        </w:rPr>
      </w:pPr>
    </w:p>
    <w:p w14:paraId="0C552591"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 se mora pred oddajo ponudbe registrirati na spletnem naslovu </w:t>
      </w:r>
      <w:hyperlink r:id="rId14" w:history="1">
        <w:r w:rsidRPr="004635FC">
          <w:rPr>
            <w:rStyle w:val="Hiperpovezava"/>
            <w:rFonts w:ascii="Open Sans" w:hAnsi="Open Sans" w:cs="Open Sans"/>
            <w:sz w:val="20"/>
          </w:rPr>
          <w:t>https://ejn.gov.si</w:t>
        </w:r>
      </w:hyperlink>
      <w:r w:rsidRPr="004635FC">
        <w:rPr>
          <w:rFonts w:ascii="Open Sans" w:hAnsi="Open Sans" w:cs="Open Sans"/>
          <w:sz w:val="20"/>
        </w:rPr>
        <w:t>, v skladu z Navodili za uporabo informacijskega sistema e-JN. Če je ponudnik že registriran v sistem e-JN, se v aplikacijo prijavi na istem naslovu.</w:t>
      </w:r>
    </w:p>
    <w:p w14:paraId="398ED6C3" w14:textId="77777777" w:rsidR="002F4778" w:rsidRPr="004635FC" w:rsidRDefault="002F4778" w:rsidP="00656CA1">
      <w:pPr>
        <w:pStyle w:val="Telobesedila3"/>
        <w:keepNext/>
        <w:keepLines/>
        <w:rPr>
          <w:rFonts w:ascii="Open Sans" w:hAnsi="Open Sans" w:cs="Open Sans"/>
          <w:sz w:val="20"/>
        </w:rPr>
      </w:pPr>
    </w:p>
    <w:p w14:paraId="37D1BB53" w14:textId="77777777" w:rsidR="002F4778" w:rsidRPr="004635FC" w:rsidRDefault="002F4778" w:rsidP="00656CA1">
      <w:pPr>
        <w:pStyle w:val="Telobesedila3"/>
        <w:keepNext/>
        <w:keepLines/>
        <w:widowControl w:val="0"/>
        <w:rPr>
          <w:rFonts w:ascii="Open Sans" w:hAnsi="Open Sans" w:cs="Open Sans"/>
          <w:sz w:val="20"/>
        </w:rPr>
      </w:pPr>
      <w:r w:rsidRPr="004635FC">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635FC">
        <w:rPr>
          <w:rFonts w:ascii="Open Sans" w:hAnsi="Open Sans" w:cs="Open Sans"/>
          <w:sz w:val="20"/>
          <w:lang w:val="sl-SI"/>
        </w:rPr>
        <w:t xml:space="preserve"> (Ur. l. RS, št. 97/07 – uradno prečiščeno besedilo, 64/16 – odl. US in 20/18 – OROZ631)</w:t>
      </w:r>
      <w:r w:rsidRPr="004635FC">
        <w:rPr>
          <w:rFonts w:ascii="Open Sans" w:hAnsi="Open Sans" w:cs="Open Sans"/>
          <w:sz w:val="20"/>
        </w:rPr>
        <w:t>). Z oddajo ponudbe je le-ta zavezujoča za čas, naveden v ponudbi, razen če jo uporabnik ponudnika umakne ali spremeni pred potekom roka za oddajo ponudb.</w:t>
      </w:r>
    </w:p>
    <w:p w14:paraId="040C39B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40FF8A6" w14:textId="6159E1D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4635FC">
          <w:rPr>
            <w:rStyle w:val="Hiperpovezava"/>
            <w:rFonts w:ascii="Open Sans" w:eastAsia="Times New Roman" w:hAnsi="Open Sans" w:cs="Open Sans"/>
            <w:sz w:val="20"/>
            <w:szCs w:val="20"/>
            <w:lang w:eastAsia="sl-SI"/>
          </w:rPr>
          <w:t>https://ejn.gov.si</w:t>
        </w:r>
      </w:hyperlink>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b/>
          <w:sz w:val="20"/>
          <w:szCs w:val="20"/>
          <w:lang w:eastAsia="sl-SI"/>
        </w:rPr>
        <w:t>najkasneje do</w:t>
      </w:r>
      <w:r w:rsidR="00927C0D">
        <w:rPr>
          <w:rFonts w:ascii="Open Sans" w:eastAsia="Times New Roman" w:hAnsi="Open Sans" w:cs="Open Sans"/>
          <w:b/>
          <w:sz w:val="20"/>
          <w:szCs w:val="20"/>
          <w:lang w:eastAsia="sl-SI"/>
        </w:rPr>
        <w:t xml:space="preserve"> </w:t>
      </w:r>
      <w:r w:rsidR="005E6E79">
        <w:rPr>
          <w:rFonts w:ascii="Open Sans" w:eastAsia="Times New Roman" w:hAnsi="Open Sans" w:cs="Open Sans"/>
          <w:b/>
          <w:bCs/>
          <w:sz w:val="20"/>
          <w:szCs w:val="20"/>
          <w:lang w:eastAsia="sl-SI"/>
        </w:rPr>
        <w:t>17</w:t>
      </w:r>
      <w:r w:rsidR="005E6E79" w:rsidRPr="002812C5">
        <w:rPr>
          <w:rFonts w:ascii="Open Sans" w:eastAsia="Times New Roman" w:hAnsi="Open Sans" w:cs="Open Sans"/>
          <w:b/>
          <w:bCs/>
          <w:sz w:val="20"/>
          <w:szCs w:val="20"/>
          <w:lang w:eastAsia="sl-SI"/>
        </w:rPr>
        <w:t>.</w:t>
      </w:r>
      <w:r w:rsidR="005E6E79" w:rsidRPr="004635FC">
        <w:rPr>
          <w:rFonts w:ascii="Open Sans" w:eastAsia="Times New Roman" w:hAnsi="Open Sans" w:cs="Open Sans"/>
          <w:b/>
          <w:bCs/>
          <w:sz w:val="20"/>
          <w:szCs w:val="20"/>
          <w:lang w:eastAsia="sl-SI"/>
        </w:rPr>
        <w:t xml:space="preserve"> </w:t>
      </w:r>
      <w:r w:rsidR="005E6E79">
        <w:rPr>
          <w:rFonts w:ascii="Open Sans" w:eastAsia="Times New Roman" w:hAnsi="Open Sans" w:cs="Open Sans"/>
          <w:b/>
          <w:bCs/>
          <w:sz w:val="20"/>
          <w:szCs w:val="20"/>
          <w:lang w:eastAsia="sl-SI"/>
        </w:rPr>
        <w:t>4</w:t>
      </w:r>
      <w:r w:rsidR="005E6E79" w:rsidRPr="004635FC">
        <w:rPr>
          <w:rFonts w:ascii="Open Sans" w:eastAsia="Times New Roman" w:hAnsi="Open Sans" w:cs="Open Sans"/>
          <w:b/>
          <w:bCs/>
          <w:sz w:val="20"/>
          <w:szCs w:val="20"/>
          <w:lang w:eastAsia="sl-SI"/>
        </w:rPr>
        <w:t>. 202</w:t>
      </w:r>
      <w:r w:rsidR="005E6E79">
        <w:rPr>
          <w:rFonts w:ascii="Open Sans" w:eastAsia="Times New Roman" w:hAnsi="Open Sans" w:cs="Open Sans"/>
          <w:b/>
          <w:bCs/>
          <w:sz w:val="20"/>
          <w:szCs w:val="20"/>
          <w:lang w:eastAsia="sl-SI"/>
        </w:rPr>
        <w:t>6</w:t>
      </w:r>
      <w:r w:rsidR="005E6E79" w:rsidRPr="004635FC">
        <w:rPr>
          <w:rFonts w:ascii="Open Sans" w:eastAsia="Times New Roman" w:hAnsi="Open Sans" w:cs="Open Sans"/>
          <w:b/>
          <w:bCs/>
          <w:sz w:val="20"/>
          <w:szCs w:val="20"/>
          <w:lang w:eastAsia="sl-SI"/>
        </w:rPr>
        <w:t xml:space="preserve"> </w:t>
      </w:r>
      <w:r w:rsidRPr="004635FC">
        <w:rPr>
          <w:rFonts w:ascii="Open Sans" w:eastAsia="Times New Roman" w:hAnsi="Open Sans" w:cs="Open Sans"/>
          <w:b/>
          <w:sz w:val="20"/>
          <w:szCs w:val="20"/>
          <w:lang w:eastAsia="sl-SI"/>
        </w:rPr>
        <w:t>do</w:t>
      </w:r>
      <w:r w:rsidR="00742BEE">
        <w:rPr>
          <w:rFonts w:ascii="Open Sans" w:eastAsia="Times New Roman" w:hAnsi="Open Sans" w:cs="Open Sans"/>
          <w:b/>
          <w:sz w:val="20"/>
          <w:szCs w:val="20"/>
          <w:lang w:eastAsia="sl-SI"/>
        </w:rPr>
        <w:t xml:space="preserve"> 10</w:t>
      </w:r>
      <w:r w:rsidRPr="004635FC">
        <w:rPr>
          <w:rFonts w:ascii="Open Sans" w:eastAsia="Times New Roman" w:hAnsi="Open Sans" w:cs="Open Sans"/>
          <w:b/>
          <w:sz w:val="20"/>
          <w:szCs w:val="20"/>
          <w:lang w:eastAsia="sl-SI"/>
        </w:rPr>
        <w:t>.</w:t>
      </w:r>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b/>
          <w:sz w:val="20"/>
          <w:szCs w:val="20"/>
          <w:lang w:eastAsia="sl-SI"/>
        </w:rPr>
        <w:t>ure</w:t>
      </w:r>
      <w:r w:rsidRPr="004635FC">
        <w:rPr>
          <w:rFonts w:ascii="Open Sans" w:eastAsia="Times New Roman" w:hAnsi="Open Sans" w:cs="Open Sans"/>
          <w:sz w:val="20"/>
          <w:szCs w:val="20"/>
          <w:lang w:eastAsia="sl-SI"/>
        </w:rPr>
        <w:t>. Za oddano ponudbo se šteje ponudba, ki je v informacijskem sistemu e-JN označena s statusom »ODDANO«.</w:t>
      </w:r>
    </w:p>
    <w:p w14:paraId="53C2F53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945EA9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4571C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529DD4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 preteku roka za predložitev ponudb ponudbe ne bo več mogoče oddati.</w:t>
      </w:r>
    </w:p>
    <w:p w14:paraId="521B5A7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E6A675C" w14:textId="3F5D7B16" w:rsidR="002F4778" w:rsidRPr="003C68A4" w:rsidRDefault="002F4778" w:rsidP="00656CA1">
      <w:pPr>
        <w:keepNext/>
        <w:keepLines/>
        <w:widowControl w:val="0"/>
        <w:spacing w:after="0" w:line="240" w:lineRule="auto"/>
        <w:jc w:val="both"/>
        <w:rPr>
          <w:rFonts w:ascii="Open Sans" w:eastAsia="Times New Roman" w:hAnsi="Open Sans" w:cs="Open Sans"/>
          <w:i/>
          <w:sz w:val="20"/>
          <w:szCs w:val="20"/>
          <w:lang w:eastAsia="sl-SI"/>
        </w:rPr>
      </w:pPr>
      <w:r w:rsidRPr="003C68A4">
        <w:rPr>
          <w:rFonts w:ascii="Open Sans" w:eastAsia="Times New Roman" w:hAnsi="Open Sans" w:cs="Open Sans"/>
          <w:sz w:val="20"/>
          <w:szCs w:val="20"/>
          <w:lang w:eastAsia="sl-SI"/>
        </w:rPr>
        <w:t xml:space="preserve">Dostop do povezave za oddajo elektronske ponudbe v tem postopku javnega naročila je </w:t>
      </w:r>
      <w:r w:rsidR="00F01888">
        <w:rPr>
          <w:rFonts w:ascii="Open Sans" w:eastAsia="Times New Roman" w:hAnsi="Open Sans" w:cs="Open Sans"/>
          <w:sz w:val="20"/>
          <w:szCs w:val="20"/>
          <w:lang w:eastAsia="sl-SI"/>
        </w:rPr>
        <w:t xml:space="preserve">razvidna </w:t>
      </w:r>
      <w:r w:rsidRPr="003C68A4">
        <w:rPr>
          <w:rFonts w:ascii="Open Sans" w:eastAsia="Times New Roman" w:hAnsi="Open Sans" w:cs="Open Sans"/>
          <w:sz w:val="20"/>
          <w:szCs w:val="20"/>
          <w:lang w:eastAsia="sl-SI"/>
        </w:rPr>
        <w:t xml:space="preserve">na naslednji povezavi:  </w:t>
      </w:r>
      <w:hyperlink r:id="rId16" w:history="1">
        <w:r w:rsidRPr="003C68A4">
          <w:rPr>
            <w:rStyle w:val="Hiperpovezava"/>
            <w:rFonts w:ascii="Open Sans" w:eastAsia="Times New Roman" w:hAnsi="Open Sans" w:cs="Open Sans"/>
            <w:sz w:val="20"/>
            <w:szCs w:val="20"/>
            <w:lang w:eastAsia="sl-SI"/>
          </w:rPr>
          <w:t>https://ejn.gov.si/ponudba/pages/aktualno/aktualna_javna_narocila.xhtml</w:t>
        </w:r>
      </w:hyperlink>
      <w:r w:rsidRPr="003C68A4">
        <w:rPr>
          <w:rFonts w:ascii="Open Sans" w:eastAsia="Times New Roman" w:hAnsi="Open Sans" w:cs="Open Sans"/>
          <w:i/>
          <w:sz w:val="20"/>
          <w:szCs w:val="20"/>
          <w:lang w:eastAsia="sl-SI"/>
        </w:rPr>
        <w:t>.</w:t>
      </w:r>
    </w:p>
    <w:p w14:paraId="530C3659"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168DCCFA"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Izdelava ponudbe</w:t>
      </w:r>
    </w:p>
    <w:p w14:paraId="58FD41B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6CF4B2D" w14:textId="311C2AB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naj bo izdelana tako, da vsebuje vse zahtevane dokumente in obrazce, navedene v tč. </w:t>
      </w:r>
      <w:r w:rsidR="00927C0D">
        <w:rPr>
          <w:rFonts w:ascii="Open Sans" w:eastAsia="Times New Roman" w:hAnsi="Open Sans" w:cs="Open Sans"/>
          <w:sz w:val="20"/>
          <w:szCs w:val="20"/>
          <w:lang w:eastAsia="sl-SI"/>
        </w:rPr>
        <w:t>6</w:t>
      </w:r>
      <w:r w:rsidRPr="004635FC">
        <w:rPr>
          <w:rFonts w:ascii="Open Sans" w:eastAsia="Times New Roman" w:hAnsi="Open Sans" w:cs="Open Sans"/>
          <w:sz w:val="20"/>
          <w:szCs w:val="20"/>
          <w:lang w:eastAsia="sl-SI"/>
        </w:rPr>
        <w:t>.3. razpisne dokumentacije.</w:t>
      </w:r>
    </w:p>
    <w:p w14:paraId="59839F37"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298FF53D" w14:textId="681B9699"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w:t>
      </w:r>
    </w:p>
    <w:p w14:paraId="056D68F1"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6736DC3E" w14:textId="30012F4D"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8805D30"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3EAC3155"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Vsebina ponudbene dokumentacije</w:t>
      </w:r>
    </w:p>
    <w:p w14:paraId="6EED588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val="x-none" w:eastAsia="sl-SI"/>
        </w:rPr>
      </w:pPr>
    </w:p>
    <w:p w14:paraId="226B0ECA"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0230EB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5BF81FDA" w14:textId="1DA0B701"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Ponudbena dokumentacija, ki jo naročnik zahteva z javnim razpisom in </w:t>
      </w:r>
      <w:r w:rsidR="006E04F6" w:rsidRPr="004635FC">
        <w:rPr>
          <w:rFonts w:ascii="Open Sans" w:eastAsia="Times New Roman" w:hAnsi="Open Sans" w:cs="Open Sans"/>
          <w:b/>
          <w:sz w:val="20"/>
          <w:szCs w:val="20"/>
          <w:lang w:eastAsia="sl-SI"/>
        </w:rPr>
        <w:t xml:space="preserve">jo </w:t>
      </w:r>
      <w:r w:rsidRPr="004635FC">
        <w:rPr>
          <w:rFonts w:ascii="Open Sans" w:eastAsia="Times New Roman" w:hAnsi="Open Sans" w:cs="Open Sans"/>
          <w:b/>
          <w:sz w:val="20"/>
          <w:szCs w:val="20"/>
          <w:lang w:eastAsia="sl-SI"/>
        </w:rPr>
        <w:t>mora ponudnik naložiti v informacijski sistem e-JN</w:t>
      </w:r>
      <w:r w:rsidR="006E04F6" w:rsidRPr="004635FC">
        <w:rPr>
          <w:rFonts w:ascii="Open Sans" w:eastAsia="Times New Roman" w:hAnsi="Open Sans" w:cs="Open Sans"/>
          <w:b/>
          <w:sz w:val="20"/>
          <w:szCs w:val="20"/>
          <w:lang w:eastAsia="sl-SI"/>
        </w:rPr>
        <w:t>,</w:t>
      </w:r>
      <w:r w:rsidRPr="004635FC">
        <w:rPr>
          <w:rFonts w:ascii="Open Sans" w:eastAsia="Times New Roman" w:hAnsi="Open Sans" w:cs="Open Sans"/>
          <w:b/>
          <w:sz w:val="20"/>
          <w:szCs w:val="20"/>
          <w:lang w:eastAsia="sl-SI"/>
        </w:rPr>
        <w:t xml:space="preserve"> je navedena v nadaljevanju:</w:t>
      </w:r>
    </w:p>
    <w:p w14:paraId="7D98D75B"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6B8AC60D" w14:textId="77777777" w:rsidR="00814BBE" w:rsidRPr="004635FC" w:rsidRDefault="00814BBE"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»Osnovni podatki o ponudniku«</w:t>
      </w:r>
    </w:p>
    <w:p w14:paraId="45DCD4A3"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43D64B0E" w14:textId="74AB0C1F" w:rsidR="00814BBE" w:rsidRPr="004635FC" w:rsidRDefault="00814BBE"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w:t>
      </w:r>
      <w:r w:rsidR="006E04F6" w:rsidRPr="004635FC">
        <w:rPr>
          <w:rFonts w:ascii="Open Sans" w:hAnsi="Open Sans" w:cs="Open Sans"/>
          <w:sz w:val="20"/>
          <w:szCs w:val="20"/>
        </w:rPr>
        <w:t>,</w:t>
      </w:r>
      <w:r w:rsidRPr="004635FC">
        <w:rPr>
          <w:rFonts w:ascii="Open Sans" w:hAnsi="Open Sans" w:cs="Open Sans"/>
          <w:sz w:val="20"/>
          <w:szCs w:val="20"/>
        </w:rPr>
        <w:t xml:space="preserve"> ne označi nobenega kvadratka.</w:t>
      </w:r>
    </w:p>
    <w:p w14:paraId="0F0A29C3" w14:textId="77777777" w:rsidR="008B13DD" w:rsidRPr="00C4560A" w:rsidRDefault="008B13DD" w:rsidP="00C4560A">
      <w:pPr>
        <w:keepNext/>
        <w:keepLines/>
        <w:widowControl w:val="0"/>
        <w:spacing w:after="0" w:line="240" w:lineRule="auto"/>
        <w:jc w:val="both"/>
        <w:rPr>
          <w:rFonts w:ascii="Open Sans" w:hAnsi="Open Sans" w:cs="Open Sans"/>
          <w:sz w:val="20"/>
          <w:szCs w:val="20"/>
        </w:rPr>
      </w:pPr>
    </w:p>
    <w:p w14:paraId="13F0D0DE" w14:textId="77777777" w:rsidR="008B13DD" w:rsidRPr="004635FC" w:rsidRDefault="008B13DD"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»Skupna ponudbena vrednost, del Predračun«</w:t>
      </w:r>
    </w:p>
    <w:p w14:paraId="1889A2E0" w14:textId="77777777" w:rsidR="004F25D2" w:rsidRPr="004635FC" w:rsidRDefault="004F25D2" w:rsidP="00656CA1">
      <w:pPr>
        <w:keepNext/>
        <w:keepLines/>
        <w:spacing w:after="0" w:line="240" w:lineRule="auto"/>
        <w:jc w:val="both"/>
        <w:rPr>
          <w:rFonts w:ascii="Open Sans" w:hAnsi="Open Sans" w:cs="Open Sans"/>
          <w:sz w:val="20"/>
          <w:szCs w:val="20"/>
        </w:rPr>
      </w:pPr>
    </w:p>
    <w:p w14:paraId="733A3720" w14:textId="77777777"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posamezni sklop.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pdf.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64DDEC25" w14:textId="6F965708" w:rsidR="00656CA1" w:rsidRPr="00C4560A" w:rsidRDefault="00656CA1" w:rsidP="00C4560A">
      <w:pPr>
        <w:keepNext/>
        <w:keepLines/>
        <w:spacing w:after="0" w:line="240" w:lineRule="auto"/>
        <w:jc w:val="both"/>
        <w:rPr>
          <w:rFonts w:ascii="Open Sans" w:hAnsi="Open Sans" w:cs="Open Sans"/>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650FD4" w:rsidRPr="00A07E09" w14:paraId="50B3674C" w14:textId="77777777" w:rsidTr="006A00E9">
        <w:tc>
          <w:tcPr>
            <w:tcW w:w="9142" w:type="dxa"/>
          </w:tcPr>
          <w:p w14:paraId="0F01BCC4" w14:textId="250FA948" w:rsidR="00650FD4" w:rsidRPr="004635FC" w:rsidRDefault="00650FD4" w:rsidP="00656CA1">
            <w:pPr>
              <w:keepNext/>
              <w:keepLines/>
              <w:spacing w:after="0" w:line="240" w:lineRule="auto"/>
              <w:jc w:val="both"/>
              <w:rPr>
                <w:rFonts w:ascii="Open Sans" w:hAnsi="Open Sans" w:cs="Open Sans"/>
                <w:b/>
                <w:i/>
                <w:sz w:val="20"/>
                <w:szCs w:val="20"/>
              </w:rPr>
            </w:pPr>
            <w:r w:rsidRPr="004635FC">
              <w:rPr>
                <w:rFonts w:ascii="Open Sans" w:hAnsi="Open Sans" w:cs="Open Sans"/>
                <w:sz w:val="20"/>
                <w:szCs w:val="20"/>
              </w:rPr>
              <w:t>POVZETEK PREDRAČUNA</w:t>
            </w:r>
          </w:p>
        </w:tc>
      </w:tr>
    </w:tbl>
    <w:p w14:paraId="0D8E9C04" w14:textId="77777777" w:rsidR="004F25D2" w:rsidRPr="00C4560A" w:rsidRDefault="004F25D2" w:rsidP="00C4560A">
      <w:pPr>
        <w:keepNext/>
        <w:keepLines/>
        <w:spacing w:after="0" w:line="240" w:lineRule="auto"/>
        <w:jc w:val="both"/>
        <w:rPr>
          <w:rFonts w:ascii="Open Sans" w:hAnsi="Open Sans" w:cs="Open Sans"/>
          <w:sz w:val="20"/>
          <w:szCs w:val="20"/>
        </w:rPr>
      </w:pPr>
    </w:p>
    <w:p w14:paraId="3303EAEB" w14:textId="4A8DA09F"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razhajanj med podatki</w:t>
      </w:r>
      <w:r w:rsidR="00C4560A">
        <w:rPr>
          <w:rFonts w:ascii="Open Sans" w:hAnsi="Open Sans" w:cs="Open Sans"/>
          <w:sz w:val="20"/>
          <w:szCs w:val="20"/>
        </w:rPr>
        <w:t>,</w:t>
      </w:r>
      <w:r w:rsidRPr="004635FC">
        <w:rPr>
          <w:rFonts w:ascii="Open Sans" w:hAnsi="Open Sans" w:cs="Open Sans"/>
          <w:sz w:val="20"/>
          <w:szCs w:val="20"/>
        </w:rPr>
        <w:t xml:space="preserve"> navedenimi v razdelku »Skupna ponudbena vrednost«, podatki v Prilogi »POVZETEK PREDRAČUNA« - naloženim v razdelek »Skupna ponudbena cena«, del »Predračun«, in celotnim izpolnjenim ponudbenim predračunom popisom storitev v pdf. format (Priloga 2 za posamezni sklop, za katerega je ponudnik oddal ponudbo) - naloženim v razdelek »Dokumenti«, del »Ostale priloge«, kot veljavni štejejo podatki ponudbenega predračuna v pdf. format (Priloga 2 za posamezni sklop, za katerega je ponudnik oddal ponudbo), ki je predložen v razdelku »Dokumenti«, del »Ostale priloge«.</w:t>
      </w:r>
    </w:p>
    <w:p w14:paraId="38580C51" w14:textId="77777777" w:rsidR="008B13DD" w:rsidRPr="004635FC" w:rsidRDefault="008B13DD" w:rsidP="00656CA1">
      <w:pPr>
        <w:keepNext/>
        <w:keepLines/>
        <w:spacing w:after="0" w:line="240" w:lineRule="auto"/>
        <w:jc w:val="both"/>
        <w:rPr>
          <w:rFonts w:ascii="Open Sans" w:hAnsi="Open Sans" w:cs="Open Sans"/>
          <w:sz w:val="20"/>
          <w:szCs w:val="20"/>
        </w:rPr>
      </w:pPr>
    </w:p>
    <w:p w14:paraId="1E44174B" w14:textId="77777777" w:rsidR="00FD7617" w:rsidRPr="002B3C02" w:rsidRDefault="00FD7617" w:rsidP="00656CA1">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Izpolnjen c</w:t>
      </w:r>
      <w:r w:rsidRPr="002B3C02">
        <w:rPr>
          <w:rFonts w:ascii="Open Sans" w:hAnsi="Open Sans" w:cs="Open Sans"/>
          <w:sz w:val="20"/>
          <w:szCs w:val="20"/>
        </w:rPr>
        <w:t xml:space="preserve">eloten popis materiala in del s predračunom </w:t>
      </w:r>
      <w:r w:rsidRPr="002B3C02">
        <w:rPr>
          <w:rFonts w:ascii="Open Sans" w:eastAsia="Times New Roman" w:hAnsi="Open Sans" w:cs="Open Sans"/>
          <w:sz w:val="20"/>
          <w:szCs w:val="20"/>
          <w:lang w:eastAsia="sl-SI"/>
        </w:rPr>
        <w:t xml:space="preserve">v excel formatu ponudnik naloži v razdelek </w:t>
      </w:r>
      <w:r w:rsidRPr="002B3C02">
        <w:rPr>
          <w:rFonts w:ascii="Open Sans" w:eastAsia="Times New Roman" w:hAnsi="Open Sans" w:cs="Open Sans"/>
          <w:b/>
          <w:sz w:val="20"/>
          <w:szCs w:val="20"/>
          <w:lang w:eastAsia="sl-SI"/>
        </w:rPr>
        <w:t>»DOKUMENTI, del Ostale priloge«</w:t>
      </w:r>
      <w:r w:rsidRPr="002B3C02">
        <w:rPr>
          <w:rFonts w:ascii="Open Sans" w:eastAsia="Times New Roman" w:hAnsi="Open Sans" w:cs="Open Sans"/>
          <w:sz w:val="20"/>
          <w:szCs w:val="20"/>
          <w:lang w:eastAsia="sl-SI"/>
        </w:rPr>
        <w:t xml:space="preserve">. </w:t>
      </w:r>
    </w:p>
    <w:p w14:paraId="7144D894"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7935988D"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Izjava - ponudnik«</w:t>
      </w:r>
    </w:p>
    <w:p w14:paraId="182A63EB"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3AF20505" w14:textId="77777777" w:rsidTr="00E76734">
        <w:tc>
          <w:tcPr>
            <w:tcW w:w="9424" w:type="dxa"/>
            <w:tcBorders>
              <w:top w:val="single" w:sz="4" w:space="0" w:color="auto"/>
              <w:bottom w:val="single" w:sz="4" w:space="0" w:color="auto"/>
            </w:tcBorders>
          </w:tcPr>
          <w:p w14:paraId="2D47EA3E" w14:textId="77777777" w:rsidR="002F4778" w:rsidRPr="004635FC" w:rsidRDefault="002F4778" w:rsidP="00656CA1">
            <w:pPr>
              <w:keepNext/>
              <w:keepLines/>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ponudnik</w:t>
            </w:r>
          </w:p>
        </w:tc>
      </w:tr>
    </w:tbl>
    <w:p w14:paraId="71B76901"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2444438D"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Ponudniki v informacijskem sistemu e-JN v </w:t>
      </w:r>
      <w:r w:rsidRPr="004635FC">
        <w:rPr>
          <w:rFonts w:ascii="Open Sans" w:eastAsia="Times New Roman" w:hAnsi="Open Sans" w:cs="Open Sans"/>
          <w:b/>
          <w:sz w:val="20"/>
          <w:szCs w:val="20"/>
          <w:lang w:eastAsia="sl-SI"/>
        </w:rPr>
        <w:t>razdelek »DOKUMENTI, del Izjava - ponudnik«</w:t>
      </w:r>
      <w:r w:rsidRPr="004635FC">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4635FC">
        <w:rPr>
          <w:rFonts w:ascii="Open Sans" w:eastAsia="Times New Roman" w:hAnsi="Open Sans" w:cs="Open Sans"/>
          <w:b/>
          <w:sz w:val="20"/>
          <w:szCs w:val="20"/>
          <w:lang w:eastAsia="sl-SI"/>
        </w:rPr>
        <w:t>»Priloga A – Ugotavljanje sposobnosti« je potrebno izpolniti, podpisati, žigosati in priložiti v .pdf formatu.</w:t>
      </w:r>
    </w:p>
    <w:p w14:paraId="69E0392F"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59FEAC6B"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»SODELUJOČI, del – Izjava – Ostali sodelujoči«</w:t>
      </w:r>
    </w:p>
    <w:p w14:paraId="1A2977BD"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02E46F42" w14:textId="77777777" w:rsidTr="00E76734">
        <w:tc>
          <w:tcPr>
            <w:tcW w:w="9424" w:type="dxa"/>
            <w:tcBorders>
              <w:top w:val="single" w:sz="4" w:space="0" w:color="auto"/>
              <w:bottom w:val="single" w:sz="4" w:space="0" w:color="auto"/>
            </w:tcBorders>
          </w:tcPr>
          <w:p w14:paraId="43E35298"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ostali sodelujoči</w:t>
            </w:r>
          </w:p>
        </w:tc>
      </w:tr>
    </w:tbl>
    <w:p w14:paraId="108CE8E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8CED88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V primeru skupne ponudbe, uporabe zmogljivosti drugih subjektov in/ali podizvajalcev mora ponudnik v informacijskem sistemu e-JN v </w:t>
      </w:r>
      <w:r w:rsidRPr="004635FC">
        <w:rPr>
          <w:rFonts w:ascii="Open Sans" w:eastAsia="Times New Roman" w:hAnsi="Open Sans" w:cs="Open Sans"/>
          <w:b/>
          <w:sz w:val="20"/>
          <w:szCs w:val="20"/>
          <w:lang w:eastAsia="sl-SI"/>
        </w:rPr>
        <w:t>razdelek »SODELUJOČI, del – Izjava – Ostali sodelujoči«</w:t>
      </w:r>
      <w:r w:rsidRPr="004635FC">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0255AD41"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BE453E8" w14:textId="77777777" w:rsidR="002F4778" w:rsidRPr="004635FC" w:rsidRDefault="002F4778" w:rsidP="00F65D09">
      <w:pPr>
        <w:keepNext/>
        <w:keepLines/>
        <w:widowControl w:val="0"/>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Ostale priloge«</w:t>
      </w:r>
    </w:p>
    <w:p w14:paraId="7173B516"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7EF6FA9C" w14:textId="5D5E5CE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v informacijskem sistemu e-JN</w:t>
      </w:r>
      <w:r w:rsidRPr="004635FC">
        <w:rPr>
          <w:rFonts w:ascii="Open Sans" w:eastAsia="Times New Roman" w:hAnsi="Open Sans" w:cs="Open Sans"/>
          <w:b/>
          <w:sz w:val="20"/>
          <w:szCs w:val="20"/>
          <w:lang w:eastAsia="sl-SI"/>
        </w:rPr>
        <w:t xml:space="preserve"> v razdelek »DOKUMENTI, del Ostale priloge« </w:t>
      </w:r>
      <w:r w:rsidRPr="004635FC">
        <w:rPr>
          <w:rFonts w:ascii="Open Sans" w:eastAsia="Times New Roman" w:hAnsi="Open Sans" w:cs="Open Sans"/>
          <w:sz w:val="20"/>
          <w:szCs w:val="20"/>
          <w:lang w:eastAsia="sl-SI"/>
        </w:rPr>
        <w:t xml:space="preserve">naloži ostalo ponudbeno dokumentacijo, ki je zahtevana s to razpisno dokumentacijo, </w:t>
      </w:r>
      <w:r w:rsidR="00FD7617" w:rsidRPr="00FD7617">
        <w:rPr>
          <w:rFonts w:ascii="Open Sans" w:eastAsia="Times New Roman" w:hAnsi="Open Sans" w:cs="Open Sans"/>
          <w:sz w:val="20"/>
          <w:szCs w:val="20"/>
          <w:lang w:eastAsia="sl-SI"/>
        </w:rPr>
        <w:t>vključno s celotnim popisom materiala in del s predračunom</w:t>
      </w:r>
      <w:r w:rsidRPr="004635FC">
        <w:rPr>
          <w:rFonts w:ascii="Open Sans" w:eastAsia="Times New Roman" w:hAnsi="Open Sans" w:cs="Open Sans"/>
          <w:sz w:val="20"/>
          <w:szCs w:val="20"/>
          <w:lang w:eastAsia="sl-SI"/>
        </w:rPr>
        <w:t>.</w:t>
      </w:r>
    </w:p>
    <w:p w14:paraId="63F928F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8A61E31" w14:textId="20C4614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zahtevana ponudbena dokumentacija mora biti </w:t>
      </w:r>
      <w:r w:rsidRPr="004635FC">
        <w:rPr>
          <w:rFonts w:ascii="Open Sans" w:eastAsia="Times New Roman" w:hAnsi="Open Sans" w:cs="Open Sans"/>
          <w:b/>
          <w:sz w:val="20"/>
          <w:szCs w:val="20"/>
          <w:u w:val="single"/>
          <w:lang w:eastAsia="sl-SI"/>
        </w:rPr>
        <w:t>priložena v .pdf formatu</w:t>
      </w:r>
      <w:r w:rsidRPr="004635FC">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w:t>
      </w:r>
      <w:r w:rsidR="00FD7617" w:rsidRPr="002B3C02">
        <w:rPr>
          <w:rFonts w:ascii="Open Sans" w:eastAsia="Times New Roman" w:hAnsi="Open Sans" w:cs="Open Sans"/>
          <w:sz w:val="20"/>
          <w:szCs w:val="20"/>
          <w:lang w:eastAsia="sl-SI"/>
        </w:rPr>
        <w:t>Celoten popis materiala in del s predračunom</w:t>
      </w:r>
      <w:r w:rsidRPr="004635FC">
        <w:rPr>
          <w:rFonts w:ascii="Open Sans" w:eastAsia="Times New Roman" w:hAnsi="Open Sans" w:cs="Open Sans"/>
          <w:sz w:val="20"/>
          <w:szCs w:val="20"/>
          <w:lang w:eastAsia="sl-SI"/>
        </w:rPr>
        <w:t xml:space="preserve"> mora biti priložen tudi v excel formatu. Ponudniki so obvezani priložiti vse priloge, razen če v posamezni prilogi ni drugače navedeno. </w:t>
      </w:r>
    </w:p>
    <w:p w14:paraId="47E1250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357491A" w14:textId="54F8A48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razhajanj med podatki v Povzetku predračuna – naloženim v razdelek »Predračun« in </w:t>
      </w:r>
      <w:r w:rsidR="00FD7617" w:rsidRPr="002B3C02">
        <w:rPr>
          <w:rFonts w:ascii="Open Sans" w:eastAsia="Times New Roman" w:hAnsi="Open Sans" w:cs="Open Sans"/>
          <w:sz w:val="20"/>
          <w:szCs w:val="20"/>
          <w:lang w:eastAsia="sl-SI"/>
        </w:rPr>
        <w:t>celotnim popisom materiala in del s predračunom</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naloženim v razdelek »Druge priloge«, kot veljavni štejejo podatki v </w:t>
      </w:r>
      <w:r w:rsidR="00FD7617" w:rsidRPr="002B3C02">
        <w:rPr>
          <w:rFonts w:ascii="Open Sans" w:eastAsia="Times New Roman" w:hAnsi="Open Sans" w:cs="Open Sans"/>
          <w:sz w:val="20"/>
          <w:szCs w:val="20"/>
          <w:lang w:eastAsia="sl-SI"/>
        </w:rPr>
        <w:t xml:space="preserve">celotnem </w:t>
      </w:r>
      <w:r w:rsidR="00FD7617" w:rsidRPr="002B3C02">
        <w:rPr>
          <w:rFonts w:ascii="Open Sans" w:hAnsi="Open Sans" w:cs="Open Sans"/>
          <w:sz w:val="20"/>
          <w:szCs w:val="20"/>
        </w:rPr>
        <w:t>popisu materiala in del s predračunom</w:t>
      </w:r>
      <w:r w:rsidRPr="004635FC">
        <w:rPr>
          <w:rFonts w:ascii="Open Sans" w:eastAsia="Times New Roman" w:hAnsi="Open Sans" w:cs="Open Sans"/>
          <w:sz w:val="20"/>
          <w:szCs w:val="20"/>
          <w:lang w:eastAsia="sl-SI"/>
        </w:rPr>
        <w:t xml:space="preserve">, naloženim v razdelek »Druge priloge«. </w:t>
      </w:r>
    </w:p>
    <w:p w14:paraId="669C3B11"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F4778" w:rsidRPr="00A07E09" w14:paraId="0B141017" w14:textId="77777777" w:rsidTr="00E76734">
        <w:tc>
          <w:tcPr>
            <w:tcW w:w="7865" w:type="dxa"/>
            <w:tcBorders>
              <w:top w:val="single" w:sz="4" w:space="0" w:color="auto"/>
              <w:bottom w:val="single" w:sz="4" w:space="0" w:color="auto"/>
            </w:tcBorders>
          </w:tcPr>
          <w:p w14:paraId="1292E61A"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8922EA4"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 xml:space="preserve">Priloga 1 </w:t>
            </w:r>
          </w:p>
        </w:tc>
      </w:tr>
    </w:tbl>
    <w:p w14:paraId="2B85B061" w14:textId="620EB814"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Tej prilogi se priloži tudi </w:t>
      </w:r>
      <w:r w:rsidRPr="004635FC">
        <w:rPr>
          <w:rFonts w:ascii="Open Sans" w:eastAsia="Times New Roman" w:hAnsi="Open Sans" w:cs="Open Sans"/>
          <w:b/>
          <w:sz w:val="20"/>
          <w:szCs w:val="20"/>
          <w:lang w:eastAsia="sl-SI"/>
        </w:rPr>
        <w:t xml:space="preserve">pravni akt o skupni izvedbi naročila </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če gre za skupno ponudbo</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w:t>
      </w:r>
      <w:r w:rsidR="00C4560A">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1/1).</w:t>
      </w:r>
    </w:p>
    <w:p w14:paraId="01C9083C" w14:textId="77777777"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813229" w:rsidRPr="00A07E09" w14:paraId="4CF5B901" w14:textId="77777777" w:rsidTr="00A03AB5">
        <w:tc>
          <w:tcPr>
            <w:tcW w:w="7865" w:type="dxa"/>
            <w:tcBorders>
              <w:top w:val="single" w:sz="4" w:space="0" w:color="auto"/>
              <w:bottom w:val="single" w:sz="4" w:space="0" w:color="auto"/>
            </w:tcBorders>
          </w:tcPr>
          <w:p w14:paraId="184D8D83" w14:textId="0B74BFB4"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 xml:space="preserve">CELOTEN </w:t>
            </w:r>
            <w:r w:rsidR="00B3164F" w:rsidRPr="002B3C02">
              <w:rPr>
                <w:rFonts w:ascii="Open Sans" w:eastAsia="Times New Roman" w:hAnsi="Open Sans" w:cs="Open Sans"/>
                <w:sz w:val="20"/>
                <w:szCs w:val="20"/>
                <w:lang w:eastAsia="sl-SI"/>
              </w:rPr>
              <w:t>POPIS MATERIALA IN DEL S PREDRAČUNOM</w:t>
            </w:r>
          </w:p>
        </w:tc>
        <w:tc>
          <w:tcPr>
            <w:tcW w:w="1559" w:type="dxa"/>
            <w:tcBorders>
              <w:top w:val="single" w:sz="4" w:space="0" w:color="auto"/>
              <w:bottom w:val="single" w:sz="4" w:space="0" w:color="auto"/>
            </w:tcBorders>
          </w:tcPr>
          <w:p w14:paraId="723A9868" w14:textId="77777777" w:rsidR="00813229" w:rsidRPr="004635FC" w:rsidRDefault="00813229"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2533D903" w14:textId="08CC17C9" w:rsidR="00F37A2B" w:rsidRPr="004635FC" w:rsidRDefault="00453E07" w:rsidP="00656CA1">
      <w:pPr>
        <w:keepNext/>
        <w:keepLines/>
        <w:widowControl w:val="0"/>
        <w:spacing w:after="0" w:line="240" w:lineRule="auto"/>
        <w:jc w:val="both"/>
        <w:rPr>
          <w:rFonts w:ascii="Open Sans" w:hAnsi="Open Sans" w:cs="Open Sans"/>
          <w:sz w:val="20"/>
          <w:szCs w:val="20"/>
        </w:rPr>
      </w:pPr>
      <w:r w:rsidRPr="00023674">
        <w:rPr>
          <w:rFonts w:ascii="Open Sans" w:eastAsia="Times New Roman" w:hAnsi="Open Sans" w:cs="Open Sans"/>
          <w:sz w:val="20"/>
          <w:szCs w:val="20"/>
          <w:lang w:eastAsia="sl-SI"/>
        </w:rPr>
        <w:t xml:space="preserve">Celoten </w:t>
      </w:r>
      <w:r w:rsidR="00C04264" w:rsidRPr="00CC2243">
        <w:rPr>
          <w:rFonts w:ascii="Open Sans" w:eastAsia="Times New Roman" w:hAnsi="Open Sans" w:cs="Open Sans"/>
          <w:sz w:val="20"/>
          <w:szCs w:val="20"/>
          <w:lang w:eastAsia="sl-SI"/>
        </w:rPr>
        <w:t>p</w:t>
      </w:r>
      <w:r w:rsidR="00C04264" w:rsidRPr="00DB1E75">
        <w:rPr>
          <w:rFonts w:ascii="Open Sans" w:hAnsi="Open Sans" w:cs="Open Sans"/>
          <w:sz w:val="20"/>
          <w:szCs w:val="20"/>
        </w:rPr>
        <w:t>opis materiala in del s predračunom</w:t>
      </w:r>
      <w:r w:rsidR="00C04264" w:rsidRPr="00023674" w:rsidDel="00C04264">
        <w:rPr>
          <w:rFonts w:ascii="Open Sans" w:eastAsia="Times New Roman" w:hAnsi="Open Sans" w:cs="Open Sans"/>
          <w:sz w:val="20"/>
          <w:szCs w:val="20"/>
          <w:lang w:eastAsia="sl-SI"/>
        </w:rPr>
        <w:t xml:space="preserve"> </w:t>
      </w:r>
      <w:r w:rsidRPr="00CC2243">
        <w:rPr>
          <w:rFonts w:ascii="Open Sans" w:eastAsia="Times New Roman" w:hAnsi="Open Sans" w:cs="Open Sans"/>
          <w:sz w:val="20"/>
          <w:szCs w:val="20"/>
          <w:lang w:eastAsia="sl-SI"/>
        </w:rPr>
        <w:t>je k razpisni dokumentaciji priložen v excel formatu. Ponudnik izpolni</w:t>
      </w:r>
      <w:r w:rsidR="002F4778" w:rsidRPr="00EC2983">
        <w:rPr>
          <w:rFonts w:ascii="Open Sans" w:eastAsia="Times New Roman" w:hAnsi="Open Sans" w:cs="Open Sans"/>
          <w:sz w:val="20"/>
          <w:szCs w:val="20"/>
          <w:lang w:eastAsia="sl-SI"/>
        </w:rPr>
        <w:t xml:space="preserve"> sklop</w:t>
      </w:r>
      <w:r w:rsidR="00F95415" w:rsidRPr="00EC2983">
        <w:rPr>
          <w:rFonts w:ascii="Open Sans" w:eastAsia="Times New Roman" w:hAnsi="Open Sans" w:cs="Open Sans"/>
          <w:sz w:val="20"/>
          <w:szCs w:val="20"/>
          <w:lang w:eastAsia="sl-SI"/>
        </w:rPr>
        <w:t>,</w:t>
      </w:r>
      <w:r w:rsidR="002F4778" w:rsidRPr="00696E14">
        <w:rPr>
          <w:rFonts w:ascii="Open Sans" w:eastAsia="Times New Roman" w:hAnsi="Open Sans" w:cs="Open Sans"/>
          <w:sz w:val="20"/>
          <w:szCs w:val="20"/>
          <w:lang w:eastAsia="sl-SI"/>
        </w:rPr>
        <w:t xml:space="preserve"> na katerega se prijavlja</w:t>
      </w:r>
      <w:r w:rsidRPr="00696E14">
        <w:rPr>
          <w:rFonts w:ascii="Open Sans" w:eastAsia="Times New Roman" w:hAnsi="Open Sans" w:cs="Open Sans"/>
          <w:sz w:val="20"/>
          <w:szCs w:val="20"/>
          <w:lang w:eastAsia="sl-SI"/>
        </w:rPr>
        <w:t xml:space="preserve">, sprinta in v pisni obliki podpiše in žigosa na strani rekapitulacije za celotno javno naročilo ter ga priloži za prilogo 2 v pdf. formatu. Celoten </w:t>
      </w:r>
      <w:r w:rsidR="00F37A2B" w:rsidRPr="00DB1E75">
        <w:rPr>
          <w:rFonts w:ascii="Open Sans" w:eastAsia="Times New Roman" w:hAnsi="Open Sans" w:cs="Open Sans"/>
          <w:sz w:val="20"/>
          <w:szCs w:val="20"/>
          <w:lang w:eastAsia="sl-SI"/>
        </w:rPr>
        <w:t>p</w:t>
      </w:r>
      <w:r w:rsidR="00C04264" w:rsidRPr="00DB1E75">
        <w:rPr>
          <w:rFonts w:ascii="Open Sans" w:hAnsi="Open Sans" w:cs="Open Sans"/>
          <w:sz w:val="20"/>
          <w:szCs w:val="20"/>
        </w:rPr>
        <w:t>opis</w:t>
      </w:r>
      <w:r w:rsidR="00C04264" w:rsidRPr="004635FC">
        <w:rPr>
          <w:rFonts w:ascii="Open Sans" w:hAnsi="Open Sans" w:cs="Open Sans"/>
          <w:sz w:val="20"/>
          <w:szCs w:val="20"/>
        </w:rPr>
        <w:t xml:space="preserve"> materiala in del s predračunom </w:t>
      </w:r>
      <w:r w:rsidR="00F37A2B" w:rsidRPr="004635FC">
        <w:rPr>
          <w:rFonts w:ascii="Open Sans" w:hAnsi="Open Sans" w:cs="Open Sans"/>
          <w:sz w:val="20"/>
          <w:szCs w:val="20"/>
        </w:rPr>
        <w:t>se priloži tudi v excel (xlsx) formatu.</w:t>
      </w:r>
    </w:p>
    <w:p w14:paraId="1E34CB71" w14:textId="77777777" w:rsidR="007A4481" w:rsidRPr="004635FC" w:rsidRDefault="007A4481" w:rsidP="00656CA1">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693"/>
      </w:tblGrid>
      <w:tr w:rsidR="002F4778" w:rsidRPr="00A07E09" w14:paraId="06468C2C" w14:textId="77777777" w:rsidTr="00927C0D">
        <w:tc>
          <w:tcPr>
            <w:tcW w:w="6658" w:type="dxa"/>
          </w:tcPr>
          <w:p w14:paraId="155807F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IZJAVA FIZIČNIH IN PRAVNIH OSEB ter POOBLASTILA FIZIČNIH OSEB</w:t>
            </w:r>
          </w:p>
        </w:tc>
        <w:tc>
          <w:tcPr>
            <w:tcW w:w="2693" w:type="dxa"/>
          </w:tcPr>
          <w:p w14:paraId="6D378718" w14:textId="77777777" w:rsidR="002F4778" w:rsidRPr="004635FC" w:rsidRDefault="002F4778" w:rsidP="00AB26DB">
            <w:pPr>
              <w:keepNext/>
              <w:keepLines/>
              <w:widowControl w:val="0"/>
              <w:spacing w:after="0" w:line="240" w:lineRule="auto"/>
              <w:ind w:left="212"/>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3/1 in Priloga 3/2</w:t>
            </w:r>
          </w:p>
        </w:tc>
      </w:tr>
    </w:tbl>
    <w:p w14:paraId="5B7C2F8D" w14:textId="6251B4A3" w:rsidR="002F4778" w:rsidRPr="004635FC" w:rsidRDefault="002F4778"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w:t>
      </w:r>
      <w:r w:rsidR="00DB061A">
        <w:rPr>
          <w:rFonts w:ascii="Open Sans" w:hAnsi="Open Sans" w:cs="Open Sans"/>
          <w:sz w:val="20"/>
          <w:szCs w:val="20"/>
        </w:rPr>
        <w:t>e</w:t>
      </w:r>
      <w:r w:rsidRPr="004635FC">
        <w:rPr>
          <w:rFonts w:ascii="Open Sans" w:hAnsi="Open Sans" w:cs="Open Sans"/>
          <w:sz w:val="20"/>
          <w:szCs w:val="20"/>
        </w:rPr>
        <w:t>, kater</w:t>
      </w:r>
      <w:r w:rsidR="00DB061A">
        <w:rPr>
          <w:rFonts w:ascii="Open Sans" w:hAnsi="Open Sans" w:cs="Open Sans"/>
          <w:sz w:val="20"/>
          <w:szCs w:val="20"/>
        </w:rPr>
        <w:t>ih</w:t>
      </w:r>
      <w:r w:rsidRPr="004635FC">
        <w:rPr>
          <w:rFonts w:ascii="Open Sans" w:hAnsi="Open Sans" w:cs="Open Sans"/>
          <w:sz w:val="20"/>
          <w:szCs w:val="20"/>
        </w:rPr>
        <w:t xml:space="preserve"> zmogljivost uporablja ponudnik ali ki imajo pooblastila za njegovo zastopanje ali odločanje ali nadzor v njem.</w:t>
      </w:r>
    </w:p>
    <w:p w14:paraId="46391D9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2BDBE3" w14:textId="77777777" w:rsidTr="00E76734">
        <w:tc>
          <w:tcPr>
            <w:tcW w:w="7867" w:type="dxa"/>
          </w:tcPr>
          <w:p w14:paraId="183052B7" w14:textId="78B6BDA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UDELEŽBA PODIZVAJALCEV</w:t>
            </w:r>
          </w:p>
        </w:tc>
        <w:tc>
          <w:tcPr>
            <w:tcW w:w="1559" w:type="dxa"/>
          </w:tcPr>
          <w:p w14:paraId="10E206CF"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4/1</w:t>
            </w:r>
          </w:p>
        </w:tc>
      </w:tr>
    </w:tbl>
    <w:p w14:paraId="0F9F5F25" w14:textId="4C63AF29"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podpiše in žigosa prilogo v celoti tolikokrat, kolikor podizvajalcev prijavlja.</w:t>
      </w:r>
      <w:r w:rsidR="00EB217B" w:rsidRPr="004635FC">
        <w:rPr>
          <w:rFonts w:ascii="Open Sans" w:eastAsia="Times New Roman" w:hAnsi="Open Sans" w:cs="Open Sans"/>
          <w:sz w:val="20"/>
          <w:szCs w:val="20"/>
          <w:lang w:eastAsia="sl-SI"/>
        </w:rPr>
        <w:t xml:space="preserve"> V kolikor ponudnik v predmetnem naročilu ne nastopa s podizvajalcem, priloge ni treba prilagati.</w:t>
      </w:r>
    </w:p>
    <w:p w14:paraId="7011D373"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277ECB6" w14:textId="77777777" w:rsidTr="00E76734">
        <w:tc>
          <w:tcPr>
            <w:tcW w:w="7867" w:type="dxa"/>
          </w:tcPr>
          <w:p w14:paraId="76E9C7C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SOGLASJE ZA NEPOSREDNA PLAČILA</w:t>
            </w:r>
          </w:p>
        </w:tc>
        <w:tc>
          <w:tcPr>
            <w:tcW w:w="1559" w:type="dxa"/>
          </w:tcPr>
          <w:p w14:paraId="01A217CE"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4/2</w:t>
            </w:r>
          </w:p>
        </w:tc>
      </w:tr>
    </w:tbl>
    <w:p w14:paraId="0DC0E8C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3CAEAD0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733FD7" w14:textId="77777777" w:rsidTr="00E76734">
        <w:tc>
          <w:tcPr>
            <w:tcW w:w="7867" w:type="dxa"/>
            <w:tcBorders>
              <w:top w:val="single" w:sz="4" w:space="0" w:color="auto"/>
              <w:bottom w:val="single" w:sz="4" w:space="0" w:color="auto"/>
            </w:tcBorders>
          </w:tcPr>
          <w:p w14:paraId="1430A8C2" w14:textId="4974056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SEZNAM SUBJEKTOV, KATERIH ZMOGLJIVOST UPORABLJA PONUDNIK</w:t>
            </w:r>
          </w:p>
        </w:tc>
        <w:tc>
          <w:tcPr>
            <w:tcW w:w="1559" w:type="dxa"/>
            <w:tcBorders>
              <w:top w:val="single" w:sz="4" w:space="0" w:color="auto"/>
              <w:bottom w:val="single" w:sz="4" w:space="0" w:color="auto"/>
            </w:tcBorders>
          </w:tcPr>
          <w:p w14:paraId="29C6CB55"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4/3</w:t>
            </w:r>
          </w:p>
        </w:tc>
      </w:tr>
    </w:tbl>
    <w:p w14:paraId="4264EB47" w14:textId="1EEA901E"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Ponudnik mora prilogo izpolniti</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v kolikor uporabi zmogljivost drugih subjektov za izvedbo javnega naročila. Ponudnik in naveden subjekt, katerih zmogljivosti uporablja ponudnik</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prilogo podpišeta in žigosata. V kolikor ponudnik v predmetnem naročilu ne nastopa z subjektom, </w:t>
      </w:r>
      <w:r w:rsidR="00A4322F" w:rsidRPr="004635FC">
        <w:rPr>
          <w:rFonts w:ascii="Open Sans" w:eastAsia="Times New Roman" w:hAnsi="Open Sans" w:cs="Open Sans"/>
          <w:sz w:val="20"/>
          <w:szCs w:val="20"/>
          <w:lang w:eastAsia="sl-SI"/>
        </w:rPr>
        <w:t>katerih zmogljivosti uporablja</w:t>
      </w:r>
      <w:r w:rsidR="00A4322F">
        <w:rPr>
          <w:rFonts w:ascii="Open Sans" w:eastAsia="Times New Roman" w:hAnsi="Open Sans" w:cs="Open Sans"/>
          <w:sz w:val="20"/>
          <w:szCs w:val="20"/>
          <w:lang w:eastAsia="sl-SI"/>
        </w:rPr>
        <w:t>,</w:t>
      </w:r>
      <w:r w:rsidR="00A4322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priloge ni treba prilagati.</w:t>
      </w:r>
    </w:p>
    <w:p w14:paraId="34A2EA45"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2F4778" w:rsidRPr="00A07E09" w14:paraId="63811FAA" w14:textId="77777777" w:rsidTr="00E76734">
        <w:tc>
          <w:tcPr>
            <w:tcW w:w="6799" w:type="dxa"/>
            <w:tcBorders>
              <w:top w:val="single" w:sz="4" w:space="0" w:color="auto"/>
              <w:bottom w:val="single" w:sz="4" w:space="0" w:color="auto"/>
            </w:tcBorders>
          </w:tcPr>
          <w:p w14:paraId="69022CFC" w14:textId="415DDE31" w:rsidR="002F4778" w:rsidRPr="004635FC" w:rsidRDefault="00F9541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SEZNAM REFERENC IN </w:t>
            </w:r>
            <w:r w:rsidR="002F4778" w:rsidRPr="004635FC">
              <w:rPr>
                <w:rFonts w:ascii="Open Sans" w:eastAsia="Times New Roman" w:hAnsi="Open Sans" w:cs="Open Sans"/>
                <w:sz w:val="20"/>
                <w:szCs w:val="20"/>
                <w:lang w:eastAsia="sl-SI"/>
              </w:rPr>
              <w:t>POTRDILA REFERENC</w:t>
            </w:r>
          </w:p>
        </w:tc>
        <w:tc>
          <w:tcPr>
            <w:tcW w:w="2627" w:type="dxa"/>
            <w:tcBorders>
              <w:top w:val="single" w:sz="4" w:space="0" w:color="auto"/>
              <w:bottom w:val="single" w:sz="4" w:space="0" w:color="auto"/>
            </w:tcBorders>
          </w:tcPr>
          <w:p w14:paraId="1384AA2C" w14:textId="23B62216"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 s prilogam</w:t>
            </w:r>
            <w:r w:rsidR="00CE7C4D" w:rsidRPr="004635FC">
              <w:rPr>
                <w:rFonts w:ascii="Open Sans" w:eastAsia="Times New Roman" w:hAnsi="Open Sans" w:cs="Open Sans"/>
                <w:b/>
                <w:i/>
                <w:sz w:val="20"/>
                <w:szCs w:val="20"/>
                <w:lang w:eastAsia="sl-SI"/>
              </w:rPr>
              <w:t>i</w:t>
            </w:r>
          </w:p>
        </w:tc>
      </w:tr>
    </w:tbl>
    <w:p w14:paraId="6BA8BA1C" w14:textId="219D968F"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v obrazcu</w:t>
      </w:r>
      <w:r w:rsidR="00414FB5" w:rsidRPr="004635FC">
        <w:rPr>
          <w:rFonts w:ascii="Open Sans" w:eastAsia="Times New Roman" w:hAnsi="Open Sans" w:cs="Open Sans"/>
          <w:sz w:val="20"/>
          <w:szCs w:val="20"/>
          <w:lang w:eastAsia="sl-SI"/>
        </w:rPr>
        <w:t xml:space="preserve"> Priloga 5</w:t>
      </w:r>
      <w:r w:rsidRPr="004635FC">
        <w:rPr>
          <w:rFonts w:ascii="Open Sans" w:eastAsia="Times New Roman" w:hAnsi="Open Sans" w:cs="Open Sans"/>
          <w:sz w:val="20"/>
          <w:szCs w:val="20"/>
          <w:lang w:eastAsia="sl-SI"/>
        </w:rPr>
        <w:t xml:space="preserve"> navesti pridobljene reference za predmetno javno naročilo. V prilogi 5/1 mora ponudnik priložiti izpolnjene in potrjene obrazce za reference, ki jih ponudnik navaja v prilogi 5. Ponudnik razmnoži potrebno število izvodov posameznih prilog.</w:t>
      </w:r>
    </w:p>
    <w:p w14:paraId="57896FE3" w14:textId="00B17602" w:rsidR="00B8278B" w:rsidRDefault="00B8278B" w:rsidP="00656CA1">
      <w:pPr>
        <w:keepNext/>
        <w:keepLines/>
        <w:widowControl w:val="0"/>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B8278B" w:rsidRPr="00A07E09" w14:paraId="288E098B" w14:textId="77777777" w:rsidTr="00FD7617">
        <w:tc>
          <w:tcPr>
            <w:tcW w:w="7933" w:type="dxa"/>
            <w:tcBorders>
              <w:top w:val="single" w:sz="4" w:space="0" w:color="auto"/>
              <w:bottom w:val="single" w:sz="4" w:space="0" w:color="auto"/>
            </w:tcBorders>
          </w:tcPr>
          <w:p w14:paraId="0E06B630"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STROKOVNA SPOSOBNOST</w:t>
            </w:r>
          </w:p>
        </w:tc>
        <w:tc>
          <w:tcPr>
            <w:tcW w:w="1493" w:type="dxa"/>
            <w:tcBorders>
              <w:top w:val="single" w:sz="4" w:space="0" w:color="auto"/>
              <w:bottom w:val="single" w:sz="4" w:space="0" w:color="auto"/>
            </w:tcBorders>
          </w:tcPr>
          <w:p w14:paraId="32880E01" w14:textId="76FC1A28" w:rsidR="00B8278B" w:rsidRPr="004635FC" w:rsidRDefault="00B8278B" w:rsidP="00656CA1">
            <w:pPr>
              <w:keepNext/>
              <w:keepLines/>
              <w:spacing w:after="0" w:line="240" w:lineRule="auto"/>
              <w:jc w:val="both"/>
              <w:rPr>
                <w:rFonts w:ascii="Open Sans" w:hAnsi="Open Sans" w:cs="Open Sans"/>
                <w:b/>
                <w:i/>
                <w:sz w:val="20"/>
                <w:szCs w:val="20"/>
                <w:lang w:eastAsia="sl-SI"/>
              </w:rPr>
            </w:pPr>
            <w:r w:rsidRPr="004635FC">
              <w:rPr>
                <w:rFonts w:ascii="Open Sans" w:hAnsi="Open Sans" w:cs="Open Sans"/>
                <w:b/>
                <w:i/>
                <w:sz w:val="20"/>
                <w:szCs w:val="20"/>
                <w:lang w:eastAsia="sl-SI"/>
              </w:rPr>
              <w:t>Priloga 6</w:t>
            </w:r>
            <w:r w:rsidR="005D0AD2" w:rsidRPr="004635FC">
              <w:rPr>
                <w:rFonts w:ascii="Open Sans" w:hAnsi="Open Sans" w:cs="Open Sans"/>
                <w:b/>
                <w:i/>
                <w:sz w:val="20"/>
                <w:szCs w:val="20"/>
                <w:lang w:eastAsia="sl-SI"/>
              </w:rPr>
              <w:t xml:space="preserve"> </w:t>
            </w:r>
          </w:p>
        </w:tc>
      </w:tr>
    </w:tbl>
    <w:p w14:paraId="6C10D06B" w14:textId="389B109B"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lang w:eastAsia="sl-SI"/>
        </w:rPr>
        <w:t>Ponudnik</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ustrezno izpolni, podpiše in žigosa </w:t>
      </w:r>
      <w:r w:rsidR="00414FB5" w:rsidRPr="004635FC">
        <w:rPr>
          <w:rFonts w:ascii="Open Sans" w:hAnsi="Open Sans" w:cs="Open Sans"/>
          <w:sz w:val="20"/>
          <w:szCs w:val="20"/>
          <w:lang w:eastAsia="sl-SI"/>
        </w:rPr>
        <w:t>Prilogo</w:t>
      </w:r>
      <w:r w:rsidRPr="004635FC">
        <w:rPr>
          <w:rFonts w:ascii="Open Sans" w:hAnsi="Open Sans" w:cs="Open Sans"/>
          <w:sz w:val="20"/>
          <w:szCs w:val="20"/>
          <w:lang w:eastAsia="sl-SI"/>
        </w:rPr>
        <w:t xml:space="preserve">, v </w:t>
      </w:r>
      <w:r w:rsidR="00414FB5" w:rsidRPr="004635FC">
        <w:rPr>
          <w:rFonts w:ascii="Open Sans" w:hAnsi="Open Sans" w:cs="Open Sans"/>
          <w:sz w:val="20"/>
          <w:szCs w:val="20"/>
          <w:lang w:eastAsia="sl-SI"/>
        </w:rPr>
        <w:t>tabeli</w:t>
      </w:r>
      <w:r w:rsidR="00F95415" w:rsidRPr="004635FC">
        <w:rPr>
          <w:rFonts w:ascii="Open Sans" w:hAnsi="Open Sans" w:cs="Open Sans"/>
          <w:sz w:val="20"/>
          <w:szCs w:val="20"/>
          <w:lang w:eastAsia="sl-SI"/>
        </w:rPr>
        <w:t>, v</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kateri navede delavce, delodajalca </w:t>
      </w:r>
      <w:r w:rsidRPr="004635FC">
        <w:rPr>
          <w:rFonts w:ascii="Open Sans" w:eastAsia="Times New Roman" w:hAnsi="Open Sans" w:cs="Open Sans"/>
          <w:sz w:val="20"/>
          <w:szCs w:val="20"/>
          <w:lang w:eastAsia="sl-SI"/>
        </w:rPr>
        <w:t>ter predloži ustrezna dokazila.</w:t>
      </w:r>
    </w:p>
    <w:p w14:paraId="6718E3AA"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A4481" w:rsidRPr="00A07E09" w14:paraId="661124E3" w14:textId="77777777" w:rsidTr="00FB60EF">
        <w:tc>
          <w:tcPr>
            <w:tcW w:w="7867" w:type="dxa"/>
            <w:tcBorders>
              <w:top w:val="single" w:sz="4" w:space="0" w:color="auto"/>
              <w:bottom w:val="single" w:sz="4" w:space="0" w:color="auto"/>
            </w:tcBorders>
          </w:tcPr>
          <w:p w14:paraId="14AFB9CC" w14:textId="77777777" w:rsidR="007A4481" w:rsidRPr="004635FC" w:rsidRDefault="007A4481" w:rsidP="00656CA1">
            <w:pPr>
              <w:keepNext/>
              <w:keepLines/>
              <w:spacing w:after="0" w:line="240" w:lineRule="auto"/>
              <w:rPr>
                <w:rFonts w:ascii="Open Sans" w:hAnsi="Open Sans" w:cs="Open Sans"/>
                <w:sz w:val="20"/>
                <w:szCs w:val="20"/>
                <w:lang w:eastAsia="sl-SI"/>
              </w:rPr>
            </w:pPr>
            <w:r w:rsidRPr="004635FC">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347776B1" w14:textId="77777777" w:rsidR="007A4481" w:rsidRPr="004635FC" w:rsidRDefault="007A4481" w:rsidP="00656CA1">
            <w:pPr>
              <w:keepNext/>
              <w:keepLines/>
              <w:spacing w:after="0" w:line="240" w:lineRule="auto"/>
              <w:rPr>
                <w:rFonts w:ascii="Open Sans" w:hAnsi="Open Sans" w:cs="Open Sans"/>
                <w:b/>
                <w:i/>
                <w:sz w:val="20"/>
                <w:szCs w:val="20"/>
                <w:lang w:eastAsia="sl-SI"/>
              </w:rPr>
            </w:pPr>
            <w:r w:rsidRPr="004635FC">
              <w:rPr>
                <w:rFonts w:ascii="Open Sans" w:hAnsi="Open Sans" w:cs="Open Sans"/>
                <w:b/>
                <w:i/>
                <w:sz w:val="20"/>
                <w:szCs w:val="20"/>
                <w:lang w:eastAsia="sl-SI"/>
              </w:rPr>
              <w:t>Priloga 7</w:t>
            </w:r>
          </w:p>
        </w:tc>
      </w:tr>
    </w:tbl>
    <w:p w14:paraId="3AC10855" w14:textId="7E7C924E" w:rsidR="007A4481" w:rsidRPr="004635FC" w:rsidRDefault="007A4481"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mora k izpolnjeni, podpisani in žigosani prilogi priložiti kopijo veljavne zavarovalne pogodbe </w:t>
      </w:r>
      <w:r w:rsidR="00F95415" w:rsidRPr="004635FC">
        <w:rPr>
          <w:rFonts w:ascii="Open Sans" w:hAnsi="Open Sans" w:cs="Open Sans"/>
          <w:sz w:val="20"/>
          <w:szCs w:val="20"/>
        </w:rPr>
        <w:t xml:space="preserve">/ police </w:t>
      </w:r>
      <w:r w:rsidRPr="004635FC">
        <w:rPr>
          <w:rFonts w:ascii="Open Sans" w:hAnsi="Open Sans" w:cs="Open Sans"/>
          <w:sz w:val="20"/>
          <w:szCs w:val="20"/>
        </w:rPr>
        <w:t>ali veljavno potrdilo zavarovalnice, iz katere</w:t>
      </w:r>
      <w:r w:rsidR="00F95415" w:rsidRPr="004635FC">
        <w:rPr>
          <w:rFonts w:ascii="Open Sans" w:hAnsi="Open Sans" w:cs="Open Sans"/>
          <w:sz w:val="20"/>
          <w:szCs w:val="20"/>
        </w:rPr>
        <w:t>/ga</w:t>
      </w:r>
      <w:r w:rsidRPr="004635FC">
        <w:rPr>
          <w:rFonts w:ascii="Open Sans" w:hAnsi="Open Sans" w:cs="Open Sans"/>
          <w:sz w:val="20"/>
          <w:szCs w:val="20"/>
        </w:rPr>
        <w:t xml:space="preserve"> mora biti razvidna vrsta zavarovanja, višina letne zavarovalne vsote in obdobje veljavnosti.</w:t>
      </w:r>
    </w:p>
    <w:p w14:paraId="5A05EDB1" w14:textId="77777777" w:rsidR="002F4778" w:rsidRPr="004635FC" w:rsidRDefault="002F4778" w:rsidP="00656CA1">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2ABB88D0" w14:textId="77777777" w:rsidTr="00EF264F">
        <w:trPr>
          <w:trHeight w:val="80"/>
        </w:trPr>
        <w:tc>
          <w:tcPr>
            <w:tcW w:w="7867" w:type="dxa"/>
            <w:tcBorders>
              <w:top w:val="single" w:sz="4" w:space="0" w:color="auto"/>
              <w:bottom w:val="single" w:sz="4" w:space="0" w:color="auto"/>
            </w:tcBorders>
          </w:tcPr>
          <w:p w14:paraId="4E87D6E8" w14:textId="3380B6BB" w:rsidR="002F4778"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FINANČNA SPOSOBNOST – BON OBRAZEC</w:t>
            </w:r>
          </w:p>
        </w:tc>
        <w:tc>
          <w:tcPr>
            <w:tcW w:w="1559" w:type="dxa"/>
            <w:tcBorders>
              <w:top w:val="single" w:sz="4" w:space="0" w:color="auto"/>
              <w:bottom w:val="single" w:sz="4" w:space="0" w:color="auto"/>
            </w:tcBorders>
          </w:tcPr>
          <w:p w14:paraId="4C4C6B41" w14:textId="696D2E05" w:rsidR="002F4778" w:rsidRPr="004635FC" w:rsidRDefault="002F4778"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777C5220" w14:textId="5F4C0C70" w:rsidR="002F4778" w:rsidRPr="004635FC" w:rsidRDefault="002F4778" w:rsidP="00656CA1">
      <w:pPr>
        <w:keepNext/>
        <w:keepLine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Ponudnik mora priložiti ustrez</w:t>
      </w:r>
      <w:r w:rsidR="00414FB5" w:rsidRPr="004635FC">
        <w:rPr>
          <w:rFonts w:ascii="Open Sans" w:hAnsi="Open Sans" w:cs="Open Sans"/>
          <w:sz w:val="20"/>
          <w:szCs w:val="20"/>
          <w:lang w:eastAsia="sl-SI"/>
        </w:rPr>
        <w:t>e</w:t>
      </w:r>
      <w:r w:rsidRPr="004635FC">
        <w:rPr>
          <w:rFonts w:ascii="Open Sans" w:hAnsi="Open Sans" w:cs="Open Sans"/>
          <w:sz w:val="20"/>
          <w:szCs w:val="20"/>
          <w:lang w:eastAsia="sl-SI"/>
        </w:rPr>
        <w:t>n</w:t>
      </w:r>
      <w:r w:rsidR="00414FB5" w:rsidRPr="004635FC">
        <w:rPr>
          <w:rFonts w:ascii="Open Sans" w:hAnsi="Open Sans" w:cs="Open Sans"/>
          <w:sz w:val="20"/>
          <w:szCs w:val="20"/>
          <w:lang w:eastAsia="sl-SI"/>
        </w:rPr>
        <w:t xml:space="preserve"> BON obrazec.</w:t>
      </w:r>
    </w:p>
    <w:p w14:paraId="7703F9E8" w14:textId="77777777" w:rsidR="00435EEF"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435EEF" w:rsidRPr="00435EEF" w14:paraId="2F5237E2" w14:textId="77777777" w:rsidTr="002C1534">
        <w:trPr>
          <w:trHeight w:val="50"/>
        </w:trPr>
        <w:tc>
          <w:tcPr>
            <w:tcW w:w="7867" w:type="dxa"/>
            <w:tcBorders>
              <w:top w:val="single" w:sz="4" w:space="0" w:color="auto"/>
              <w:bottom w:val="single" w:sz="4" w:space="0" w:color="auto"/>
            </w:tcBorders>
          </w:tcPr>
          <w:p w14:paraId="1CB21A56" w14:textId="70BFAC54" w:rsidR="00435EEF" w:rsidRPr="00435EEF"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r w:rsidRPr="00435EEF">
              <w:rPr>
                <w:rFonts w:ascii="Open Sans" w:hAnsi="Open Sans" w:cs="Open Sans"/>
                <w:sz w:val="20"/>
                <w:szCs w:val="20"/>
              </w:rPr>
              <w:t>POTRDILO / CERTIFIKAT ZA GRADNJO STROJNIH INŠTALACIJ</w:t>
            </w:r>
          </w:p>
        </w:tc>
        <w:tc>
          <w:tcPr>
            <w:tcW w:w="1484" w:type="dxa"/>
            <w:tcBorders>
              <w:top w:val="single" w:sz="4" w:space="0" w:color="auto"/>
              <w:bottom w:val="single" w:sz="4" w:space="0" w:color="auto"/>
            </w:tcBorders>
          </w:tcPr>
          <w:p w14:paraId="77A92736" w14:textId="1A4664A2" w:rsidR="00435EEF" w:rsidRPr="00435EEF" w:rsidRDefault="00435EEF" w:rsidP="00656CA1">
            <w:pPr>
              <w:keepNext/>
              <w:keepLines/>
              <w:tabs>
                <w:tab w:val="left" w:pos="567"/>
                <w:tab w:val="num" w:pos="851"/>
                <w:tab w:val="left" w:pos="993"/>
              </w:tabs>
              <w:spacing w:after="0" w:line="240" w:lineRule="auto"/>
              <w:jc w:val="both"/>
              <w:rPr>
                <w:rFonts w:ascii="Open Sans" w:hAnsi="Open Sans" w:cs="Open Sans"/>
                <w:b/>
                <w:i/>
                <w:sz w:val="20"/>
                <w:szCs w:val="20"/>
              </w:rPr>
            </w:pPr>
            <w:r w:rsidRPr="00435EEF">
              <w:rPr>
                <w:rFonts w:ascii="Open Sans" w:hAnsi="Open Sans" w:cs="Open Sans"/>
                <w:b/>
                <w:i/>
                <w:sz w:val="20"/>
                <w:szCs w:val="20"/>
              </w:rPr>
              <w:t xml:space="preserve">priloga </w:t>
            </w:r>
            <w:r>
              <w:rPr>
                <w:rFonts w:ascii="Open Sans" w:hAnsi="Open Sans" w:cs="Open Sans"/>
                <w:b/>
                <w:i/>
                <w:sz w:val="20"/>
                <w:szCs w:val="20"/>
              </w:rPr>
              <w:t>9</w:t>
            </w:r>
          </w:p>
        </w:tc>
      </w:tr>
    </w:tbl>
    <w:p w14:paraId="2696D698" w14:textId="77777777" w:rsidR="007E6C20"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r w:rsidRPr="00435EEF">
        <w:rPr>
          <w:rFonts w:ascii="Open Sans" w:hAnsi="Open Sans" w:cs="Open Sans"/>
          <w:sz w:val="20"/>
          <w:szCs w:val="20"/>
        </w:rPr>
        <w:t>Ponudnik mora priložiti ustrezn</w:t>
      </w:r>
      <w:r>
        <w:rPr>
          <w:rFonts w:ascii="Open Sans" w:hAnsi="Open Sans" w:cs="Open Sans"/>
          <w:sz w:val="20"/>
          <w:szCs w:val="20"/>
        </w:rPr>
        <w:t>o potrdilo oz</w:t>
      </w:r>
      <w:r w:rsidR="003E6CFD">
        <w:rPr>
          <w:rFonts w:ascii="Open Sans" w:hAnsi="Open Sans" w:cs="Open Sans"/>
          <w:sz w:val="20"/>
          <w:szCs w:val="20"/>
        </w:rPr>
        <w:t>iroma</w:t>
      </w:r>
      <w:r w:rsidRPr="00435EEF">
        <w:rPr>
          <w:rFonts w:ascii="Open Sans" w:hAnsi="Open Sans" w:cs="Open Sans"/>
          <w:sz w:val="20"/>
          <w:szCs w:val="20"/>
        </w:rPr>
        <w:t xml:space="preserve"> certifikat. </w:t>
      </w:r>
    </w:p>
    <w:p w14:paraId="03B33EFE" w14:textId="77777777" w:rsidR="007E6C20" w:rsidRPr="007E6C20" w:rsidRDefault="007E6C20" w:rsidP="007E6C20">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E6C20" w:rsidRPr="007E6C20" w14:paraId="14B8B81D" w14:textId="77777777" w:rsidTr="00AA152C">
        <w:tc>
          <w:tcPr>
            <w:tcW w:w="7867" w:type="dxa"/>
            <w:tcBorders>
              <w:top w:val="single" w:sz="4" w:space="0" w:color="auto"/>
              <w:bottom w:val="single" w:sz="4" w:space="0" w:color="auto"/>
            </w:tcBorders>
          </w:tcPr>
          <w:p w14:paraId="0E844B7A" w14:textId="04870B53" w:rsidR="007E6C20" w:rsidRPr="007E6C20" w:rsidRDefault="007E6C20" w:rsidP="00AA152C">
            <w:pPr>
              <w:keepNext/>
              <w:keepLines/>
              <w:spacing w:after="0" w:line="240" w:lineRule="auto"/>
              <w:rPr>
                <w:rFonts w:ascii="Open Sans" w:hAnsi="Open Sans" w:cs="Open Sans"/>
                <w:color w:val="FF0000"/>
                <w:sz w:val="20"/>
                <w:szCs w:val="20"/>
                <w:lang w:eastAsia="sl-SI"/>
              </w:rPr>
            </w:pPr>
            <w:r w:rsidRPr="007E6C20">
              <w:rPr>
                <w:rFonts w:ascii="Open Sans" w:hAnsi="Open Sans" w:cs="Open Sans"/>
                <w:sz w:val="20"/>
                <w:szCs w:val="20"/>
                <w:lang w:eastAsia="sl-SI"/>
              </w:rPr>
              <w:t>ZAGOTAVLJANJE</w:t>
            </w:r>
            <w:r>
              <w:rPr>
                <w:rFonts w:ascii="Open Sans" w:hAnsi="Open Sans" w:cs="Open Sans"/>
                <w:sz w:val="20"/>
                <w:szCs w:val="20"/>
                <w:lang w:eastAsia="sl-SI"/>
              </w:rPr>
              <w:t xml:space="preserve"> DELOVNEGA ODRA – </w:t>
            </w:r>
            <w:r>
              <w:rPr>
                <w:rFonts w:ascii="Open Sans" w:hAnsi="Open Sans" w:cs="Open Sans"/>
                <w:color w:val="FF0000"/>
                <w:sz w:val="20"/>
                <w:szCs w:val="20"/>
                <w:lang w:eastAsia="sl-SI"/>
              </w:rPr>
              <w:t>velja za 5. sklop</w:t>
            </w:r>
          </w:p>
        </w:tc>
        <w:tc>
          <w:tcPr>
            <w:tcW w:w="1559" w:type="dxa"/>
            <w:tcBorders>
              <w:top w:val="single" w:sz="4" w:space="0" w:color="auto"/>
              <w:bottom w:val="single" w:sz="4" w:space="0" w:color="auto"/>
            </w:tcBorders>
          </w:tcPr>
          <w:p w14:paraId="04503974" w14:textId="4C713C5E" w:rsidR="007E6C20" w:rsidRPr="007E6C20" w:rsidRDefault="007E6C20" w:rsidP="00AA152C">
            <w:pPr>
              <w:keepNext/>
              <w:keepLines/>
              <w:spacing w:after="0" w:line="240" w:lineRule="auto"/>
              <w:rPr>
                <w:rFonts w:ascii="Open Sans" w:hAnsi="Open Sans" w:cs="Open Sans"/>
                <w:b/>
                <w:i/>
                <w:sz w:val="20"/>
                <w:szCs w:val="20"/>
                <w:lang w:eastAsia="sl-SI"/>
              </w:rPr>
            </w:pPr>
            <w:r w:rsidRPr="007E6C20">
              <w:rPr>
                <w:rFonts w:ascii="Open Sans" w:hAnsi="Open Sans" w:cs="Open Sans"/>
                <w:b/>
                <w:i/>
                <w:sz w:val="20"/>
                <w:szCs w:val="20"/>
                <w:lang w:eastAsia="sl-SI"/>
              </w:rPr>
              <w:t xml:space="preserve">Priloga </w:t>
            </w:r>
            <w:r>
              <w:rPr>
                <w:rFonts w:ascii="Open Sans" w:hAnsi="Open Sans" w:cs="Open Sans"/>
                <w:b/>
                <w:i/>
                <w:sz w:val="20"/>
                <w:szCs w:val="20"/>
                <w:lang w:eastAsia="sl-SI"/>
              </w:rPr>
              <w:t>10</w:t>
            </w:r>
          </w:p>
        </w:tc>
      </w:tr>
    </w:tbl>
    <w:p w14:paraId="0D7BE104" w14:textId="77777777" w:rsidR="007E6C20" w:rsidRPr="007E6C20" w:rsidRDefault="007E6C20" w:rsidP="007E6C20">
      <w:pPr>
        <w:keepNext/>
        <w:keepLines/>
        <w:spacing w:after="0" w:line="240" w:lineRule="auto"/>
        <w:jc w:val="both"/>
        <w:rPr>
          <w:rFonts w:ascii="Open Sans" w:eastAsia="Times New Roman" w:hAnsi="Open Sans" w:cs="Open Sans"/>
          <w:sz w:val="20"/>
          <w:szCs w:val="20"/>
          <w:lang w:eastAsia="sl-SI"/>
        </w:rPr>
      </w:pPr>
      <w:r w:rsidRPr="007E6C20">
        <w:rPr>
          <w:rFonts w:ascii="Open Sans" w:eastAsia="Times New Roman" w:hAnsi="Open Sans" w:cs="Open Sans"/>
          <w:sz w:val="20"/>
          <w:szCs w:val="20"/>
          <w:lang w:eastAsia="sl-SI"/>
        </w:rPr>
        <w:t>Ponudnik prilogo izpolni, podpiše in žigosa.</w:t>
      </w:r>
    </w:p>
    <w:p w14:paraId="63500377" w14:textId="6E7556FB" w:rsidR="005F7A13" w:rsidRPr="004635FC" w:rsidRDefault="005F7A13"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637345" w:rsidRPr="00A07E09" w14:paraId="4C805A71" w14:textId="77777777" w:rsidTr="00753A0C">
        <w:trPr>
          <w:trHeight w:val="448"/>
        </w:trPr>
        <w:tc>
          <w:tcPr>
            <w:tcW w:w="9498" w:type="dxa"/>
            <w:tcBorders>
              <w:top w:val="single" w:sz="4" w:space="0" w:color="auto"/>
              <w:bottom w:val="single" w:sz="4" w:space="0" w:color="auto"/>
            </w:tcBorders>
          </w:tcPr>
          <w:p w14:paraId="0FA1C7F2"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i/>
                <w:iCs/>
                <w:sz w:val="20"/>
                <w:szCs w:val="20"/>
                <w:lang w:eastAsia="sl-SI"/>
              </w:rPr>
            </w:pPr>
            <w:r w:rsidRPr="004635FC">
              <w:rPr>
                <w:rFonts w:ascii="Open Sans" w:eastAsia="Times New Roman" w:hAnsi="Open Sans" w:cs="Open Sans"/>
                <w:i/>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t>POVZETEK PREDRAČUNA</w:t>
            </w:r>
          </w:p>
        </w:tc>
      </w:tr>
    </w:tbl>
    <w:p w14:paraId="2FF738E8" w14:textId="77777777" w:rsidR="00753A0C" w:rsidRPr="004635FC" w:rsidRDefault="00753A0C" w:rsidP="00656CA1">
      <w:pPr>
        <w:keepNext/>
        <w:keepLines/>
        <w:widowControl w:val="0"/>
        <w:spacing w:after="0" w:line="240" w:lineRule="auto"/>
        <w:jc w:val="both"/>
        <w:rPr>
          <w:rFonts w:ascii="Open Sans" w:eastAsia="Times New Roman" w:hAnsi="Open Sans" w:cs="Open Sans"/>
          <w:sz w:val="20"/>
          <w:szCs w:val="20"/>
          <w:lang w:eastAsia="sl-SI"/>
        </w:rPr>
      </w:pPr>
    </w:p>
    <w:p w14:paraId="09999456" w14:textId="54B113C1" w:rsidR="00637345" w:rsidRPr="004635FC" w:rsidRDefault="00637345" w:rsidP="00351BEB">
      <w:pPr>
        <w:keepNext/>
        <w:keepLines/>
        <w:widowControl w:val="0"/>
        <w:spacing w:after="0" w:line="360" w:lineRule="auto"/>
        <w:jc w:val="both"/>
        <w:rPr>
          <w:rFonts w:ascii="Open Sans" w:eastAsia="Times New Roman" w:hAnsi="Open Sans" w:cs="Open Sans"/>
          <w:b/>
          <w:sz w:val="20"/>
          <w:szCs w:val="20"/>
          <w:highlight w:val="yellow"/>
          <w:lang w:eastAsia="sl-SI"/>
        </w:rPr>
      </w:pPr>
      <w:r w:rsidRPr="004635FC">
        <w:rPr>
          <w:rFonts w:ascii="Open Sans" w:eastAsia="Times New Roman" w:hAnsi="Open Sans" w:cs="Open Sans"/>
          <w:sz w:val="20"/>
          <w:szCs w:val="20"/>
          <w:lang w:eastAsia="sl-SI"/>
        </w:rPr>
        <w:t>Kot ponudnik</w:t>
      </w:r>
      <w:r w:rsidR="004A3C0D" w:rsidRPr="004635FC">
        <w:rPr>
          <w:rFonts w:ascii="Open Sans" w:eastAsia="Times New Roman" w:hAnsi="Open Sans" w:cs="Open Sans"/>
          <w:sz w:val="20"/>
          <w:szCs w:val="20"/>
          <w:lang w:eastAsia="sl-SI"/>
        </w:rPr>
        <w:t xml:space="preserve"> (naziv in naslov)</w:t>
      </w:r>
      <w:r w:rsidRPr="004635FC">
        <w:rPr>
          <w:rFonts w:ascii="Open Sans" w:eastAsia="Times New Roman" w:hAnsi="Open Sans" w:cs="Open Sans"/>
          <w:sz w:val="20"/>
          <w:szCs w:val="20"/>
          <w:lang w:eastAsia="sl-SI"/>
        </w:rPr>
        <w:t xml:space="preserve"> _________________________</w:t>
      </w:r>
      <w:r w:rsidR="00023674">
        <w:rPr>
          <w:rFonts w:ascii="Open Sans" w:eastAsia="Times New Roman" w:hAnsi="Open Sans" w:cs="Open Sans"/>
          <w:sz w:val="20"/>
          <w:szCs w:val="20"/>
          <w:lang w:eastAsia="sl-SI"/>
        </w:rPr>
        <w:t>_______________________________</w:t>
      </w:r>
      <w:r w:rsidRPr="004635FC">
        <w:rPr>
          <w:rFonts w:ascii="Open Sans" w:eastAsia="Times New Roman" w:hAnsi="Open Sans" w:cs="Open Sans"/>
          <w:sz w:val="20"/>
          <w:szCs w:val="20"/>
          <w:lang w:eastAsia="sl-SI"/>
        </w:rPr>
        <w:t>_________________</w:t>
      </w:r>
      <w:r w:rsidR="00023674">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_______________________</w:t>
      </w:r>
      <w:r w:rsidR="004A3C0D" w:rsidRPr="004635FC">
        <w:rPr>
          <w:rFonts w:ascii="Open Sans" w:eastAsia="Times New Roman" w:hAnsi="Open Sans" w:cs="Open Sans"/>
          <w:sz w:val="20"/>
          <w:szCs w:val="20"/>
          <w:lang w:eastAsia="sl-SI"/>
        </w:rPr>
        <w:t>___________</w:t>
      </w:r>
      <w:r w:rsidRPr="004635FC">
        <w:rPr>
          <w:rFonts w:ascii="Open Sans" w:eastAsia="Times New Roman" w:hAnsi="Open Sans" w:cs="Open Sans"/>
          <w:sz w:val="20"/>
          <w:szCs w:val="20"/>
          <w:lang w:eastAsia="sl-SI"/>
        </w:rPr>
        <w:t>_ oddajamo ponudbo št. _________________________ za javno naročilo št.:</w:t>
      </w:r>
      <w:r w:rsidR="0054637D">
        <w:rPr>
          <w:rFonts w:ascii="Open Sans" w:eastAsia="Times New Roman" w:hAnsi="Open Sans" w:cs="Open Sans"/>
          <w:sz w:val="20"/>
          <w:szCs w:val="20"/>
          <w:lang w:eastAsia="sl-SI"/>
        </w:rPr>
        <w:t xml:space="preserve"> </w:t>
      </w:r>
      <w:r w:rsidR="0097389F">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8D00CB" w:rsidRPr="00AB26DB">
        <w:rPr>
          <w:rFonts w:ascii="Open Sans" w:eastAsia="Times New Roman" w:hAnsi="Open Sans" w:cs="Open Sans"/>
          <w:b/>
          <w:noProof/>
          <w:sz w:val="20"/>
          <w:szCs w:val="20"/>
          <w:u w:val="single"/>
          <w:lang w:eastAsia="sl-SI"/>
        </w:rPr>
        <w:t xml:space="preserve">Izvedba </w:t>
      </w:r>
      <w:r w:rsidR="00B83170" w:rsidRPr="00AB26DB">
        <w:rPr>
          <w:rFonts w:ascii="Open Sans" w:eastAsia="Times New Roman" w:hAnsi="Open Sans" w:cs="Open Sans"/>
          <w:b/>
          <w:noProof/>
          <w:sz w:val="20"/>
          <w:szCs w:val="20"/>
          <w:u w:val="single"/>
          <w:lang w:eastAsia="sl-SI"/>
        </w:rPr>
        <w:t>strojno instalacijskih del</w:t>
      </w:r>
      <w:r w:rsidR="00B83170">
        <w:rPr>
          <w:rFonts w:ascii="Open Sans" w:eastAsia="Times New Roman" w:hAnsi="Open Sans" w:cs="Open Sans"/>
          <w:b/>
          <w:noProof/>
          <w:sz w:val="20"/>
          <w:szCs w:val="20"/>
          <w:lang w:eastAsia="sl-SI"/>
        </w:rPr>
        <w:t xml:space="preserve"> </w:t>
      </w:r>
      <w:r w:rsidR="00351BEB">
        <w:rPr>
          <w:rFonts w:ascii="Open Sans" w:eastAsia="Times New Roman" w:hAnsi="Open Sans" w:cs="Open Sans"/>
          <w:b/>
          <w:noProof/>
          <w:sz w:val="20"/>
          <w:szCs w:val="20"/>
          <w:lang w:eastAsia="sl-SI"/>
        </w:rPr>
        <w:t>po šestih sklopih</w:t>
      </w:r>
    </w:p>
    <w:p w14:paraId="3B72C41B" w14:textId="35331B7C" w:rsidR="0081650B" w:rsidRPr="0081650B" w:rsidRDefault="0081650B" w:rsidP="0081650B">
      <w:pPr>
        <w:keepNext/>
        <w:keepLines/>
        <w:spacing w:after="0" w:line="240" w:lineRule="auto"/>
        <w:ind w:left="1080" w:hanging="1080"/>
        <w:jc w:val="both"/>
        <w:rPr>
          <w:rFonts w:ascii="Open Sans" w:eastAsia="Times New Roman" w:hAnsi="Open Sans" w:cs="Open Sans"/>
          <w:b/>
          <w:sz w:val="20"/>
          <w:szCs w:val="20"/>
          <w:lang w:eastAsia="sl-SI"/>
        </w:rPr>
      </w:pPr>
      <w:r w:rsidRPr="0081650B">
        <w:rPr>
          <w:rFonts w:ascii="Open Sans" w:eastAsia="Times New Roman" w:hAnsi="Open Sans" w:cs="Open Sans"/>
          <w:b/>
          <w:sz w:val="20"/>
          <w:szCs w:val="20"/>
          <w:lang w:eastAsia="sl-SI"/>
        </w:rPr>
        <w:t>Ponudbo oddajamo (označite pri posameznem sklopu):</w:t>
      </w:r>
    </w:p>
    <w:tbl>
      <w:tblPr>
        <w:tblW w:w="9531" w:type="dxa"/>
        <w:tblInd w:w="108" w:type="dxa"/>
        <w:tblLook w:val="04A0" w:firstRow="1" w:lastRow="0" w:firstColumn="1" w:lastColumn="0" w:noHBand="0" w:noVBand="1"/>
      </w:tblPr>
      <w:tblGrid>
        <w:gridCol w:w="1593"/>
        <w:gridCol w:w="2127"/>
        <w:gridCol w:w="1842"/>
        <w:gridCol w:w="284"/>
        <w:gridCol w:w="3402"/>
        <w:gridCol w:w="283"/>
      </w:tblGrid>
      <w:tr w:rsidR="0081650B" w:rsidRPr="0081650B" w14:paraId="5A4D56FD" w14:textId="77777777" w:rsidTr="00A0490D">
        <w:trPr>
          <w:gridAfter w:val="1"/>
          <w:wAfter w:w="283" w:type="dxa"/>
        </w:trPr>
        <w:tc>
          <w:tcPr>
            <w:tcW w:w="1593" w:type="dxa"/>
          </w:tcPr>
          <w:p w14:paraId="3CDA245D" w14:textId="77777777" w:rsidR="0081650B" w:rsidRPr="0081650B" w:rsidRDefault="0081650B"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27" w:type="dxa"/>
          </w:tcPr>
          <w:p w14:paraId="17B1D47C"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42" w:type="dxa"/>
          </w:tcPr>
          <w:p w14:paraId="1C316494"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686" w:type="dxa"/>
            <w:gridSpan w:val="2"/>
          </w:tcPr>
          <w:p w14:paraId="2DEC38D7" w14:textId="77777777" w:rsidR="0081650B" w:rsidRPr="0081650B" w:rsidRDefault="0081650B"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81650B" w:rsidRPr="0081650B" w14:paraId="7C801A06"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640EFB4E" w14:textId="77777777" w:rsidR="0081650B" w:rsidRPr="0081650B" w:rsidRDefault="0081650B" w:rsidP="000052C9">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85" w:type="dxa"/>
            <w:gridSpan w:val="2"/>
            <w:shd w:val="clear" w:color="auto" w:fill="auto"/>
            <w:vAlign w:val="center"/>
          </w:tcPr>
          <w:p w14:paraId="2DCBBF8C" w14:textId="77777777" w:rsidR="0081650B" w:rsidRPr="0081650B" w:rsidRDefault="0081650B" w:rsidP="000052C9">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81650B" w:rsidRPr="0081650B" w14:paraId="22B4D98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597352E9" w14:textId="7D23006E" w:rsidR="0081650B" w:rsidRPr="0081650B" w:rsidRDefault="00A0490D" w:rsidP="000052C9">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1. sklop: 30III-809-00 Gradnja vročevoda T2706 v kolektorju po Vilharjevi cesti - odsek Črtomirova – Topniška</w:t>
            </w:r>
          </w:p>
        </w:tc>
        <w:tc>
          <w:tcPr>
            <w:tcW w:w="3685" w:type="dxa"/>
            <w:gridSpan w:val="2"/>
            <w:shd w:val="clear" w:color="auto" w:fill="auto"/>
            <w:vAlign w:val="center"/>
          </w:tcPr>
          <w:p w14:paraId="3840A2DD" w14:textId="77777777" w:rsidR="0081650B" w:rsidRPr="0081650B" w:rsidRDefault="0081650B" w:rsidP="000052C9">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0F0A7A7F" w14:textId="19C0A58B"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05210064" w14:textId="77777777" w:rsidTr="00A0490D">
        <w:tc>
          <w:tcPr>
            <w:tcW w:w="1642" w:type="dxa"/>
          </w:tcPr>
          <w:p w14:paraId="0156ADC6"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75553DDF"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62339603"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700EDC2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A8C015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36AD296B" w14:textId="44E04E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2C1AC889"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1334D559"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081D4593" w14:textId="27DD63B4"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2. sklop: 30III-648-00 Obnova vročevoda po Šmartinski cesti in Ulici Gradnikove brigade (med JA184 in JA198)</w:t>
            </w:r>
          </w:p>
        </w:tc>
        <w:tc>
          <w:tcPr>
            <w:tcW w:w="3657" w:type="dxa"/>
            <w:shd w:val="clear" w:color="auto" w:fill="auto"/>
            <w:vAlign w:val="center"/>
          </w:tcPr>
          <w:p w14:paraId="6602C462"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6CE96077" w14:textId="4C73BCE2"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5FE5AE36" w14:textId="77777777" w:rsidTr="00A0490D">
        <w:tc>
          <w:tcPr>
            <w:tcW w:w="1642" w:type="dxa"/>
          </w:tcPr>
          <w:p w14:paraId="2811F9CF"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54A9479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D2CAAC5"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35A040E0"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7D1A673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6A4EE4ED" w14:textId="6C2D253A"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6FB13A67"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2C5DFE2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78F7B007" w14:textId="63AC5527"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3. sklop: 30III-779-00 Gradnja vročevoda po Metelkovi in plinovoda za prostorski enoti P6 in P7 na območju PCL (samo vročevod)</w:t>
            </w:r>
          </w:p>
        </w:tc>
        <w:tc>
          <w:tcPr>
            <w:tcW w:w="3657" w:type="dxa"/>
            <w:shd w:val="clear" w:color="auto" w:fill="auto"/>
            <w:vAlign w:val="center"/>
          </w:tcPr>
          <w:p w14:paraId="5128FC25"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2CEC9296" w14:textId="0959297C"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3C9036EB" w14:textId="77777777" w:rsidTr="00A0490D">
        <w:tc>
          <w:tcPr>
            <w:tcW w:w="1642" w:type="dxa"/>
          </w:tcPr>
          <w:p w14:paraId="59AE13C9"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0639DE5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5144F2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272E76CC"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305469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15A25F17" w14:textId="1AFA11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1126A7EF"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5C67BF2A"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4C72666C" w14:textId="513A43FD"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4. sklop: 30III434/174 Vročevodni priključek za stavbo Izobraževalni center ZDL Metelkova</w:t>
            </w:r>
          </w:p>
        </w:tc>
        <w:tc>
          <w:tcPr>
            <w:tcW w:w="3657" w:type="dxa"/>
            <w:shd w:val="clear" w:color="auto" w:fill="auto"/>
            <w:vAlign w:val="center"/>
          </w:tcPr>
          <w:p w14:paraId="5BD02D53"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131D8B52" w14:textId="0397A1CD"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91" w:type="dxa"/>
        <w:tblInd w:w="108" w:type="dxa"/>
        <w:tblLook w:val="04A0" w:firstRow="1" w:lastRow="0" w:firstColumn="1" w:lastColumn="0" w:noHBand="0" w:noVBand="1"/>
      </w:tblPr>
      <w:tblGrid>
        <w:gridCol w:w="1642"/>
        <w:gridCol w:w="2192"/>
        <w:gridCol w:w="1898"/>
        <w:gridCol w:w="114"/>
        <w:gridCol w:w="3685"/>
        <w:gridCol w:w="60"/>
      </w:tblGrid>
      <w:tr w:rsidR="00A0490D" w:rsidRPr="0081650B" w14:paraId="4A234947" w14:textId="77777777" w:rsidTr="00A0490D">
        <w:trPr>
          <w:gridAfter w:val="1"/>
          <w:wAfter w:w="60" w:type="dxa"/>
        </w:trPr>
        <w:tc>
          <w:tcPr>
            <w:tcW w:w="1642" w:type="dxa"/>
          </w:tcPr>
          <w:p w14:paraId="5055F1D8"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0C2BC383"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05F83C7B"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2"/>
          </w:tcPr>
          <w:p w14:paraId="1F34DD87"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4DBE0D74"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55C2E954" w14:textId="067AE65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745" w:type="dxa"/>
            <w:gridSpan w:val="2"/>
            <w:shd w:val="clear" w:color="auto" w:fill="auto"/>
            <w:vAlign w:val="center"/>
          </w:tcPr>
          <w:p w14:paraId="317E1A27"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4BF1329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0F16F954" w14:textId="09421E31"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5. sklop: 30III-757-00 Obnova vročevoda ob Kajuhovi cesti, odsek Ljubljanica - Toplarniška - 2. del</w:t>
            </w:r>
          </w:p>
        </w:tc>
        <w:tc>
          <w:tcPr>
            <w:tcW w:w="3745" w:type="dxa"/>
            <w:gridSpan w:val="2"/>
            <w:shd w:val="clear" w:color="auto" w:fill="auto"/>
            <w:vAlign w:val="center"/>
          </w:tcPr>
          <w:p w14:paraId="7F67CB5A"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7F2F4856" w14:textId="46BEFC57"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643" w:type="dxa"/>
        <w:tblInd w:w="108" w:type="dxa"/>
        <w:tblLook w:val="04A0" w:firstRow="1" w:lastRow="0" w:firstColumn="1" w:lastColumn="0" w:noHBand="0" w:noVBand="1"/>
      </w:tblPr>
      <w:tblGrid>
        <w:gridCol w:w="1642"/>
        <w:gridCol w:w="2192"/>
        <w:gridCol w:w="1898"/>
        <w:gridCol w:w="114"/>
        <w:gridCol w:w="3685"/>
        <w:gridCol w:w="112"/>
      </w:tblGrid>
      <w:tr w:rsidR="00A0490D" w:rsidRPr="0081650B" w14:paraId="59F8DD17" w14:textId="77777777" w:rsidTr="00A0490D">
        <w:trPr>
          <w:gridAfter w:val="1"/>
          <w:wAfter w:w="112" w:type="dxa"/>
        </w:trPr>
        <w:tc>
          <w:tcPr>
            <w:tcW w:w="1642" w:type="dxa"/>
          </w:tcPr>
          <w:p w14:paraId="58827941"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207287BC"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64CDF7F5"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2"/>
          </w:tcPr>
          <w:p w14:paraId="4CAE68D7"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6736CF69"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7BF79D91" w14:textId="33E3D22E"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797" w:type="dxa"/>
            <w:gridSpan w:val="2"/>
            <w:shd w:val="clear" w:color="auto" w:fill="auto"/>
            <w:vAlign w:val="center"/>
          </w:tcPr>
          <w:p w14:paraId="6564CDC4"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65431D4C"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3CBFEEF9" w14:textId="6D198C9F"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6. sklop: 30III-730-00 Obnova vročevoda T752 v križišču Litostrojska - Celovška cesta</w:t>
            </w:r>
          </w:p>
        </w:tc>
        <w:tc>
          <w:tcPr>
            <w:tcW w:w="3797" w:type="dxa"/>
            <w:gridSpan w:val="2"/>
            <w:shd w:val="clear" w:color="auto" w:fill="auto"/>
            <w:vAlign w:val="center"/>
          </w:tcPr>
          <w:p w14:paraId="2A3F9BA7"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5FB148E5" w14:textId="77777777" w:rsidR="0081650B" w:rsidRPr="0081650B" w:rsidRDefault="0081650B" w:rsidP="0081650B">
      <w:pPr>
        <w:keepNext/>
        <w:keepLines/>
        <w:spacing w:after="0" w:line="240" w:lineRule="auto"/>
        <w:jc w:val="both"/>
        <w:rPr>
          <w:rFonts w:ascii="Open Sans" w:hAnsi="Open Sans" w:cs="Open Sans"/>
          <w:b/>
        </w:rPr>
      </w:pPr>
    </w:p>
    <w:p w14:paraId="3622998F" w14:textId="4F8CF2C7" w:rsidR="004A2347" w:rsidRPr="003048D0" w:rsidRDefault="004A2347" w:rsidP="00656CA1">
      <w:pPr>
        <w:keepNext/>
        <w:keepLines/>
        <w:tabs>
          <w:tab w:val="left" w:pos="1920"/>
        </w:tabs>
        <w:spacing w:after="0" w:line="240" w:lineRule="auto"/>
        <w:jc w:val="both"/>
        <w:rPr>
          <w:rFonts w:ascii="Open Sans" w:eastAsia="Times New Roman" w:hAnsi="Open Sans" w:cs="Open Sans"/>
          <w:sz w:val="18"/>
          <w:szCs w:val="18"/>
          <w:lang w:eastAsia="sl-SI"/>
        </w:rPr>
      </w:pPr>
      <w:r w:rsidRPr="003048D0">
        <w:rPr>
          <w:rFonts w:ascii="Open Sans" w:eastAsia="Times New Roman" w:hAnsi="Open Sans" w:cs="Open Sans"/>
          <w:sz w:val="18"/>
          <w:szCs w:val="18"/>
          <w:lang w:eastAsia="sl-SI"/>
        </w:rPr>
        <w:t>Ponudba mora biti zavezujoča in veljavna še najmanj 4 (štiri) mesece od datuma</w:t>
      </w:r>
      <w:r w:rsidR="00FC0AF7" w:rsidRPr="003048D0">
        <w:rPr>
          <w:rFonts w:ascii="Open Sans" w:eastAsia="Times New Roman" w:hAnsi="Open Sans" w:cs="Open Sans"/>
          <w:sz w:val="18"/>
          <w:szCs w:val="18"/>
          <w:lang w:eastAsia="sl-SI"/>
        </w:rPr>
        <w:t>,</w:t>
      </w:r>
      <w:r w:rsidRPr="003048D0">
        <w:rPr>
          <w:rFonts w:ascii="Open Sans" w:eastAsia="Times New Roman" w:hAnsi="Open Sans" w:cs="Open Sans"/>
          <w:sz w:val="18"/>
          <w:szCs w:val="18"/>
          <w:lang w:eastAsia="sl-SI"/>
        </w:rPr>
        <w:t xml:space="preserve"> določenega za oddajo ponudb</w:t>
      </w:r>
      <w:r w:rsidR="00FC0AF7" w:rsidRPr="003048D0">
        <w:rPr>
          <w:rFonts w:ascii="Open Sans" w:eastAsia="Times New Roman" w:hAnsi="Open Sans" w:cs="Open Sans"/>
          <w:sz w:val="18"/>
          <w:szCs w:val="18"/>
          <w:lang w:eastAsia="sl-SI"/>
        </w:rPr>
        <w:t>,</w:t>
      </w:r>
      <w:r w:rsidRPr="003048D0">
        <w:rPr>
          <w:rFonts w:ascii="Open Sans" w:eastAsia="Times New Roman" w:hAnsi="Open Sans" w:cs="Open Sans"/>
          <w:sz w:val="18"/>
          <w:szCs w:val="18"/>
          <w:lang w:eastAsia="sl-SI"/>
        </w:rPr>
        <w:t xml:space="preserve"> oziroma do predložitve ustreznega finančnega zavarovanja za dobro izvedbo pogodbenih obveznosti.</w:t>
      </w:r>
    </w:p>
    <w:p w14:paraId="6506D0E9" w14:textId="51896BB6" w:rsidR="00753A0C" w:rsidRDefault="00753A0C" w:rsidP="00656CA1">
      <w:pPr>
        <w:keepNext/>
        <w:keepLines/>
        <w:spacing w:after="0" w:line="240" w:lineRule="auto"/>
        <w:jc w:val="both"/>
        <w:rPr>
          <w:rFonts w:ascii="Open Sans" w:hAnsi="Open Sans" w:cs="Open Sans"/>
          <w:b/>
          <w:sz w:val="20"/>
          <w:szCs w:val="20"/>
        </w:rPr>
      </w:pPr>
    </w:p>
    <w:p w14:paraId="1FF602A1" w14:textId="77777777" w:rsidR="00753A0C" w:rsidRPr="004635FC" w:rsidRDefault="00753A0C" w:rsidP="00656CA1">
      <w:pPr>
        <w:keepNext/>
        <w:keepLines/>
        <w:spacing w:after="0" w:line="240" w:lineRule="auto"/>
        <w:jc w:val="both"/>
        <w:rPr>
          <w:rFonts w:ascii="Open Sans" w:hAnsi="Open Sans" w:cs="Open Sans"/>
          <w:b/>
          <w:sz w:val="20"/>
          <w:szCs w:val="20"/>
        </w:rPr>
      </w:pPr>
    </w:p>
    <w:p w14:paraId="7DBCE336" w14:textId="77777777" w:rsidR="007A791A" w:rsidRPr="004635FC" w:rsidRDefault="007A791A"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A791A" w:rsidRPr="00A07E09" w14:paraId="4B0607B4" w14:textId="77777777" w:rsidTr="009F511E">
        <w:trPr>
          <w:trHeight w:val="235"/>
        </w:trPr>
        <w:tc>
          <w:tcPr>
            <w:tcW w:w="2977" w:type="dxa"/>
            <w:tcBorders>
              <w:bottom w:val="single" w:sz="4" w:space="0" w:color="auto"/>
            </w:tcBorders>
          </w:tcPr>
          <w:p w14:paraId="526591D1"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D97DADD"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5B42540" w14:textId="77777777" w:rsidR="007A791A" w:rsidRPr="004635FC" w:rsidRDefault="007A791A"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A791A" w:rsidRPr="00A07E09" w14:paraId="33DF77DD" w14:textId="77777777" w:rsidTr="009F511E">
        <w:trPr>
          <w:trHeight w:val="235"/>
        </w:trPr>
        <w:tc>
          <w:tcPr>
            <w:tcW w:w="2977" w:type="dxa"/>
            <w:tcBorders>
              <w:top w:val="single" w:sz="4" w:space="0" w:color="auto"/>
            </w:tcBorders>
          </w:tcPr>
          <w:p w14:paraId="41625D1B"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759AB10B" w14:textId="77777777" w:rsidR="007A791A" w:rsidRPr="004635FC" w:rsidRDefault="007A791A"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A86E3D6"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48496DCF" w14:textId="77777777" w:rsidR="007A791A" w:rsidRPr="004635FC" w:rsidRDefault="007A791A"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p w14:paraId="44068A19"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3B2AE4AA" w14:textId="77777777" w:rsidTr="008F26AE">
        <w:tc>
          <w:tcPr>
            <w:tcW w:w="7938" w:type="dxa"/>
            <w:tcBorders>
              <w:top w:val="single" w:sz="4" w:space="0" w:color="auto"/>
              <w:bottom w:val="single" w:sz="4" w:space="0" w:color="auto"/>
            </w:tcBorders>
          </w:tcPr>
          <w:p w14:paraId="49ECAA2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1747DE61"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A</w:t>
            </w:r>
          </w:p>
        </w:tc>
      </w:tr>
    </w:tbl>
    <w:p w14:paraId="779314C9"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60916A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subjekt (naziv in naslov): </w:t>
      </w:r>
    </w:p>
    <w:p w14:paraId="45B7C685" w14:textId="77777777" w:rsidR="00637345" w:rsidRPr="004635FC" w:rsidRDefault="00637345" w:rsidP="00656CA1">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647C691" w14:textId="12FE6613"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97389F">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8D00CB" w:rsidRPr="004635FC">
        <w:rPr>
          <w:rFonts w:ascii="Open Sans" w:eastAsia="Times New Roman" w:hAnsi="Open Sans" w:cs="Open Sans"/>
          <w:b/>
          <w:noProof/>
          <w:sz w:val="20"/>
          <w:szCs w:val="20"/>
          <w:lang w:eastAsia="sl-SI"/>
        </w:rPr>
        <w:t xml:space="preserve">Izvedba </w:t>
      </w:r>
      <w:r w:rsidR="00B83170">
        <w:rPr>
          <w:rFonts w:ascii="Open Sans" w:eastAsia="Times New Roman" w:hAnsi="Open Sans" w:cs="Open Sans"/>
          <w:b/>
          <w:noProof/>
          <w:sz w:val="20"/>
          <w:szCs w:val="20"/>
          <w:lang w:eastAsia="sl-SI"/>
        </w:rPr>
        <w:t xml:space="preserve">strojno instalacijskih del </w:t>
      </w:r>
      <w:r w:rsidR="00351BEB">
        <w:rPr>
          <w:rFonts w:ascii="Open Sans" w:eastAsia="Times New Roman" w:hAnsi="Open Sans" w:cs="Open Sans"/>
          <w:b/>
          <w:noProof/>
          <w:sz w:val="20"/>
          <w:szCs w:val="20"/>
          <w:lang w:eastAsia="sl-SI"/>
        </w:rPr>
        <w:t>po šestih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podajamo naslednje izjave:</w:t>
      </w:r>
    </w:p>
    <w:p w14:paraId="7A9971E1"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6BB2B055" w14:textId="77777777" w:rsidR="00637345" w:rsidRPr="004635FC" w:rsidRDefault="00637345" w:rsidP="00F65D09">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4635FC">
        <w:rPr>
          <w:rFonts w:ascii="Open Sans" w:eastAsia="Times New Roman" w:hAnsi="Open Sans" w:cs="Open Sans"/>
          <w:b/>
          <w:smallCaps/>
          <w:sz w:val="20"/>
          <w:szCs w:val="20"/>
          <w:lang w:eastAsia="sl-SI"/>
        </w:rPr>
        <w:t>RAZLOGI ZA IZKLJUČITEV</w:t>
      </w:r>
    </w:p>
    <w:p w14:paraId="4123A6CA"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0E92F59E" w14:textId="77777777" w:rsidR="00B35F0F" w:rsidRPr="004635FC" w:rsidRDefault="00B35F0F" w:rsidP="00656CA1">
      <w:pPr>
        <w:keepNext/>
        <w:keepLines/>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36E574A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1BBA1F97"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B9F25FD"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kršili obveznosti iz drugega odstavka 3. člena ZJN-3;</w:t>
      </w:r>
    </w:p>
    <w:p w14:paraId="33813B7E"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FD42FC7"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zagrešili hujšo kršitev poklicnih pravil, zaradi česar je omajana naša integriteta;</w:t>
      </w:r>
    </w:p>
    <w:p w14:paraId="0A39F1CA"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ne obstaja izkrivljanja konkurence zaradi predhodnega sodelovanja gospodarskih subjektov pri pripravi postopka javnega naročanja v skladu s 65. členom ZJN-3;</w:t>
      </w:r>
    </w:p>
    <w:p w14:paraId="6BFD75AC"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4E5A984E"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0491C7E0"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7AD8030" w14:textId="77777777" w:rsidR="00B35F0F" w:rsidRPr="004635FC" w:rsidRDefault="00B35F0F" w:rsidP="00656CA1">
      <w:pPr>
        <w:keepNext/>
        <w:keepLines/>
        <w:widowControl w:val="0"/>
        <w:spacing w:after="0"/>
        <w:ind w:left="426"/>
        <w:jc w:val="both"/>
        <w:rPr>
          <w:rFonts w:ascii="Open Sans" w:hAnsi="Open Sans" w:cs="Open Sans"/>
          <w:sz w:val="20"/>
          <w:szCs w:val="20"/>
        </w:rPr>
      </w:pPr>
    </w:p>
    <w:p w14:paraId="061BAAE6"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POGOJI ZA SODELOVANJE</w:t>
      </w:r>
    </w:p>
    <w:p w14:paraId="6E77FDE3"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0C53E07C"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08D7A1A2"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53607A40"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imamo potrebne ekonomske in finančne zmogljivosti za izvedbo javnega naročila in da na dan oddaje ponudbe nimamo blokiranega kateregakoli računa;</w:t>
      </w:r>
    </w:p>
    <w:p w14:paraId="373EBE25"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lastRenderedPageBreak/>
        <w:t>imamo potrebno tehnično in kadrovsko sposobnost ter izkušnje za izvajanje predmeta javnega naročila.</w:t>
      </w:r>
    </w:p>
    <w:p w14:paraId="7D11638F" w14:textId="77777777" w:rsidR="00B35F0F" w:rsidRPr="004635FC" w:rsidRDefault="00B35F0F" w:rsidP="00656CA1">
      <w:pPr>
        <w:keepNext/>
        <w:keepLines/>
        <w:widowControl w:val="0"/>
        <w:tabs>
          <w:tab w:val="left" w:pos="567"/>
        </w:tabs>
        <w:spacing w:after="0"/>
        <w:jc w:val="both"/>
        <w:rPr>
          <w:rFonts w:ascii="Open Sans" w:hAnsi="Open Sans" w:cs="Open Sans"/>
          <w:bCs/>
          <w:i/>
          <w:sz w:val="20"/>
          <w:szCs w:val="20"/>
        </w:rPr>
      </w:pPr>
    </w:p>
    <w:p w14:paraId="1F256827"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SPREJEMANJE POGOJEV DOKUMENTACIJE</w:t>
      </w:r>
    </w:p>
    <w:p w14:paraId="791955BD"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5BFB2EFE"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4E469F83"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06624B3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bookmarkStart w:id="21" w:name="_Hlk103606497"/>
      <w:bookmarkStart w:id="22" w:name="_Hlk103582078"/>
      <w:r w:rsidRPr="004635FC">
        <w:rPr>
          <w:rFonts w:ascii="Open Sans" w:hAnsi="Open Sans" w:cs="Open Sans"/>
          <w:sz w:val="20"/>
          <w:szCs w:val="20"/>
        </w:rPr>
        <w:t xml:space="preserve">izpolnjujemo omejevalne ukrepe navedene </w:t>
      </w:r>
      <w:bookmarkEnd w:id="21"/>
      <w:bookmarkEnd w:id="22"/>
      <w:r w:rsidRPr="004635FC">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03ED5D8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429828B" w14:textId="6B3864AF"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soglašamo, da lahko naročnik kadarkoli ustavi postopek javnega naročila, zavrne vse ponudbe ali po pravnomočnosti odločitve o oddaji javnega naročila ne sklene </w:t>
      </w:r>
      <w:r w:rsidR="00976C46" w:rsidRPr="004635FC">
        <w:rPr>
          <w:rFonts w:ascii="Open Sans" w:hAnsi="Open Sans" w:cs="Open Sans"/>
          <w:sz w:val="20"/>
          <w:szCs w:val="20"/>
        </w:rPr>
        <w:t>pogodbe</w:t>
      </w:r>
      <w:r w:rsidRPr="004635FC">
        <w:rPr>
          <w:rFonts w:ascii="Open Sans" w:hAnsi="Open Sans" w:cs="Open Sans"/>
          <w:sz w:val="20"/>
          <w:szCs w:val="20"/>
        </w:rPr>
        <w:t xml:space="preserve"> ter da v nobenem od navedenih primerov ne bomo uveljavljali povračila stroškov priprave ponudbe, stroškov finančnih zavarovanj, morebitne neposredne ali posredne škode ali izgubljenega dobička;</w:t>
      </w:r>
    </w:p>
    <w:p w14:paraId="0781F66D"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so v ponudbeno ceno vključeni vsi materialni in nematerialni stroški, ki bodo potrebni za izvedbo predmeta naročila, v skladu z vsemi zahtevami naročnika;</w:t>
      </w:r>
    </w:p>
    <w:p w14:paraId="1FD7649A"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bo ponudbena cena na enoto mere po izvedenih pogajanjih fiksna za ves čas trajanja pogodbe; </w:t>
      </w:r>
    </w:p>
    <w:p w14:paraId="253B39D8"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6C26DB6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9BBC048"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se strinjamo z vsebino vzorcev finančnih zavarovanj, ki so priloženi v razpisni dokumentaciji.</w:t>
      </w:r>
    </w:p>
    <w:p w14:paraId="27944A2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EED512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14FEC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37345" w:rsidRPr="00A07E09" w14:paraId="137F52B0" w14:textId="77777777" w:rsidTr="008F26AE">
        <w:trPr>
          <w:trHeight w:val="235"/>
        </w:trPr>
        <w:tc>
          <w:tcPr>
            <w:tcW w:w="2977" w:type="dxa"/>
            <w:tcBorders>
              <w:bottom w:val="single" w:sz="4" w:space="0" w:color="auto"/>
            </w:tcBorders>
          </w:tcPr>
          <w:p w14:paraId="223ABE5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2A5172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275FD3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1346529A" w14:textId="77777777" w:rsidTr="008F26AE">
        <w:trPr>
          <w:trHeight w:val="235"/>
        </w:trPr>
        <w:tc>
          <w:tcPr>
            <w:tcW w:w="2977" w:type="dxa"/>
            <w:tcBorders>
              <w:top w:val="single" w:sz="4" w:space="0" w:color="auto"/>
            </w:tcBorders>
          </w:tcPr>
          <w:p w14:paraId="1693F684"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4564F1D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C9F387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w:t>
            </w:r>
            <w:r w:rsidRPr="004635FC">
              <w:rPr>
                <w:rFonts w:ascii="Open Sans" w:eastAsia="Times New Roman" w:hAnsi="Open Sans" w:cs="Open Sans"/>
                <w:snapToGrid w:val="0"/>
                <w:color w:val="000000"/>
                <w:sz w:val="20"/>
                <w:szCs w:val="20"/>
                <w:lang w:eastAsia="sl-SI"/>
              </w:rPr>
              <w:t>od</w:t>
            </w:r>
            <w:r w:rsidR="00F72A2C" w:rsidRPr="004635FC">
              <w:rPr>
                <w:rFonts w:ascii="Open Sans" w:eastAsia="Times New Roman" w:hAnsi="Open Sans" w:cs="Open Sans"/>
                <w:snapToGrid w:val="0"/>
                <w:color w:val="000000"/>
                <w:sz w:val="20"/>
                <w:szCs w:val="20"/>
                <w:lang w:eastAsia="sl-SI"/>
              </w:rPr>
              <w:t xml:space="preserve">govorne osebe </w:t>
            </w:r>
            <w:r w:rsidRPr="004635FC">
              <w:rPr>
                <w:rFonts w:ascii="Open Sans" w:eastAsia="Times New Roman" w:hAnsi="Open Sans" w:cs="Open Sans"/>
                <w:snapToGrid w:val="0"/>
                <w:color w:val="000000"/>
                <w:sz w:val="20"/>
                <w:szCs w:val="20"/>
                <w:lang w:eastAsia="sl-SI"/>
              </w:rPr>
              <w:t>gospodarskega subjekta)</w:t>
            </w:r>
          </w:p>
        </w:tc>
      </w:tr>
    </w:tbl>
    <w:p w14:paraId="0BDB8CDB" w14:textId="77777777" w:rsidR="00637345" w:rsidRPr="004635FC" w:rsidRDefault="00637345" w:rsidP="00656CA1">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00B755CD"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4633B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3DE856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54535DE" w14:textId="77777777" w:rsidR="00637345" w:rsidRPr="00927C0D" w:rsidRDefault="00637345" w:rsidP="00656CA1">
      <w:pPr>
        <w:keepNext/>
        <w:keepLines/>
        <w:widowControl w:val="0"/>
        <w:spacing w:after="0" w:line="240" w:lineRule="auto"/>
        <w:jc w:val="both"/>
        <w:rPr>
          <w:rFonts w:ascii="Open Sans" w:eastAsia="Times New Roman" w:hAnsi="Open Sans" w:cs="Open Sans"/>
          <w:b/>
          <w:bCs/>
          <w:i/>
          <w:sz w:val="16"/>
          <w:szCs w:val="16"/>
          <w:lang w:eastAsia="sl-SI"/>
        </w:rPr>
      </w:pPr>
      <w:r w:rsidRPr="00927C0D">
        <w:rPr>
          <w:rFonts w:ascii="Open Sans" w:eastAsia="Times New Roman" w:hAnsi="Open Sans" w:cs="Open Sans"/>
          <w:b/>
          <w:bCs/>
          <w:i/>
          <w:sz w:val="16"/>
          <w:szCs w:val="16"/>
          <w:lang w:eastAsia="sl-SI"/>
        </w:rPr>
        <w:t>Navodila za izpolnitev:</w:t>
      </w:r>
    </w:p>
    <w:p w14:paraId="1B3030CF" w14:textId="77777777" w:rsidR="00637345" w:rsidRPr="00927C0D" w:rsidRDefault="00637345" w:rsidP="00656CA1">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927C0D">
        <w:rPr>
          <w:rFonts w:ascii="Open Sans" w:eastAsia="Times New Roman" w:hAnsi="Open Sans" w:cs="Open Sans"/>
          <w:i/>
          <w:iCs/>
          <w:sz w:val="16"/>
          <w:szCs w:val="16"/>
          <w:lang w:eastAsia="sl-SI"/>
        </w:rPr>
        <w:t xml:space="preserve">Izjavo izpolni in podpiše </w:t>
      </w:r>
      <w:r w:rsidRPr="00927C0D">
        <w:rPr>
          <w:rFonts w:ascii="Open Sans" w:eastAsia="Times New Roman" w:hAnsi="Open Sans" w:cs="Open Sans"/>
          <w:i/>
          <w:iCs/>
          <w:sz w:val="16"/>
          <w:szCs w:val="16"/>
          <w:u w:val="single"/>
          <w:lang w:eastAsia="sl-SI"/>
        </w:rPr>
        <w:t>ponudnik</w:t>
      </w:r>
      <w:r w:rsidRPr="00927C0D">
        <w:rPr>
          <w:rFonts w:ascii="Open Sans" w:eastAsia="Times New Roman" w:hAnsi="Open Sans" w:cs="Open Sans"/>
          <w:i/>
          <w:iCs/>
          <w:sz w:val="16"/>
          <w:szCs w:val="16"/>
          <w:lang w:eastAsia="sl-SI"/>
        </w:rPr>
        <w:t xml:space="preserve">, kot tudi vsi </w:t>
      </w:r>
      <w:r w:rsidRPr="00927C0D">
        <w:rPr>
          <w:rFonts w:ascii="Open Sans" w:eastAsia="Times New Roman" w:hAnsi="Open Sans" w:cs="Open Sans"/>
          <w:i/>
          <w:iCs/>
          <w:sz w:val="16"/>
          <w:szCs w:val="16"/>
          <w:u w:val="single"/>
          <w:lang w:eastAsia="sl-SI"/>
        </w:rPr>
        <w:t>posamezni člani skupine ponudnikov</w:t>
      </w:r>
      <w:r w:rsidRPr="00927C0D">
        <w:rPr>
          <w:rFonts w:ascii="Open Sans" w:eastAsia="Times New Roman" w:hAnsi="Open Sans" w:cs="Open Sans"/>
          <w:i/>
          <w:iCs/>
          <w:sz w:val="16"/>
          <w:szCs w:val="16"/>
          <w:lang w:eastAsia="sl-SI"/>
        </w:rPr>
        <w:t xml:space="preserve"> (partnerji) v primeru skupne ponudbe, vsi </w:t>
      </w:r>
      <w:r w:rsidRPr="00927C0D">
        <w:rPr>
          <w:rFonts w:ascii="Open Sans" w:eastAsia="Times New Roman" w:hAnsi="Open Sans" w:cs="Open Sans"/>
          <w:i/>
          <w:iCs/>
          <w:sz w:val="16"/>
          <w:szCs w:val="16"/>
          <w:u w:val="single"/>
          <w:lang w:eastAsia="sl-SI"/>
        </w:rPr>
        <w:t>podizvajalci</w:t>
      </w:r>
      <w:r w:rsidRPr="00927C0D">
        <w:rPr>
          <w:rFonts w:ascii="Open Sans" w:eastAsia="Times New Roman" w:hAnsi="Open Sans" w:cs="Open Sans"/>
          <w:i/>
          <w:iCs/>
          <w:sz w:val="16"/>
          <w:szCs w:val="16"/>
          <w:lang w:eastAsia="sl-SI"/>
        </w:rPr>
        <w:t xml:space="preserve"> (če ponudnik izvaja javno naročilo s podizvajalci) ter vsi </w:t>
      </w:r>
      <w:r w:rsidRPr="00927C0D">
        <w:rPr>
          <w:rFonts w:ascii="Open Sans" w:eastAsia="Times New Roman" w:hAnsi="Open Sans" w:cs="Open Sans"/>
          <w:bCs/>
          <w:i/>
          <w:iCs/>
          <w:sz w:val="16"/>
          <w:szCs w:val="16"/>
          <w:u w:val="single"/>
          <w:lang w:eastAsia="sl-SI"/>
        </w:rPr>
        <w:t>gospodarski subjekti katerih zmogljivosti uporablja ponudnik</w:t>
      </w:r>
      <w:r w:rsidRPr="00927C0D">
        <w:rPr>
          <w:rFonts w:ascii="Open Sans" w:eastAsia="Times New Roman" w:hAnsi="Open Sans" w:cs="Open Sans"/>
          <w:i/>
          <w:iCs/>
          <w:sz w:val="16"/>
          <w:szCs w:val="16"/>
          <w:lang w:eastAsia="sl-SI"/>
        </w:rPr>
        <w:t>.</w:t>
      </w:r>
    </w:p>
    <w:p w14:paraId="22CD40A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361D23"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637345" w:rsidRPr="00A07E09" w14:paraId="025D5505" w14:textId="77777777" w:rsidTr="008F26AE">
        <w:tc>
          <w:tcPr>
            <w:tcW w:w="8222" w:type="dxa"/>
          </w:tcPr>
          <w:p w14:paraId="320892B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t xml:space="preserve">PODATKI O PONUDNIKU </w:t>
            </w:r>
          </w:p>
        </w:tc>
        <w:tc>
          <w:tcPr>
            <w:tcW w:w="1418" w:type="dxa"/>
          </w:tcPr>
          <w:p w14:paraId="0DF16FDE" w14:textId="77777777" w:rsidR="00637345" w:rsidRPr="004635FC" w:rsidRDefault="00637345"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1</w:t>
            </w:r>
          </w:p>
        </w:tc>
      </w:tr>
    </w:tbl>
    <w:p w14:paraId="51934B3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AB9C292" w14:textId="16137034" w:rsidR="00637345" w:rsidRPr="004635FC" w:rsidRDefault="0097389F"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58E0E2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54637D" w:rsidRPr="002B3C02" w14:paraId="3828F507" w14:textId="77777777" w:rsidTr="002C1534">
        <w:trPr>
          <w:gridBefore w:val="1"/>
          <w:gridAfter w:val="1"/>
          <w:wBefore w:w="70" w:type="dxa"/>
          <w:wAfter w:w="210" w:type="dxa"/>
        </w:trPr>
        <w:tc>
          <w:tcPr>
            <w:tcW w:w="2552" w:type="dxa"/>
            <w:tcBorders>
              <w:top w:val="nil"/>
              <w:left w:val="nil"/>
              <w:bottom w:val="nil"/>
              <w:right w:val="nil"/>
            </w:tcBorders>
            <w:vAlign w:val="bottom"/>
          </w:tcPr>
          <w:p w14:paraId="466DB666"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ponudnika</w:t>
            </w:r>
          </w:p>
        </w:tc>
        <w:tc>
          <w:tcPr>
            <w:tcW w:w="6804" w:type="dxa"/>
            <w:gridSpan w:val="3"/>
            <w:tcBorders>
              <w:top w:val="nil"/>
              <w:left w:val="nil"/>
              <w:right w:val="nil"/>
            </w:tcBorders>
          </w:tcPr>
          <w:p w14:paraId="79FB48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0830DB08" w14:textId="77777777" w:rsidTr="002C1534">
        <w:trPr>
          <w:gridBefore w:val="1"/>
          <w:gridAfter w:val="1"/>
          <w:wBefore w:w="70" w:type="dxa"/>
          <w:wAfter w:w="210" w:type="dxa"/>
        </w:trPr>
        <w:tc>
          <w:tcPr>
            <w:tcW w:w="2552" w:type="dxa"/>
            <w:tcBorders>
              <w:top w:val="nil"/>
              <w:left w:val="nil"/>
              <w:bottom w:val="nil"/>
              <w:right w:val="nil"/>
            </w:tcBorders>
          </w:tcPr>
          <w:p w14:paraId="164CD40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C6FCDA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2C06B4DF" w14:textId="77777777" w:rsidTr="002C1534">
        <w:trPr>
          <w:gridBefore w:val="1"/>
          <w:gridAfter w:val="1"/>
          <w:wBefore w:w="70" w:type="dxa"/>
          <w:wAfter w:w="210" w:type="dxa"/>
        </w:trPr>
        <w:tc>
          <w:tcPr>
            <w:tcW w:w="2552" w:type="dxa"/>
            <w:tcBorders>
              <w:top w:val="nil"/>
              <w:left w:val="nil"/>
              <w:bottom w:val="nil"/>
              <w:right w:val="nil"/>
            </w:tcBorders>
            <w:vAlign w:val="bottom"/>
          </w:tcPr>
          <w:p w14:paraId="554F7C3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Naslov ponudnika</w:t>
            </w:r>
          </w:p>
        </w:tc>
        <w:tc>
          <w:tcPr>
            <w:tcW w:w="6804" w:type="dxa"/>
            <w:gridSpan w:val="3"/>
            <w:tcBorders>
              <w:top w:val="nil"/>
              <w:left w:val="nil"/>
              <w:right w:val="nil"/>
            </w:tcBorders>
          </w:tcPr>
          <w:p w14:paraId="655C968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9156138" w14:textId="77777777" w:rsidTr="002C1534">
        <w:trPr>
          <w:gridBefore w:val="1"/>
          <w:gridAfter w:val="1"/>
          <w:wBefore w:w="70" w:type="dxa"/>
          <w:wAfter w:w="210" w:type="dxa"/>
        </w:trPr>
        <w:tc>
          <w:tcPr>
            <w:tcW w:w="2552" w:type="dxa"/>
            <w:tcBorders>
              <w:top w:val="nil"/>
              <w:left w:val="nil"/>
              <w:bottom w:val="nil"/>
              <w:right w:val="nil"/>
            </w:tcBorders>
          </w:tcPr>
          <w:p w14:paraId="185598F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26DA204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625F6A8" w14:textId="77777777" w:rsidTr="002C1534">
        <w:trPr>
          <w:gridBefore w:val="1"/>
          <w:gridAfter w:val="1"/>
          <w:wBefore w:w="70" w:type="dxa"/>
          <w:wAfter w:w="210" w:type="dxa"/>
        </w:trPr>
        <w:tc>
          <w:tcPr>
            <w:tcW w:w="2552" w:type="dxa"/>
            <w:tcBorders>
              <w:top w:val="nil"/>
              <w:left w:val="nil"/>
              <w:bottom w:val="nil"/>
              <w:right w:val="nil"/>
            </w:tcBorders>
            <w:vAlign w:val="bottom"/>
          </w:tcPr>
          <w:p w14:paraId="643F6CDF"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7040847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4BCD4C0A" w14:textId="77777777" w:rsidTr="002C1534">
        <w:trPr>
          <w:gridBefore w:val="1"/>
          <w:gridAfter w:val="1"/>
          <w:wBefore w:w="70" w:type="dxa"/>
          <w:wAfter w:w="210" w:type="dxa"/>
        </w:trPr>
        <w:tc>
          <w:tcPr>
            <w:tcW w:w="2552" w:type="dxa"/>
            <w:tcBorders>
              <w:top w:val="nil"/>
              <w:left w:val="nil"/>
              <w:bottom w:val="nil"/>
              <w:right w:val="nil"/>
            </w:tcBorders>
            <w:vAlign w:val="bottom"/>
          </w:tcPr>
          <w:p w14:paraId="297484F1"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banka</w:t>
            </w:r>
          </w:p>
        </w:tc>
        <w:tc>
          <w:tcPr>
            <w:tcW w:w="6804" w:type="dxa"/>
            <w:gridSpan w:val="3"/>
            <w:tcBorders>
              <w:left w:val="nil"/>
              <w:right w:val="nil"/>
            </w:tcBorders>
          </w:tcPr>
          <w:p w14:paraId="761CD967"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4E8A28F" w14:textId="77777777" w:rsidTr="002C1534">
        <w:trPr>
          <w:gridBefore w:val="1"/>
          <w:gridAfter w:val="1"/>
          <w:wBefore w:w="70" w:type="dxa"/>
          <w:wAfter w:w="210" w:type="dxa"/>
        </w:trPr>
        <w:tc>
          <w:tcPr>
            <w:tcW w:w="2552" w:type="dxa"/>
            <w:tcBorders>
              <w:top w:val="nil"/>
              <w:left w:val="nil"/>
              <w:bottom w:val="nil"/>
              <w:right w:val="nil"/>
            </w:tcBorders>
            <w:vAlign w:val="bottom"/>
          </w:tcPr>
          <w:p w14:paraId="1DEAECC8"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588A83A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F0DC0F3" w14:textId="77777777" w:rsidTr="002C1534">
        <w:trPr>
          <w:gridBefore w:val="1"/>
          <w:gridAfter w:val="1"/>
          <w:wBefore w:w="70" w:type="dxa"/>
          <w:wAfter w:w="210" w:type="dxa"/>
        </w:trPr>
        <w:tc>
          <w:tcPr>
            <w:tcW w:w="2552" w:type="dxa"/>
            <w:tcBorders>
              <w:top w:val="nil"/>
              <w:left w:val="nil"/>
              <w:bottom w:val="nil"/>
              <w:right w:val="nil"/>
            </w:tcBorders>
            <w:vAlign w:val="bottom"/>
          </w:tcPr>
          <w:p w14:paraId="7BB13770"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58A8CEA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5326D2C" w14:textId="77777777" w:rsidTr="002C1534">
        <w:trPr>
          <w:gridBefore w:val="1"/>
          <w:gridAfter w:val="1"/>
          <w:wBefore w:w="70" w:type="dxa"/>
          <w:wAfter w:w="210" w:type="dxa"/>
        </w:trPr>
        <w:tc>
          <w:tcPr>
            <w:tcW w:w="2552" w:type="dxa"/>
            <w:tcBorders>
              <w:top w:val="nil"/>
              <w:left w:val="nil"/>
              <w:bottom w:val="nil"/>
              <w:right w:val="nil"/>
            </w:tcBorders>
            <w:vAlign w:val="bottom"/>
          </w:tcPr>
          <w:p w14:paraId="2DB01F04"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58A2B62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5E34AA" w14:paraId="0DF35535" w14:textId="77777777" w:rsidTr="002C1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A9338FB" w14:textId="77777777" w:rsidR="0054637D" w:rsidRPr="005E34AA" w:rsidRDefault="0054637D" w:rsidP="00656CA1">
            <w:pPr>
              <w:keepNext/>
              <w:keepLines/>
              <w:tabs>
                <w:tab w:val="left" w:pos="2835"/>
              </w:tabs>
              <w:spacing w:after="0" w:line="240" w:lineRule="auto"/>
              <w:jc w:val="both"/>
              <w:rPr>
                <w:rFonts w:ascii="Open Sans" w:eastAsia="Times New Roman" w:hAnsi="Open Sans" w:cs="Open Sans"/>
                <w:sz w:val="16"/>
                <w:szCs w:val="16"/>
                <w:lang w:eastAsia="sl-SI"/>
              </w:rPr>
            </w:pPr>
          </w:p>
          <w:p w14:paraId="6CFDC2BB" w14:textId="77777777" w:rsidR="0054637D" w:rsidRPr="005E34AA" w:rsidRDefault="0054637D" w:rsidP="00656CA1">
            <w:pPr>
              <w:keepNext/>
              <w:keepLines/>
              <w:tabs>
                <w:tab w:val="left" w:pos="2835"/>
              </w:tabs>
              <w:spacing w:after="0" w:line="240" w:lineRule="auto"/>
              <w:ind w:left="-108"/>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Ponudnik je MSP* (označi):</w:t>
            </w:r>
          </w:p>
        </w:tc>
        <w:tc>
          <w:tcPr>
            <w:tcW w:w="3050" w:type="dxa"/>
            <w:shd w:val="clear" w:color="auto" w:fill="auto"/>
          </w:tcPr>
          <w:p w14:paraId="5E24800F" w14:textId="77777777" w:rsidR="0054637D" w:rsidRPr="005E34AA" w:rsidRDefault="0054637D" w:rsidP="00F65D09">
            <w:pPr>
              <w:keepNext/>
              <w:keepLines/>
              <w:numPr>
                <w:ilvl w:val="0"/>
                <w:numId w:val="14"/>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Da</w:t>
            </w:r>
          </w:p>
        </w:tc>
        <w:tc>
          <w:tcPr>
            <w:tcW w:w="3050" w:type="dxa"/>
            <w:gridSpan w:val="2"/>
            <w:shd w:val="clear" w:color="auto" w:fill="auto"/>
          </w:tcPr>
          <w:p w14:paraId="3951B0AB" w14:textId="77777777" w:rsidR="0054637D" w:rsidRPr="005E34AA" w:rsidRDefault="0054637D" w:rsidP="00F65D09">
            <w:pPr>
              <w:keepNext/>
              <w:keepLines/>
              <w:numPr>
                <w:ilvl w:val="0"/>
                <w:numId w:val="14"/>
              </w:numPr>
              <w:tabs>
                <w:tab w:val="left" w:pos="893"/>
              </w:tabs>
              <w:spacing w:after="0" w:line="240" w:lineRule="auto"/>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Ne </w:t>
            </w:r>
          </w:p>
        </w:tc>
      </w:tr>
    </w:tbl>
    <w:p w14:paraId="4B1897DD" w14:textId="77777777" w:rsidR="0054637D" w:rsidRPr="005E34AA" w:rsidRDefault="0054637D" w:rsidP="00656CA1">
      <w:pPr>
        <w:keepNext/>
        <w:keepLines/>
        <w:tabs>
          <w:tab w:val="left" w:pos="2835"/>
        </w:tabs>
        <w:spacing w:after="0" w:line="240" w:lineRule="auto"/>
        <w:ind w:left="284"/>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*MSP: mikro, mala in srednje velika podjetja kot so opredeljena v Priporočilu Komisije 2003/361/ES</w:t>
      </w:r>
      <w:r w:rsidRPr="005E34AA">
        <w:rPr>
          <w:rFonts w:ascii="Open Sans" w:eastAsia="Times New Roman" w:hAnsi="Open Sans" w:cs="Open Sans"/>
          <w:sz w:val="16"/>
          <w:szCs w:val="16"/>
          <w:vertAlign w:val="superscript"/>
          <w:lang w:eastAsia="sl-SI"/>
        </w:rPr>
        <w:footnoteReference w:id="1"/>
      </w:r>
      <w:r w:rsidRPr="005E34AA">
        <w:rPr>
          <w:rFonts w:ascii="Open Sans" w:eastAsia="Times New Roman" w:hAnsi="Open Sans" w:cs="Open Sans"/>
          <w:sz w:val="16"/>
          <w:szCs w:val="16"/>
          <w:lang w:eastAsia="sl-SI"/>
        </w:rPr>
        <w:t>.</w:t>
      </w:r>
    </w:p>
    <w:p w14:paraId="0986C950"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2E1350AA" w14:textId="77777777" w:rsidTr="002C1534">
        <w:tc>
          <w:tcPr>
            <w:tcW w:w="2552" w:type="dxa"/>
            <w:tcBorders>
              <w:top w:val="nil"/>
              <w:left w:val="nil"/>
              <w:bottom w:val="nil"/>
              <w:right w:val="nil"/>
            </w:tcBorders>
            <w:vAlign w:val="bottom"/>
          </w:tcPr>
          <w:p w14:paraId="12E5B53E" w14:textId="77777777" w:rsidR="0054637D" w:rsidRPr="002B3C02" w:rsidRDefault="0054637D" w:rsidP="00656CA1">
            <w:pPr>
              <w:keepNext/>
              <w:keepLines/>
              <w:widowControl w:val="0"/>
              <w:tabs>
                <w:tab w:val="left" w:pos="567"/>
                <w:tab w:val="num" w:pos="851"/>
                <w:tab w:val="left" w:pos="993"/>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1166C15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9895223" w14:textId="77777777" w:rsidTr="002C1534">
        <w:tc>
          <w:tcPr>
            <w:tcW w:w="2552" w:type="dxa"/>
            <w:tcBorders>
              <w:top w:val="nil"/>
              <w:left w:val="nil"/>
              <w:bottom w:val="nil"/>
              <w:right w:val="nil"/>
            </w:tcBorders>
            <w:vAlign w:val="bottom"/>
          </w:tcPr>
          <w:p w14:paraId="360A567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45A4ACE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334C906" w14:textId="77777777" w:rsidTr="002C1534">
        <w:tc>
          <w:tcPr>
            <w:tcW w:w="2552" w:type="dxa"/>
            <w:tcBorders>
              <w:top w:val="nil"/>
              <w:left w:val="nil"/>
              <w:bottom w:val="nil"/>
              <w:right w:val="nil"/>
            </w:tcBorders>
            <w:vAlign w:val="bottom"/>
          </w:tcPr>
          <w:p w14:paraId="0420E21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7C8EF40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C92D312" w14:textId="77777777" w:rsidTr="002C1534">
        <w:tc>
          <w:tcPr>
            <w:tcW w:w="2552" w:type="dxa"/>
            <w:tcBorders>
              <w:top w:val="nil"/>
              <w:left w:val="nil"/>
              <w:bottom w:val="nil"/>
              <w:right w:val="nil"/>
            </w:tcBorders>
            <w:vAlign w:val="bottom"/>
          </w:tcPr>
          <w:p w14:paraId="6B10B73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7B523A4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47B81734" w14:textId="77777777" w:rsidR="0054637D" w:rsidRPr="002B3C02" w:rsidRDefault="0054637D" w:rsidP="00656CA1">
      <w:pPr>
        <w:keepNext/>
        <w:keepLines/>
        <w:widowControl w:val="0"/>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42C8D505" w14:textId="77777777" w:rsidTr="002C1534">
        <w:tc>
          <w:tcPr>
            <w:tcW w:w="2552" w:type="dxa"/>
            <w:tcBorders>
              <w:top w:val="nil"/>
              <w:left w:val="nil"/>
              <w:bottom w:val="nil"/>
              <w:right w:val="nil"/>
            </w:tcBorders>
            <w:vAlign w:val="bottom"/>
          </w:tcPr>
          <w:p w14:paraId="7C5F1289"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p w14:paraId="6656FA2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zvezi s ponudbo)</w:t>
            </w:r>
          </w:p>
        </w:tc>
        <w:tc>
          <w:tcPr>
            <w:tcW w:w="6804" w:type="dxa"/>
            <w:tcBorders>
              <w:top w:val="nil"/>
              <w:left w:val="nil"/>
              <w:right w:val="nil"/>
            </w:tcBorders>
          </w:tcPr>
          <w:p w14:paraId="31C7385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5022FA6" w14:textId="77777777" w:rsidTr="002C1534">
        <w:tc>
          <w:tcPr>
            <w:tcW w:w="2552" w:type="dxa"/>
            <w:tcBorders>
              <w:top w:val="nil"/>
              <w:left w:val="nil"/>
              <w:bottom w:val="nil"/>
              <w:right w:val="nil"/>
            </w:tcBorders>
            <w:vAlign w:val="bottom"/>
          </w:tcPr>
          <w:p w14:paraId="2DA0E6E0"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10C5F2D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3032633D" w14:textId="77777777" w:rsidTr="002C1534">
        <w:tc>
          <w:tcPr>
            <w:tcW w:w="2552" w:type="dxa"/>
            <w:tcBorders>
              <w:top w:val="nil"/>
              <w:left w:val="nil"/>
              <w:bottom w:val="nil"/>
              <w:right w:val="nil"/>
            </w:tcBorders>
            <w:vAlign w:val="bottom"/>
          </w:tcPr>
          <w:p w14:paraId="0FEAAB5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38BC707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0612D74" w14:textId="77777777" w:rsidTr="002C1534">
        <w:tc>
          <w:tcPr>
            <w:tcW w:w="2552" w:type="dxa"/>
            <w:tcBorders>
              <w:top w:val="nil"/>
              <w:left w:val="nil"/>
              <w:bottom w:val="nil"/>
              <w:right w:val="nil"/>
            </w:tcBorders>
            <w:vAlign w:val="bottom"/>
          </w:tcPr>
          <w:p w14:paraId="1815D9E1"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1954417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B199B33" w14:textId="77777777" w:rsidR="0054637D" w:rsidRPr="002B3C02" w:rsidRDefault="0054637D" w:rsidP="00656CA1">
      <w:pPr>
        <w:keepNext/>
        <w:keepLines/>
        <w:widowControl w:val="0"/>
        <w:tabs>
          <w:tab w:val="left" w:pos="2835"/>
        </w:tabs>
        <w:spacing w:after="0" w:line="240" w:lineRule="auto"/>
        <w:ind w:left="284" w:hanging="284"/>
        <w:jc w:val="both"/>
        <w:rPr>
          <w:rFonts w:ascii="Open Sans" w:eastAsia="Times New Roman" w:hAnsi="Open Sans" w:cs="Open Sans"/>
          <w:sz w:val="20"/>
          <w:szCs w:val="20"/>
          <w:lang w:eastAsia="sl-SI"/>
        </w:rPr>
      </w:pPr>
    </w:p>
    <w:p w14:paraId="6063C81F" w14:textId="7CF10F38"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Ponudnik v primeru, da je izbran kot najugodnejši ponudnik, dovoljuje objavo naslednje uradnega elektronska naslova: _________________________</w:t>
      </w:r>
      <w:r w:rsidR="00D9335C" w:rsidRPr="00742BEE">
        <w:rPr>
          <w:rFonts w:ascii="Open Sans" w:eastAsia="Times New Roman" w:hAnsi="Open Sans" w:cs="Open Sans"/>
          <w:sz w:val="18"/>
          <w:szCs w:val="18"/>
          <w:lang w:eastAsia="sl-SI"/>
        </w:rPr>
        <w:t>___</w:t>
      </w:r>
      <w:r w:rsidR="00742BEE">
        <w:rPr>
          <w:rFonts w:ascii="Open Sans" w:eastAsia="Times New Roman" w:hAnsi="Open Sans" w:cs="Open Sans"/>
          <w:sz w:val="18"/>
          <w:szCs w:val="18"/>
          <w:lang w:eastAsia="sl-SI"/>
        </w:rPr>
        <w:t>__</w:t>
      </w:r>
      <w:r w:rsidR="00D9335C" w:rsidRPr="00742BEE">
        <w:rPr>
          <w:rFonts w:ascii="Open Sans" w:eastAsia="Times New Roman" w:hAnsi="Open Sans" w:cs="Open Sans"/>
          <w:sz w:val="18"/>
          <w:szCs w:val="18"/>
          <w:lang w:eastAsia="sl-SI"/>
        </w:rPr>
        <w:t>_____________</w:t>
      </w:r>
      <w:r w:rsidRPr="00742BEE">
        <w:rPr>
          <w:rFonts w:ascii="Open Sans" w:eastAsia="Times New Roman" w:hAnsi="Open Sans" w:cs="Open Sans"/>
          <w:sz w:val="18"/>
          <w:szCs w:val="18"/>
          <w:lang w:eastAsia="sl-SI"/>
        </w:rPr>
        <w:t xml:space="preserve"> in uradne telefonske številke:</w:t>
      </w:r>
      <w:r w:rsidR="00D9335C" w:rsidRPr="00742BEE">
        <w:rPr>
          <w:rFonts w:ascii="Open Sans" w:eastAsia="Times New Roman" w:hAnsi="Open Sans" w:cs="Open Sans"/>
          <w:sz w:val="18"/>
          <w:szCs w:val="18"/>
          <w:lang w:eastAsia="sl-SI"/>
        </w:rPr>
        <w:t xml:space="preserve"> </w:t>
      </w:r>
      <w:r w:rsidRPr="00742BEE">
        <w:rPr>
          <w:rFonts w:ascii="Open Sans" w:eastAsia="Times New Roman" w:hAnsi="Open Sans" w:cs="Open Sans"/>
          <w:sz w:val="18"/>
          <w:szCs w:val="18"/>
          <w:lang w:eastAsia="sl-SI"/>
        </w:rPr>
        <w:t>__________________</w:t>
      </w:r>
      <w:r w:rsidR="00D9335C" w:rsidRPr="00742BEE">
        <w:rPr>
          <w:rFonts w:ascii="Open Sans" w:eastAsia="Times New Roman" w:hAnsi="Open Sans" w:cs="Open Sans"/>
          <w:sz w:val="18"/>
          <w:szCs w:val="18"/>
          <w:lang w:eastAsia="sl-SI"/>
        </w:rPr>
        <w:t>_______</w:t>
      </w:r>
      <w:r w:rsidRPr="00742BEE">
        <w:rPr>
          <w:rFonts w:ascii="Open Sans" w:eastAsia="Times New Roman" w:hAnsi="Open Sans" w:cs="Open Sans"/>
          <w:sz w:val="18"/>
          <w:szCs w:val="18"/>
          <w:lang w:eastAsia="sl-SI"/>
        </w:rPr>
        <w:t>________ ki sta obvezna pri vnosu kontaktnih podatkov ponudnika v obrazec na prenovljenem Portalu javnih naročil.</w:t>
      </w:r>
      <w:r w:rsidRPr="00742BEE">
        <w:rPr>
          <w:rFonts w:ascii="Open Sans" w:eastAsia="Times New Roman" w:hAnsi="Open Sans" w:cs="Open Sans"/>
          <w:sz w:val="18"/>
          <w:szCs w:val="18"/>
          <w:vertAlign w:val="superscript"/>
          <w:lang w:eastAsia="sl-SI"/>
        </w:rPr>
        <w:footnoteReference w:id="2"/>
      </w:r>
    </w:p>
    <w:p w14:paraId="6F0129DF" w14:textId="77777777"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p>
    <w:p w14:paraId="1AB03D56" w14:textId="68A4ABD5"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Predstavnik izvajalca, ki bo urejal vsa vprašanja, ki bodo nastala v zvezi z izvajanjem pogodbe, je ________________________</w:t>
      </w:r>
      <w:r w:rsidR="005B16AA" w:rsidRPr="00742BEE">
        <w:rPr>
          <w:rFonts w:ascii="Open Sans" w:eastAsia="Times New Roman" w:hAnsi="Open Sans" w:cs="Open Sans"/>
          <w:sz w:val="18"/>
          <w:szCs w:val="18"/>
          <w:lang w:eastAsia="sl-SI"/>
        </w:rPr>
        <w:t>____</w:t>
      </w:r>
      <w:r w:rsidRPr="00742BEE">
        <w:rPr>
          <w:rFonts w:ascii="Open Sans" w:eastAsia="Times New Roman" w:hAnsi="Open Sans" w:cs="Open Sans"/>
          <w:sz w:val="18"/>
          <w:szCs w:val="18"/>
          <w:lang w:eastAsia="sl-SI"/>
        </w:rPr>
        <w:t>_, tel.: ___________________, e-pošta: ___________________, v njegovi odsotnosti pa ga zamenjuje __________________</w:t>
      </w:r>
      <w:r w:rsidR="005B16AA" w:rsidRPr="00742BEE">
        <w:rPr>
          <w:rFonts w:ascii="Open Sans" w:eastAsia="Times New Roman" w:hAnsi="Open Sans" w:cs="Open Sans"/>
          <w:sz w:val="18"/>
          <w:szCs w:val="18"/>
          <w:lang w:eastAsia="sl-SI"/>
        </w:rPr>
        <w:t>_____</w:t>
      </w:r>
      <w:r w:rsidRPr="00742BEE">
        <w:rPr>
          <w:rFonts w:ascii="Open Sans" w:eastAsia="Times New Roman" w:hAnsi="Open Sans" w:cs="Open Sans"/>
          <w:sz w:val="18"/>
          <w:szCs w:val="18"/>
          <w:lang w:eastAsia="sl-SI"/>
        </w:rPr>
        <w:t>___, tel.: ___________________, e-pošta: ___________________.</w:t>
      </w:r>
    </w:p>
    <w:p w14:paraId="762DC050" w14:textId="77777777" w:rsidR="0054637D" w:rsidRPr="002B3C02" w:rsidRDefault="0054637D"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p w14:paraId="5437C67B" w14:textId="77777777" w:rsidR="0054637D" w:rsidRPr="002B3C02" w:rsidRDefault="0054637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4637D" w:rsidRPr="002B3C02" w14:paraId="2F6209C0" w14:textId="77777777" w:rsidTr="002C1534">
        <w:trPr>
          <w:trHeight w:val="235"/>
        </w:trPr>
        <w:tc>
          <w:tcPr>
            <w:tcW w:w="3119" w:type="dxa"/>
            <w:tcBorders>
              <w:bottom w:val="single" w:sz="4" w:space="0" w:color="auto"/>
            </w:tcBorders>
          </w:tcPr>
          <w:p w14:paraId="7AC63B9D"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1E9FB8F"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8646ACD"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4637D" w:rsidRPr="002B3C02" w14:paraId="50FC750E" w14:textId="77777777" w:rsidTr="002C1534">
        <w:trPr>
          <w:trHeight w:val="235"/>
        </w:trPr>
        <w:tc>
          <w:tcPr>
            <w:tcW w:w="3119" w:type="dxa"/>
            <w:tcBorders>
              <w:top w:val="single" w:sz="4" w:space="0" w:color="auto"/>
            </w:tcBorders>
          </w:tcPr>
          <w:p w14:paraId="5F1CC4F8"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6DBD3D1A" w14:textId="77777777" w:rsidR="0054637D" w:rsidRPr="002B3C02" w:rsidRDefault="0054637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FDDF493"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0023892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6E50982B"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8"/>
          <w:szCs w:val="18"/>
          <w:lang w:eastAsia="sl-SI"/>
        </w:rPr>
      </w:pPr>
    </w:p>
    <w:p w14:paraId="076D59F6" w14:textId="703BFFFF" w:rsidR="00637345" w:rsidRPr="004635FC"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E34AA">
        <w:rPr>
          <w:rFonts w:ascii="Open Sans" w:eastAsia="Times New Roman" w:hAnsi="Open Sans" w:cs="Open Sans"/>
          <w:b/>
          <w:i/>
          <w:sz w:val="16"/>
          <w:szCs w:val="16"/>
          <w:lang w:eastAsia="sl-SI"/>
        </w:rPr>
        <w:t xml:space="preserve">Navodilo: </w:t>
      </w:r>
      <w:r w:rsidRPr="005E34A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Pr="005E34AA">
        <w:rPr>
          <w:rFonts w:ascii="Open Sans" w:eastAsia="Times New Roman" w:hAnsi="Open Sans" w:cs="Open Sans"/>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1E6519C6" w14:textId="77777777" w:rsidTr="008F26AE">
        <w:tc>
          <w:tcPr>
            <w:tcW w:w="7938" w:type="dxa"/>
            <w:tcBorders>
              <w:top w:val="single" w:sz="4" w:space="0" w:color="auto"/>
              <w:bottom w:val="single" w:sz="4" w:space="0" w:color="auto"/>
            </w:tcBorders>
          </w:tcPr>
          <w:p w14:paraId="0920D69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p>
        </w:tc>
        <w:tc>
          <w:tcPr>
            <w:tcW w:w="1560" w:type="dxa"/>
            <w:tcBorders>
              <w:top w:val="single" w:sz="4" w:space="0" w:color="auto"/>
              <w:bottom w:val="single" w:sz="4" w:space="0" w:color="auto"/>
            </w:tcBorders>
          </w:tcPr>
          <w:p w14:paraId="4BD3FB8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1/1</w:t>
            </w:r>
          </w:p>
        </w:tc>
      </w:tr>
    </w:tbl>
    <w:p w14:paraId="279A8F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7E3CC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8EE0D0F"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PRAVNI AKT O SKUPNI IZVEDBI NAROČILA</w:t>
      </w:r>
    </w:p>
    <w:p w14:paraId="3F77DA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418A38D" w14:textId="28B5CE6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to stranjo se priloži pravni akt o skupni izvedbi naročila, podpisan in žigosan s strani vseh ponudnikov</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partnerjev (skupna ponudba), ki sodelujejo pri izvedbi naročila.</w:t>
      </w:r>
    </w:p>
    <w:p w14:paraId="7047464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9607EA3"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5E739D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12A3968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37345" w:rsidRPr="00A07E09" w14:paraId="5FF9FFFD" w14:textId="77777777" w:rsidTr="008F26AE">
        <w:tc>
          <w:tcPr>
            <w:tcW w:w="8080" w:type="dxa"/>
            <w:tcBorders>
              <w:top w:val="single" w:sz="4" w:space="0" w:color="auto"/>
              <w:bottom w:val="single" w:sz="4" w:space="0" w:color="auto"/>
            </w:tcBorders>
          </w:tcPr>
          <w:p w14:paraId="28D15D5B" w14:textId="727C8E65"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001001EE" w:rsidRPr="004635FC">
              <w:rPr>
                <w:rFonts w:ascii="Open Sans" w:eastAsia="Times New Roman" w:hAnsi="Open Sans" w:cs="Open Sans"/>
                <w:sz w:val="20"/>
                <w:szCs w:val="20"/>
                <w:lang w:eastAsia="sl-SI"/>
              </w:rPr>
              <w:t xml:space="preserve">CELOTEN </w:t>
            </w:r>
            <w:r w:rsidR="00BE3F05">
              <w:rPr>
                <w:rFonts w:ascii="Open Sans" w:eastAsia="Times New Roman" w:hAnsi="Open Sans" w:cs="Open Sans"/>
                <w:sz w:val="20"/>
                <w:szCs w:val="20"/>
                <w:lang w:eastAsia="sl-SI"/>
              </w:rPr>
              <w:t>POPIS MATERIALA IN DEL S PREDRAČUNOM</w:t>
            </w:r>
          </w:p>
        </w:tc>
        <w:tc>
          <w:tcPr>
            <w:tcW w:w="1418" w:type="dxa"/>
            <w:tcBorders>
              <w:top w:val="single" w:sz="4" w:space="0" w:color="auto"/>
              <w:bottom w:val="single" w:sz="4" w:space="0" w:color="auto"/>
            </w:tcBorders>
          </w:tcPr>
          <w:p w14:paraId="02F7300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14DE7464" w14:textId="0F53653B" w:rsidR="00637345" w:rsidRDefault="00637345"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0D5F39E4" w14:textId="77777777" w:rsidR="00510C49" w:rsidRPr="004635FC" w:rsidRDefault="00510C49"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3523E4E3" w14:textId="3C029482" w:rsidR="00637345" w:rsidRPr="004635FC" w:rsidRDefault="0097389F"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3D10BA06" w14:textId="77777777" w:rsidR="00063E6D" w:rsidRPr="004635FC"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5BD3EB0" w14:textId="77777777" w:rsidR="00063E6D" w:rsidRPr="002B11E5"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01E4E98" w14:textId="287D86F0"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Ponudnik poda ceno za vse postavke</w:t>
      </w:r>
      <w:r w:rsidR="002B11E5" w:rsidRPr="002B11E5">
        <w:rPr>
          <w:rFonts w:ascii="Open Sans" w:eastAsia="Times New Roman" w:hAnsi="Open Sans" w:cs="Open Sans"/>
          <w:bCs/>
          <w:sz w:val="20"/>
          <w:szCs w:val="20"/>
          <w:lang w:eastAsia="sl-SI"/>
        </w:rPr>
        <w:t>,</w:t>
      </w:r>
      <w:r w:rsidRPr="002B11E5">
        <w:rPr>
          <w:rFonts w:ascii="Open Sans" w:eastAsia="Times New Roman" w:hAnsi="Open Sans" w:cs="Open Sans"/>
          <w:bCs/>
          <w:sz w:val="20"/>
          <w:szCs w:val="20"/>
          <w:lang w:eastAsia="sl-SI"/>
        </w:rPr>
        <w:t xml:space="preserve"> navedene v </w:t>
      </w:r>
      <w:r w:rsidR="00BE3F05" w:rsidRPr="002B11E5">
        <w:rPr>
          <w:rFonts w:ascii="Open Sans" w:eastAsia="Times New Roman" w:hAnsi="Open Sans" w:cs="Open Sans"/>
          <w:bCs/>
          <w:sz w:val="20"/>
          <w:szCs w:val="20"/>
          <w:lang w:eastAsia="sl-SI"/>
        </w:rPr>
        <w:t>popisu materiala in del s predračunom</w:t>
      </w:r>
      <w:r w:rsidRPr="002B11E5">
        <w:rPr>
          <w:rFonts w:ascii="Open Sans" w:eastAsia="Times New Roman" w:hAnsi="Open Sans" w:cs="Open Sans"/>
          <w:bCs/>
          <w:sz w:val="20"/>
          <w:szCs w:val="20"/>
          <w:lang w:eastAsia="sl-SI"/>
        </w:rPr>
        <w:t>.</w:t>
      </w:r>
    </w:p>
    <w:p w14:paraId="72AE7103" w14:textId="77777777" w:rsidR="002B11E5" w:rsidRP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10681AE5" w14:textId="6C9AC811"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
          <w:sz w:val="20"/>
          <w:szCs w:val="20"/>
          <w:lang w:eastAsia="sl-SI"/>
        </w:rPr>
        <w:t xml:space="preserve">Celotni </w:t>
      </w:r>
      <w:r w:rsidR="00BE3F05" w:rsidRPr="002B11E5">
        <w:rPr>
          <w:rFonts w:ascii="Open Sans" w:eastAsia="Times New Roman" w:hAnsi="Open Sans" w:cs="Open Sans"/>
          <w:b/>
          <w:sz w:val="20"/>
          <w:szCs w:val="20"/>
          <w:lang w:eastAsia="sl-SI"/>
        </w:rPr>
        <w:t>popis materiala in del s predračunom</w:t>
      </w:r>
      <w:r w:rsidR="00BE3F05" w:rsidRPr="002B11E5">
        <w:rPr>
          <w:rFonts w:ascii="Open Sans" w:eastAsia="Times New Roman" w:hAnsi="Open Sans" w:cs="Open Sans"/>
          <w:bCs/>
          <w:sz w:val="20"/>
          <w:szCs w:val="20"/>
          <w:lang w:eastAsia="sl-SI"/>
        </w:rPr>
        <w:t xml:space="preserve"> </w:t>
      </w:r>
      <w:r w:rsidRPr="002B11E5">
        <w:rPr>
          <w:rFonts w:ascii="Open Sans" w:eastAsia="Times New Roman" w:hAnsi="Open Sans" w:cs="Open Sans"/>
          <w:bCs/>
          <w:sz w:val="20"/>
          <w:szCs w:val="20"/>
          <w:lang w:eastAsia="sl-SI"/>
        </w:rPr>
        <w:t xml:space="preserve">se priloži za Prilogo 2 v </w:t>
      </w:r>
      <w:r w:rsidR="002B11E5">
        <w:rPr>
          <w:rFonts w:ascii="Open Sans" w:eastAsia="Times New Roman" w:hAnsi="Open Sans" w:cs="Open Sans"/>
          <w:bCs/>
          <w:sz w:val="20"/>
          <w:szCs w:val="20"/>
          <w:lang w:eastAsia="sl-SI"/>
        </w:rPr>
        <w:t>.</w:t>
      </w:r>
      <w:r w:rsidRPr="002B11E5">
        <w:rPr>
          <w:rFonts w:ascii="Open Sans" w:eastAsia="Times New Roman" w:hAnsi="Open Sans" w:cs="Open Sans"/>
          <w:b/>
          <w:sz w:val="20"/>
          <w:szCs w:val="20"/>
          <w:lang w:eastAsia="sl-SI"/>
        </w:rPr>
        <w:t>pdf obliki</w:t>
      </w:r>
      <w:r w:rsidRPr="002B11E5">
        <w:rPr>
          <w:rFonts w:ascii="Open Sans" w:eastAsia="Times New Roman" w:hAnsi="Open Sans" w:cs="Open Sans"/>
          <w:bCs/>
          <w:sz w:val="20"/>
          <w:szCs w:val="20"/>
          <w:lang w:eastAsia="sl-SI"/>
        </w:rPr>
        <w:t xml:space="preserve">, ponudnik pa ga mora priložiti v informacijski sistem e-JN </w:t>
      </w:r>
      <w:r w:rsidR="002B11E5">
        <w:rPr>
          <w:rFonts w:ascii="Open Sans" w:eastAsia="Times New Roman" w:hAnsi="Open Sans" w:cs="Open Sans"/>
          <w:bCs/>
          <w:sz w:val="20"/>
          <w:szCs w:val="20"/>
          <w:lang w:eastAsia="sl-SI"/>
        </w:rPr>
        <w:t xml:space="preserve">tudi </w:t>
      </w:r>
      <w:r w:rsidRPr="002B11E5">
        <w:rPr>
          <w:rFonts w:ascii="Open Sans" w:eastAsia="Times New Roman" w:hAnsi="Open Sans" w:cs="Open Sans"/>
          <w:bCs/>
          <w:sz w:val="20"/>
          <w:szCs w:val="20"/>
          <w:lang w:eastAsia="sl-SI"/>
        </w:rPr>
        <w:t xml:space="preserve">v </w:t>
      </w:r>
      <w:r w:rsidRPr="002B11E5">
        <w:rPr>
          <w:rFonts w:ascii="Open Sans" w:eastAsia="Times New Roman" w:hAnsi="Open Sans" w:cs="Open Sans"/>
          <w:b/>
          <w:sz w:val="20"/>
          <w:szCs w:val="20"/>
          <w:lang w:eastAsia="sl-SI"/>
        </w:rPr>
        <w:t xml:space="preserve">Excel </w:t>
      </w:r>
      <w:r w:rsidR="002B11E5">
        <w:rPr>
          <w:rFonts w:ascii="Open Sans" w:eastAsia="Times New Roman" w:hAnsi="Open Sans" w:cs="Open Sans"/>
          <w:b/>
          <w:sz w:val="20"/>
          <w:szCs w:val="20"/>
          <w:lang w:eastAsia="sl-SI"/>
        </w:rPr>
        <w:t xml:space="preserve">(.xslx) </w:t>
      </w:r>
      <w:r w:rsidRPr="002B11E5">
        <w:rPr>
          <w:rFonts w:ascii="Open Sans" w:eastAsia="Times New Roman" w:hAnsi="Open Sans" w:cs="Open Sans"/>
          <w:b/>
          <w:sz w:val="20"/>
          <w:szCs w:val="20"/>
          <w:lang w:eastAsia="sl-SI"/>
        </w:rPr>
        <w:t>formatu</w:t>
      </w:r>
      <w:r w:rsidRPr="002B11E5">
        <w:rPr>
          <w:rFonts w:ascii="Open Sans" w:eastAsia="Times New Roman" w:hAnsi="Open Sans" w:cs="Open Sans"/>
          <w:bCs/>
          <w:sz w:val="20"/>
          <w:szCs w:val="20"/>
          <w:lang w:eastAsia="sl-SI"/>
        </w:rPr>
        <w:t>.</w:t>
      </w:r>
    </w:p>
    <w:p w14:paraId="190EEC4E" w14:textId="77777777" w:rsid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0F20893F" w14:textId="04DC78B2" w:rsidR="00B35F0F"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Ponudbena predračuna v pdf. obliki in Excel formatu morata biti vsebinsko identična.</w:t>
      </w:r>
    </w:p>
    <w:p w14:paraId="04CBEC03" w14:textId="77777777" w:rsidR="009F511E" w:rsidRPr="002B11E5" w:rsidRDefault="009F511E" w:rsidP="002B11E5">
      <w:pPr>
        <w:keepNext/>
        <w:keepLines/>
        <w:widowControl w:val="0"/>
        <w:spacing w:after="0" w:line="240" w:lineRule="auto"/>
        <w:jc w:val="both"/>
        <w:rPr>
          <w:rFonts w:ascii="Open Sans" w:eastAsia="Times New Roman" w:hAnsi="Open Sans" w:cs="Open Sans"/>
          <w:b/>
          <w:sz w:val="20"/>
          <w:szCs w:val="20"/>
          <w:lang w:eastAsia="sl-SI"/>
        </w:rPr>
      </w:pPr>
    </w:p>
    <w:p w14:paraId="1E29E963" w14:textId="77777777" w:rsidR="001001EE" w:rsidRPr="004635FC" w:rsidRDefault="001001EE" w:rsidP="00656CA1">
      <w:pPr>
        <w:keepNext/>
        <w:keepLines/>
        <w:spacing w:after="0" w:line="240" w:lineRule="auto"/>
        <w:rPr>
          <w:rFonts w:ascii="Open Sans" w:eastAsia="Times New Roman" w:hAnsi="Open Sans" w:cs="Open Sans"/>
          <w:sz w:val="20"/>
          <w:szCs w:val="20"/>
          <w:lang w:eastAsia="sl-SI"/>
        </w:rPr>
      </w:pPr>
    </w:p>
    <w:p w14:paraId="48EB3A94"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033321C7"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5BA372E2"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287B2CA9"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186D10BC" w14:textId="77777777" w:rsidR="001001EE" w:rsidRPr="004635FC" w:rsidRDefault="001001EE"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B27BEC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CDF6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7F7778"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1E4BA19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6839F0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277F8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F87177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C9CB6D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1FBBF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37B96E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757F1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3D9C64B"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4992DED"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383882F"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680C37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BC438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C77CFC3"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3AFCBF14" w14:textId="77777777" w:rsidTr="00DD5E18">
        <w:trPr>
          <w:trHeight w:val="235"/>
        </w:trPr>
        <w:tc>
          <w:tcPr>
            <w:tcW w:w="3119" w:type="dxa"/>
            <w:tcBorders>
              <w:bottom w:val="single" w:sz="4" w:space="0" w:color="auto"/>
            </w:tcBorders>
          </w:tcPr>
          <w:p w14:paraId="2B6A4262"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6817B93"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06E854D"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376DE11" w14:textId="77777777" w:rsidTr="00DD5E18">
        <w:trPr>
          <w:trHeight w:val="235"/>
        </w:trPr>
        <w:tc>
          <w:tcPr>
            <w:tcW w:w="3119" w:type="dxa"/>
            <w:tcBorders>
              <w:top w:val="single" w:sz="4" w:space="0" w:color="auto"/>
            </w:tcBorders>
          </w:tcPr>
          <w:p w14:paraId="0D3B2F8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329ABF35"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5A62F70"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0231E7C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F9485B8"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0FDABCF0"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3/1</w:t>
      </w:r>
    </w:p>
    <w:p w14:paraId="558F0C8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3256826D"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 Z J A V A</w:t>
      </w:r>
    </w:p>
    <w:p w14:paraId="3BD65834"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 UDELEŽBI FIZIČNIH IN PRAVNIH OSEB V LASTNIŠTVU PONUDNIKA</w:t>
      </w:r>
    </w:p>
    <w:p w14:paraId="29029D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47CBC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04AF4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pravni osebi (ponudniku):</w:t>
      </w:r>
    </w:p>
    <w:p w14:paraId="4689B536" w14:textId="2B79442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Polno ime podjetja</w:t>
      </w:r>
      <w:r w:rsidRPr="004635FC">
        <w:rPr>
          <w:rFonts w:ascii="Open Sans" w:eastAsia="Times New Roman" w:hAnsi="Open Sans" w:cs="Open Sans"/>
          <w:sz w:val="20"/>
          <w:szCs w:val="20"/>
          <w:lang w:eastAsia="sl-SI"/>
        </w:rPr>
        <w:t>: ____________________________________________</w:t>
      </w:r>
      <w:r w:rsidR="00510C49">
        <w:rPr>
          <w:rFonts w:ascii="Open Sans" w:eastAsia="Times New Roman" w:hAnsi="Open Sans" w:cs="Open Sans"/>
          <w:sz w:val="20"/>
          <w:szCs w:val="20"/>
          <w:lang w:eastAsia="sl-SI"/>
        </w:rPr>
        <w:t>_____________________</w:t>
      </w:r>
      <w:r w:rsidRPr="004635FC">
        <w:rPr>
          <w:rFonts w:ascii="Open Sans" w:eastAsia="Times New Roman" w:hAnsi="Open Sans" w:cs="Open Sans"/>
          <w:sz w:val="20"/>
          <w:szCs w:val="20"/>
          <w:lang w:eastAsia="sl-SI"/>
        </w:rPr>
        <w:t>_________________</w:t>
      </w:r>
    </w:p>
    <w:p w14:paraId="2BF9B0A9" w14:textId="391CD4E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Sedež podjetja</w:t>
      </w:r>
      <w:r w:rsidRPr="004635FC">
        <w:rPr>
          <w:rFonts w:ascii="Open Sans" w:eastAsia="Times New Roman" w:hAnsi="Open Sans" w:cs="Open Sans"/>
          <w:sz w:val="20"/>
          <w:szCs w:val="20"/>
          <w:lang w:eastAsia="sl-SI"/>
        </w:rPr>
        <w:t>: ________________________________________________________________</w:t>
      </w:r>
      <w:r w:rsidR="00510C49">
        <w:rPr>
          <w:rFonts w:ascii="Open Sans" w:eastAsia="Times New Roman" w:hAnsi="Open Sans" w:cs="Open Sans"/>
          <w:sz w:val="20"/>
          <w:szCs w:val="20"/>
          <w:lang w:eastAsia="sl-SI"/>
        </w:rPr>
        <w:t>______________________</w:t>
      </w:r>
    </w:p>
    <w:p w14:paraId="24FB0748" w14:textId="6F0A656F"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Občina sedeža podjetja</w:t>
      </w:r>
      <w:r w:rsidRPr="004635FC">
        <w:rPr>
          <w:rFonts w:ascii="Open Sans" w:eastAsia="Times New Roman" w:hAnsi="Open Sans" w:cs="Open Sans"/>
          <w:sz w:val="20"/>
          <w:szCs w:val="20"/>
          <w:lang w:eastAsia="sl-SI"/>
        </w:rPr>
        <w:t>: _________________________________________________________</w:t>
      </w:r>
      <w:r w:rsidR="00510C49">
        <w:rPr>
          <w:rFonts w:ascii="Open Sans" w:eastAsia="Times New Roman" w:hAnsi="Open Sans" w:cs="Open Sans"/>
          <w:sz w:val="20"/>
          <w:szCs w:val="20"/>
          <w:lang w:eastAsia="sl-SI"/>
        </w:rPr>
        <w:t>____________________</w:t>
      </w:r>
    </w:p>
    <w:p w14:paraId="4D531E5C" w14:textId="29171C2B"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Številka vpisa v sodni register (št. vložka)</w:t>
      </w:r>
      <w:r w:rsidRPr="004635FC">
        <w:rPr>
          <w:rFonts w:ascii="Open Sans" w:eastAsia="Times New Roman" w:hAnsi="Open Sans" w:cs="Open Sans"/>
          <w:sz w:val="20"/>
          <w:szCs w:val="20"/>
          <w:lang w:eastAsia="sl-SI"/>
        </w:rPr>
        <w:t>: ___________________________________________</w:t>
      </w:r>
      <w:r w:rsidR="00510C49">
        <w:rPr>
          <w:rFonts w:ascii="Open Sans" w:eastAsia="Times New Roman" w:hAnsi="Open Sans" w:cs="Open Sans"/>
          <w:sz w:val="20"/>
          <w:szCs w:val="20"/>
          <w:lang w:eastAsia="sl-SI"/>
        </w:rPr>
        <w:t>_________________</w:t>
      </w:r>
    </w:p>
    <w:p w14:paraId="08C09B06" w14:textId="293C578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Matična številka podjetja</w:t>
      </w:r>
      <w:r w:rsidRPr="004635FC">
        <w:rPr>
          <w:rFonts w:ascii="Open Sans" w:eastAsia="Times New Roman" w:hAnsi="Open Sans" w:cs="Open Sans"/>
          <w:sz w:val="20"/>
          <w:szCs w:val="20"/>
          <w:lang w:eastAsia="sl-SI"/>
        </w:rPr>
        <w:t>: ________________________________________________________</w:t>
      </w:r>
      <w:r w:rsidR="00510C49">
        <w:rPr>
          <w:rFonts w:ascii="Open Sans" w:eastAsia="Times New Roman" w:hAnsi="Open Sans" w:cs="Open Sans"/>
          <w:sz w:val="20"/>
          <w:szCs w:val="20"/>
          <w:lang w:eastAsia="sl-SI"/>
        </w:rPr>
        <w:t>____________________</w:t>
      </w:r>
    </w:p>
    <w:p w14:paraId="6007E25C" w14:textId="2E9A103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ID ZA DDV:</w:t>
      </w:r>
      <w:r w:rsidRPr="004635FC">
        <w:rPr>
          <w:rFonts w:ascii="Open Sans" w:eastAsia="Times New Roman" w:hAnsi="Open Sans" w:cs="Open Sans"/>
          <w:sz w:val="20"/>
          <w:szCs w:val="20"/>
          <w:lang w:eastAsia="sl-SI"/>
        </w:rPr>
        <w:t xml:space="preserve"> __________________________________________________________________</w:t>
      </w:r>
      <w:r w:rsidR="00510C49">
        <w:rPr>
          <w:rFonts w:ascii="Open Sans" w:eastAsia="Times New Roman" w:hAnsi="Open Sans" w:cs="Open Sans"/>
          <w:sz w:val="20"/>
          <w:szCs w:val="20"/>
          <w:lang w:eastAsia="sl-SI"/>
        </w:rPr>
        <w:t>_________________________</w:t>
      </w:r>
    </w:p>
    <w:p w14:paraId="2983D19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0B81F7" w14:textId="352C390A"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97389F">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42393E"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ter gospodarskih subjektih, za katere se glede na določbe zakona, ki ureja gospodarske družbe šteje, da so povezane družbe s ponudnikom.</w:t>
      </w:r>
    </w:p>
    <w:p w14:paraId="7185B5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 </w:t>
      </w:r>
    </w:p>
    <w:p w14:paraId="319E2C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pravne osebe</w:t>
      </w:r>
      <w:r w:rsidRPr="004635FC">
        <w:rPr>
          <w:rFonts w:ascii="Open Sans" w:eastAsia="Times New Roman" w:hAnsi="Open Sans" w:cs="Open Sans"/>
          <w:sz w:val="20"/>
          <w:szCs w:val="20"/>
          <w:lang w:eastAsia="sl-SI"/>
        </w:rPr>
        <w:t>, vključno z udeležbo tihih družbenikov:</w:t>
      </w:r>
    </w:p>
    <w:p w14:paraId="1C2BC4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37345" w:rsidRPr="00A07E09" w14:paraId="69063E2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61D13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483C78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E8ABF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BD86E2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20183AAB"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F8A7D4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EF538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08C38E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702A6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56A2D15"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C8F65E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444EFB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3ADEE9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A6006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537FA4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506B4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93044C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BCC6DA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C9758D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28A429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89959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3D92B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3302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D04F7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B2F198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D29CC1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787BB7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2EA84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1FB92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7B1E8DF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F232E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E983F0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B6F1B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26300B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5E3A479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CD9C25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fizične osebe</w:t>
      </w:r>
      <w:r w:rsidRPr="004635FC">
        <w:rPr>
          <w:rFonts w:ascii="Open Sans" w:eastAsia="Times New Roman" w:hAnsi="Open Sans" w:cs="Open Sans"/>
          <w:sz w:val="20"/>
          <w:szCs w:val="20"/>
          <w:lang w:eastAsia="sl-SI"/>
        </w:rPr>
        <w:t>, vključno z udeležbo tihih družbenikov:</w:t>
      </w:r>
    </w:p>
    <w:p w14:paraId="4902B82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37345" w:rsidRPr="00A07E09" w14:paraId="0748266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085EF9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EA3B9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A058CC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F7B78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4EA58EDA"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5F558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05EF9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8D7D9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D180C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D70D02D"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0662C1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AB75C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762BB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1AD39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8BC7AFE"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BEF2F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1EB366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9386C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1A66D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DBEB762"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1C72F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1770B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11AB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DA6E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FD8B6F8"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588DFF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A925D2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0B93B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32E3C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1E5ACF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7F010B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FBD7D3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37A81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DCD8E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7328C6D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07CCC498" w14:textId="77777777" w:rsidR="00453E07" w:rsidRPr="004635FC" w:rsidRDefault="00453E07" w:rsidP="00656CA1">
      <w:pPr>
        <w:keepNext/>
        <w:keepLines/>
        <w:widowControl w:val="0"/>
        <w:tabs>
          <w:tab w:val="left" w:pos="284"/>
        </w:tab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
          <w:bCs/>
          <w:i/>
          <w:sz w:val="20"/>
          <w:szCs w:val="20"/>
          <w:lang w:eastAsia="sl-SI"/>
        </w:rPr>
        <w:t>Opomba:</w:t>
      </w:r>
      <w:r w:rsidRPr="004635FC">
        <w:rPr>
          <w:rFonts w:ascii="Open Sans" w:eastAsia="Times New Roman" w:hAnsi="Open Sans" w:cs="Open Sans"/>
          <w:bCs/>
          <w:i/>
          <w:sz w:val="20"/>
          <w:szCs w:val="20"/>
          <w:lang w:eastAsia="sl-SI"/>
        </w:rPr>
        <w:t xml:space="preserve"> </w:t>
      </w:r>
    </w:p>
    <w:p w14:paraId="559E9E82" w14:textId="77777777" w:rsidR="00453E07" w:rsidRPr="004635FC" w:rsidRDefault="00453E07" w:rsidP="00656CA1">
      <w:pPr>
        <w:keepNext/>
        <w:keepLines/>
        <w:widowControl w:val="0"/>
        <w:ind w:left="284" w:hanging="284"/>
        <w:jc w:val="both"/>
        <w:rPr>
          <w:rFonts w:ascii="Open Sans" w:hAnsi="Open Sans" w:cs="Open Sans"/>
          <w:bCs/>
          <w:i/>
          <w:sz w:val="16"/>
          <w:szCs w:val="16"/>
        </w:rPr>
      </w:pPr>
      <w:r w:rsidRPr="004635FC">
        <w:rPr>
          <w:rFonts w:ascii="Open Sans" w:hAnsi="Open Sans" w:cs="Open Sans"/>
          <w:i/>
          <w:sz w:val="16"/>
          <w:szCs w:val="16"/>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4635FC">
        <w:rPr>
          <w:rFonts w:ascii="Open Sans" w:hAnsi="Open Sans" w:cs="Open Sans"/>
          <w:i/>
          <w:sz w:val="16"/>
          <w:szCs w:val="16"/>
        </w:rPr>
        <w:br w:type="page"/>
      </w:r>
    </w:p>
    <w:p w14:paraId="4133D0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t>IZJAVLJAMO</w:t>
      </w:r>
      <w:r w:rsidRPr="004635FC">
        <w:rPr>
          <w:rFonts w:ascii="Open Sans" w:eastAsia="Times New Roman" w:hAnsi="Open Sans" w:cs="Open Sans"/>
          <w:sz w:val="20"/>
          <w:szCs w:val="20"/>
          <w:lang w:eastAsia="sl-SI"/>
        </w:rPr>
        <w:t xml:space="preserve">, da so skladno z določbami zakona, ki ureja gospodarske družbe, </w:t>
      </w:r>
      <w:r w:rsidRPr="004635FC">
        <w:rPr>
          <w:rFonts w:ascii="Open Sans" w:eastAsia="Times New Roman" w:hAnsi="Open Sans" w:cs="Open Sans"/>
          <w:sz w:val="20"/>
          <w:szCs w:val="20"/>
          <w:u w:val="single"/>
          <w:lang w:eastAsia="sl-SI"/>
        </w:rPr>
        <w:t>povezane družbe</w:t>
      </w:r>
      <w:r w:rsidRPr="004635FC">
        <w:rPr>
          <w:rFonts w:ascii="Open Sans" w:eastAsia="Times New Roman" w:hAnsi="Open Sans" w:cs="Open Sans"/>
          <w:sz w:val="20"/>
          <w:szCs w:val="20"/>
          <w:lang w:eastAsia="sl-SI"/>
        </w:rPr>
        <w:t xml:space="preserve"> z zgoraj navedenim ponudnikom, naslednji gospodarski subjekti:</w:t>
      </w:r>
    </w:p>
    <w:p w14:paraId="7BC9C83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37345" w:rsidRPr="00A07E09" w14:paraId="5DA3889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714094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26B4D45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241F4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73A96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Matična številka</w:t>
            </w:r>
          </w:p>
        </w:tc>
      </w:tr>
      <w:tr w:rsidR="00637345" w:rsidRPr="00A07E09" w14:paraId="7AC9FAE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BD050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F77433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D59CA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8CBBAC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9F01C0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1AA4A4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CEF62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69810E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2CD52D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879EF4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B6F560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943A76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379ECF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85863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7610F4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DE2D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79ABC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C0342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49EB3B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C345B6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1193FF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5BF4EC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3E66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FE7D71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C8CF66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A2B55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601486C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E84546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A66C1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26D4F38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28E76E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E7449F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4779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0B2B5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za točnost in resničnost podatkov ter se zavedam, da je</w:t>
      </w:r>
      <w:r w:rsidR="000E7CBC" w:rsidRPr="004635FC">
        <w:rPr>
          <w:rFonts w:ascii="Open Sans" w:eastAsia="Times New Roman" w:hAnsi="Open Sans" w:cs="Open Sans"/>
          <w:sz w:val="20"/>
          <w:szCs w:val="20"/>
          <w:lang w:eastAsia="sl-SI"/>
        </w:rPr>
        <w:t xml:space="preserve"> pogodba</w:t>
      </w:r>
      <w:r w:rsidRPr="004635FC">
        <w:rPr>
          <w:rFonts w:ascii="Open Sans" w:eastAsia="Times New Roman" w:hAnsi="Open Sans" w:cs="Open Sans"/>
          <w:sz w:val="20"/>
          <w:szCs w:val="20"/>
          <w:lang w:eastAsia="sl-SI"/>
        </w:rPr>
        <w:t xml:space="preserve"> v primeru lažne izjave ali neresničnih podatkov o dejstvih v izjavi nič</w:t>
      </w:r>
      <w:r w:rsidR="000E7CBC" w:rsidRPr="004635FC">
        <w:rPr>
          <w:rFonts w:ascii="Open Sans" w:eastAsia="Times New Roman" w:hAnsi="Open Sans" w:cs="Open Sans"/>
          <w:sz w:val="20"/>
          <w:szCs w:val="20"/>
          <w:lang w:eastAsia="sl-SI"/>
        </w:rPr>
        <w:t>na</w:t>
      </w:r>
      <w:r w:rsidRPr="004635FC">
        <w:rPr>
          <w:rFonts w:ascii="Open Sans" w:eastAsia="Times New Roman" w:hAnsi="Open Sans" w:cs="Open Sans"/>
          <w:sz w:val="20"/>
          <w:szCs w:val="20"/>
          <w:lang w:eastAsia="sl-SI"/>
        </w:rPr>
        <w:t>. Zavezujem se, da bom naročnika obvestil o vsaki spremembi posredovanih podatkov.</w:t>
      </w:r>
    </w:p>
    <w:p w14:paraId="328B488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46B4B2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4635FC">
        <w:rPr>
          <w:rFonts w:ascii="Open Sans" w:eastAsia="Times New Roman" w:hAnsi="Open Sans" w:cs="Open Sans"/>
          <w:sz w:val="20"/>
          <w:szCs w:val="20"/>
          <w:u w:val="single"/>
          <w:lang w:eastAsia="sl-SI"/>
        </w:rPr>
        <w:t>Vse izjave podajamo pod kazensko in materialno odgovornostjo.</w:t>
      </w:r>
    </w:p>
    <w:p w14:paraId="432EC9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D2F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A55076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B09754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3DD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64BA715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F9AAFDB"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p w14:paraId="4C594690" w14:textId="77777777" w:rsidR="00637345" w:rsidRPr="004635FC" w:rsidRDefault="00637345"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37345" w:rsidRPr="00A07E09" w14:paraId="3F86FD31" w14:textId="77777777" w:rsidTr="008F26AE">
        <w:trPr>
          <w:trHeight w:val="235"/>
        </w:trPr>
        <w:tc>
          <w:tcPr>
            <w:tcW w:w="3402" w:type="dxa"/>
            <w:tcBorders>
              <w:bottom w:val="single" w:sz="4" w:space="0" w:color="auto"/>
            </w:tcBorders>
          </w:tcPr>
          <w:p w14:paraId="17F4F2A2"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B0CEF0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A3B49B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29D4EA8A" w14:textId="77777777" w:rsidTr="008F26AE">
        <w:trPr>
          <w:trHeight w:val="235"/>
        </w:trPr>
        <w:tc>
          <w:tcPr>
            <w:tcW w:w="3402" w:type="dxa"/>
            <w:tcBorders>
              <w:top w:val="single" w:sz="4" w:space="0" w:color="auto"/>
            </w:tcBorders>
          </w:tcPr>
          <w:p w14:paraId="38AC1E3D"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268" w:type="dxa"/>
          </w:tcPr>
          <w:p w14:paraId="3E10D10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306665"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odgovorne osebe </w:t>
            </w:r>
            <w:r w:rsidRPr="004635FC">
              <w:rPr>
                <w:rFonts w:ascii="Open Sans" w:eastAsia="Times New Roman" w:hAnsi="Open Sans" w:cs="Open Sans"/>
                <w:snapToGrid w:val="0"/>
                <w:color w:val="000000"/>
                <w:sz w:val="20"/>
                <w:szCs w:val="20"/>
                <w:lang w:eastAsia="sl-SI"/>
              </w:rPr>
              <w:t>gospodarskega subjekta)</w:t>
            </w:r>
          </w:p>
        </w:tc>
      </w:tr>
    </w:tbl>
    <w:p w14:paraId="68366C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AE59A5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255EE9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537652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7930FB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3B0D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5F8494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7C43980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Navodilo:</w:t>
      </w:r>
      <w:r w:rsidRPr="004635FC">
        <w:rPr>
          <w:rFonts w:ascii="Open Sans" w:eastAsia="Times New Roman" w:hAnsi="Open Sans" w:cs="Open Sans"/>
          <w:i/>
          <w:sz w:val="16"/>
          <w:szCs w:val="16"/>
          <w:lang w:eastAsia="sl-SI"/>
        </w:rPr>
        <w:t xml:space="preserve"> </w:t>
      </w:r>
    </w:p>
    <w:p w14:paraId="482BFDDD" w14:textId="77777777" w:rsidR="00637345" w:rsidRPr="004635FC" w:rsidRDefault="00637345" w:rsidP="00656CA1">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4635FC">
        <w:rPr>
          <w:rFonts w:ascii="Open Sans" w:eastAsia="Times New Roman" w:hAnsi="Open Sans" w:cs="Open Sans"/>
          <w:i/>
          <w:iCs/>
          <w:sz w:val="16"/>
          <w:szCs w:val="16"/>
          <w:lang w:eastAsia="sl-SI"/>
        </w:rPr>
        <w:t xml:space="preserve">Izjavo izpolni in podpiše </w:t>
      </w:r>
      <w:r w:rsidRPr="004635FC">
        <w:rPr>
          <w:rFonts w:ascii="Open Sans" w:eastAsia="Times New Roman" w:hAnsi="Open Sans" w:cs="Open Sans"/>
          <w:i/>
          <w:iCs/>
          <w:sz w:val="16"/>
          <w:szCs w:val="16"/>
          <w:u w:val="single"/>
          <w:lang w:eastAsia="sl-SI"/>
        </w:rPr>
        <w:t>ponudnik</w:t>
      </w:r>
      <w:r w:rsidRPr="004635FC">
        <w:rPr>
          <w:rFonts w:ascii="Open Sans" w:eastAsia="Times New Roman" w:hAnsi="Open Sans" w:cs="Open Sans"/>
          <w:i/>
          <w:iCs/>
          <w:sz w:val="16"/>
          <w:szCs w:val="16"/>
          <w:lang w:eastAsia="sl-SI"/>
        </w:rPr>
        <w:t xml:space="preserve">, kot tudi vsi </w:t>
      </w:r>
      <w:r w:rsidRPr="004635FC">
        <w:rPr>
          <w:rFonts w:ascii="Open Sans" w:eastAsia="Times New Roman" w:hAnsi="Open Sans" w:cs="Open Sans"/>
          <w:i/>
          <w:iCs/>
          <w:sz w:val="16"/>
          <w:szCs w:val="16"/>
          <w:u w:val="single"/>
          <w:lang w:eastAsia="sl-SI"/>
        </w:rPr>
        <w:t>posamezni člani skupine ponudnikov</w:t>
      </w:r>
      <w:r w:rsidRPr="004635FC">
        <w:rPr>
          <w:rFonts w:ascii="Open Sans" w:eastAsia="Times New Roman" w:hAnsi="Open Sans" w:cs="Open Sans"/>
          <w:i/>
          <w:iCs/>
          <w:sz w:val="16"/>
          <w:szCs w:val="16"/>
          <w:lang w:eastAsia="sl-SI"/>
        </w:rPr>
        <w:t xml:space="preserve"> (partnerji) v primeru skupne ponudbe, vsi </w:t>
      </w:r>
      <w:r w:rsidRPr="004635FC">
        <w:rPr>
          <w:rFonts w:ascii="Open Sans" w:eastAsia="Times New Roman" w:hAnsi="Open Sans" w:cs="Open Sans"/>
          <w:i/>
          <w:iCs/>
          <w:sz w:val="16"/>
          <w:szCs w:val="16"/>
          <w:u w:val="single"/>
          <w:lang w:eastAsia="sl-SI"/>
        </w:rPr>
        <w:t>podizvajalci</w:t>
      </w:r>
      <w:r w:rsidRPr="004635FC">
        <w:rPr>
          <w:rFonts w:ascii="Open Sans" w:eastAsia="Times New Roman" w:hAnsi="Open Sans" w:cs="Open Sans"/>
          <w:i/>
          <w:iCs/>
          <w:sz w:val="16"/>
          <w:szCs w:val="16"/>
          <w:lang w:eastAsia="sl-SI"/>
        </w:rPr>
        <w:t xml:space="preserve"> (če ponudnik izvaja javno naročilo s podizvajalci) ter vsi </w:t>
      </w:r>
      <w:r w:rsidRPr="004635FC">
        <w:rPr>
          <w:rFonts w:ascii="Open Sans" w:eastAsia="Times New Roman" w:hAnsi="Open Sans" w:cs="Open Sans"/>
          <w:bCs/>
          <w:i/>
          <w:iCs/>
          <w:sz w:val="16"/>
          <w:szCs w:val="16"/>
          <w:u w:val="single"/>
          <w:lang w:eastAsia="sl-SI"/>
        </w:rPr>
        <w:t>gospodarski subjekti katerih zmogljivosti uporablja ponudnik</w:t>
      </w:r>
      <w:r w:rsidRPr="004635FC">
        <w:rPr>
          <w:rFonts w:ascii="Open Sans" w:eastAsia="Times New Roman" w:hAnsi="Open Sans" w:cs="Open Sans"/>
          <w:i/>
          <w:iCs/>
          <w:sz w:val="16"/>
          <w:szCs w:val="16"/>
          <w:lang w:eastAsia="sl-SI"/>
        </w:rPr>
        <w:t>.</w:t>
      </w:r>
    </w:p>
    <w:p w14:paraId="5AB6DF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3072D568" w14:textId="77777777" w:rsidR="0042393E" w:rsidRPr="00D670BB" w:rsidRDefault="0042393E" w:rsidP="00656CA1">
      <w:pPr>
        <w:keepNext/>
        <w:keepLines/>
        <w:tabs>
          <w:tab w:val="left" w:pos="284"/>
        </w:tabs>
        <w:spacing w:after="0" w:line="240" w:lineRule="auto"/>
        <w:jc w:val="both"/>
        <w:rPr>
          <w:rFonts w:ascii="Open Sans" w:eastAsia="Times New Roman" w:hAnsi="Open Sans" w:cs="Open Sans"/>
          <w:bCs/>
          <w:i/>
          <w:sz w:val="16"/>
          <w:szCs w:val="16"/>
          <w:lang w:eastAsia="sl-SI"/>
        </w:rPr>
      </w:pPr>
      <w:r w:rsidRPr="00D670BB">
        <w:rPr>
          <w:rFonts w:ascii="Open Sans" w:eastAsia="Times New Roman" w:hAnsi="Open Sans" w:cs="Open Sans"/>
          <w:b/>
          <w:bCs/>
          <w:i/>
          <w:sz w:val="16"/>
          <w:szCs w:val="16"/>
          <w:lang w:eastAsia="sl-SI"/>
        </w:rPr>
        <w:t>Opomba:</w:t>
      </w:r>
      <w:r w:rsidRPr="00D670BB">
        <w:rPr>
          <w:rFonts w:ascii="Open Sans" w:eastAsia="Times New Roman" w:hAnsi="Open Sans" w:cs="Open Sans"/>
          <w:bCs/>
          <w:i/>
          <w:sz w:val="16"/>
          <w:szCs w:val="16"/>
          <w:lang w:eastAsia="sl-SI"/>
        </w:rPr>
        <w:t xml:space="preserve"> </w:t>
      </w:r>
    </w:p>
    <w:p w14:paraId="4071BCC4" w14:textId="524B89B8" w:rsidR="0042393E" w:rsidRPr="004635FC" w:rsidRDefault="0042393E" w:rsidP="00656CA1">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4635FC">
        <w:rPr>
          <w:rFonts w:ascii="Open Sans" w:eastAsia="Times New Roman" w:hAnsi="Open Sans" w:cs="Open Sans"/>
          <w:i/>
          <w:iCs/>
          <w:sz w:val="16"/>
          <w:szCs w:val="16"/>
          <w:lang w:eastAsia="sl-SI"/>
        </w:rPr>
        <w:t xml:space="preserve">V skladu </w:t>
      </w:r>
      <w:r w:rsidR="00B35F0F" w:rsidRPr="004635FC">
        <w:rPr>
          <w:rFonts w:ascii="Open Sans" w:eastAsia="Times New Roman" w:hAnsi="Open Sans" w:cs="Open Sans"/>
          <w:i/>
          <w:iCs/>
          <w:sz w:val="16"/>
          <w:szCs w:val="16"/>
          <w:lang w:eastAsia="sl-SI"/>
        </w:rPr>
        <w:t>Sistemskim pojasnilom o dolžnosti razkritja lastništva ponudnika, ki sklepa posel z organi ali organizacijami javnega sektorja št. 06272-2/2012-3 z dne 20. 7. 2022, Komisije za preprečevanje korupcije</w:t>
      </w:r>
      <w:r w:rsidRPr="004635FC">
        <w:rPr>
          <w:rFonts w:ascii="Open Sans" w:eastAsia="Times New Roman" w:hAnsi="Open Sans" w:cs="Open Sans"/>
          <w:i/>
          <w:iCs/>
          <w:sz w:val="16"/>
          <w:szCs w:val="16"/>
          <w:lang w:eastAsia="sl-SI"/>
        </w:rPr>
        <w:t xml:space="preserve">, lahko ponudnik v primeru, ko je </w:t>
      </w:r>
      <w:r w:rsidR="00B35F0F" w:rsidRPr="004635FC">
        <w:rPr>
          <w:rFonts w:ascii="Open Sans" w:eastAsia="Times New Roman" w:hAnsi="Open Sans" w:cs="Open Sans"/>
          <w:i/>
          <w:iCs/>
          <w:sz w:val="16"/>
          <w:szCs w:val="16"/>
          <w:lang w:eastAsia="sl-SI"/>
        </w:rPr>
        <w:t>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Pr="004635FC">
        <w:rPr>
          <w:rFonts w:ascii="Open Sans" w:eastAsia="Times New Roman" w:hAnsi="Open Sans" w:cs="Open Sans"/>
          <w:i/>
          <w:iCs/>
          <w:sz w:val="16"/>
          <w:szCs w:val="16"/>
          <w:lang w:eastAsia="sl-SI"/>
        </w:rPr>
        <w:t xml:space="preserve">. </w:t>
      </w:r>
    </w:p>
    <w:p w14:paraId="666377B4" w14:textId="77777777" w:rsidR="00453E07" w:rsidRPr="004635FC" w:rsidRDefault="00453E07" w:rsidP="00656CA1">
      <w:pPr>
        <w:keepNext/>
        <w:keepLines/>
        <w:spacing w:after="0" w:line="240" w:lineRule="auto"/>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br w:type="page"/>
      </w:r>
    </w:p>
    <w:p w14:paraId="10F41FB1"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3/2</w:t>
      </w:r>
    </w:p>
    <w:p w14:paraId="007080F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710A8B8" w14:textId="0FE23B1E" w:rsidR="00637345"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IZJAVA IN </w:t>
      </w:r>
      <w:r w:rsidR="00637345" w:rsidRPr="004635FC">
        <w:rPr>
          <w:rFonts w:ascii="Open Sans" w:eastAsia="Times New Roman" w:hAnsi="Open Sans" w:cs="Open Sans"/>
          <w:b/>
          <w:sz w:val="20"/>
          <w:szCs w:val="20"/>
          <w:lang w:eastAsia="sl-SI"/>
        </w:rPr>
        <w:t>POOBLASTILO ZA PRIDOBITEV DOKAZILA IZ URADNIH EVIDENC – ZA FIZIČNE OSEBE</w:t>
      </w:r>
    </w:p>
    <w:p w14:paraId="552599FF"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E91BA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Ime in priimek _____________________________________________________________________ </w:t>
      </w:r>
    </w:p>
    <w:p w14:paraId="57AAE6C8"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2645D0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EMŠO ____________________________________________________________________________</w:t>
      </w:r>
    </w:p>
    <w:p w14:paraId="4AFC0C9E"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27CECD4"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podpisani/a, ki sem pri gospodarskemu subjektu </w:t>
      </w:r>
    </w:p>
    <w:p w14:paraId="4D965C47" w14:textId="43CEA07A"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w:t>
      </w:r>
      <w:r w:rsidR="00510C49">
        <w:rPr>
          <w:rFonts w:ascii="Open Sans" w:eastAsia="Times New Roman" w:hAnsi="Open Sans" w:cs="Open Sans"/>
          <w:sz w:val="20"/>
          <w:szCs w:val="20"/>
          <w:lang w:eastAsia="sl-SI"/>
        </w:rPr>
        <w:t>_________________________________________________</w:t>
      </w:r>
      <w:r w:rsidRPr="004635FC">
        <w:rPr>
          <w:rFonts w:ascii="Open Sans" w:eastAsia="Times New Roman" w:hAnsi="Open Sans" w:cs="Open Sans"/>
          <w:sz w:val="20"/>
          <w:szCs w:val="20"/>
          <w:lang w:eastAsia="sl-SI"/>
        </w:rPr>
        <w:t>__</w:t>
      </w:r>
      <w:r w:rsidR="002E0DCB">
        <w:rPr>
          <w:rFonts w:ascii="Open Sans" w:eastAsia="Times New Roman" w:hAnsi="Open Sans" w:cs="Open Sans"/>
          <w:sz w:val="20"/>
          <w:szCs w:val="20"/>
          <w:lang w:eastAsia="sl-SI"/>
        </w:rPr>
        <w:t>______________</w:t>
      </w:r>
      <w:r w:rsidRPr="004635FC">
        <w:rPr>
          <w:rFonts w:ascii="Open Sans" w:eastAsia="Times New Roman" w:hAnsi="Open Sans" w:cs="Open Sans"/>
          <w:sz w:val="20"/>
          <w:szCs w:val="20"/>
          <w:lang w:eastAsia="sl-SI"/>
        </w:rPr>
        <w:t>_</w:t>
      </w:r>
    </w:p>
    <w:p w14:paraId="1C5EF2C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član/ica (ustrezno obkrožiti/označiti):</w:t>
      </w:r>
    </w:p>
    <w:p w14:paraId="01946DC0"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upravnega organa ali </w:t>
      </w:r>
    </w:p>
    <w:p w14:paraId="36430DBB"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vodstvenega organa ali</w:t>
      </w:r>
    </w:p>
    <w:p w14:paraId="45729481"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nadzornega organa </w:t>
      </w:r>
    </w:p>
    <w:p w14:paraId="57B7E87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55CE6C8"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oziroma imam pooblastila za (ustrezno obkrožiti/označiti):</w:t>
      </w:r>
    </w:p>
    <w:p w14:paraId="180E552F"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njegovo zastopanje ali</w:t>
      </w:r>
    </w:p>
    <w:p w14:paraId="78E6AD55"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odločanje ali</w:t>
      </w:r>
    </w:p>
    <w:p w14:paraId="44949E19"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 v njem,</w:t>
      </w:r>
    </w:p>
    <w:p w14:paraId="1482079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B6AE66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pod kazensko in materialno odgovornostjo</w:t>
      </w:r>
      <w:r w:rsidRPr="004635FC">
        <w:rPr>
          <w:rFonts w:ascii="Open Sans" w:eastAsia="Times New Roman" w:hAnsi="Open Sans" w:cs="Open Sans"/>
          <w:sz w:val="20"/>
          <w:szCs w:val="20"/>
          <w:lang w:eastAsia="sl-SI"/>
        </w:rPr>
        <w:t xml:space="preserve"> </w:t>
      </w:r>
    </w:p>
    <w:p w14:paraId="2F15EB7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76F7EDBA"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IZJAVLJAM</w:t>
      </w:r>
    </w:p>
    <w:p w14:paraId="2067F82D"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1AA9F15" w14:textId="23119E9A" w:rsidR="00637345" w:rsidRPr="00927C0D"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p>
    <w:p w14:paraId="75FE5129" w14:textId="77777777" w:rsidR="00B35F0F" w:rsidRPr="00DB1E75"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9A5AFB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4453A799"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8516C6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POOBLAŠČAM</w:t>
      </w:r>
    </w:p>
    <w:p w14:paraId="46B97541"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3D4086B" w14:textId="7C1FB7B9" w:rsidR="00637345" w:rsidRPr="00927C0D" w:rsidRDefault="00060A1A" w:rsidP="00656CA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97389F" w:rsidRPr="00927C0D">
        <w:rPr>
          <w:rFonts w:ascii="Open Sans" w:eastAsia="Times New Roman" w:hAnsi="Open Sans" w:cs="Open Sans"/>
          <w:b/>
          <w:sz w:val="18"/>
          <w:szCs w:val="18"/>
          <w:lang w:eastAsia="sl-SI"/>
        </w:rPr>
        <w:t>ENLJ-SIR-104/26</w:t>
      </w:r>
      <w:r w:rsidR="00A07E09" w:rsidRPr="00927C0D">
        <w:rPr>
          <w:rFonts w:ascii="Open Sans" w:eastAsia="Times New Roman" w:hAnsi="Open Sans" w:cs="Open Sans"/>
          <w:b/>
          <w:sz w:val="18"/>
          <w:szCs w:val="18"/>
          <w:lang w:eastAsia="sl-SI"/>
        </w:rPr>
        <w:t xml:space="preserve"> </w:t>
      </w:r>
      <w:r w:rsidR="00063E6D" w:rsidRPr="00927C0D">
        <w:rPr>
          <w:rFonts w:ascii="Open Sans" w:eastAsia="Times New Roman" w:hAnsi="Open Sans" w:cs="Open Sans"/>
          <w:b/>
          <w:sz w:val="18"/>
          <w:szCs w:val="18"/>
          <w:lang w:eastAsia="sl-SI"/>
        </w:rPr>
        <w:t xml:space="preserve">– </w:t>
      </w:r>
      <w:r w:rsidR="008D00CB" w:rsidRPr="00927C0D">
        <w:rPr>
          <w:rFonts w:ascii="Open Sans" w:eastAsia="Times New Roman" w:hAnsi="Open Sans" w:cs="Open Sans"/>
          <w:b/>
          <w:sz w:val="18"/>
          <w:szCs w:val="18"/>
          <w:lang w:eastAsia="sl-SI"/>
        </w:rPr>
        <w:t xml:space="preserve">Izvedba </w:t>
      </w:r>
      <w:r w:rsidR="00B83170" w:rsidRPr="00927C0D">
        <w:rPr>
          <w:rFonts w:ascii="Open Sans" w:eastAsia="Times New Roman" w:hAnsi="Open Sans" w:cs="Open Sans"/>
          <w:b/>
          <w:sz w:val="18"/>
          <w:szCs w:val="18"/>
          <w:lang w:eastAsia="sl-SI"/>
        </w:rPr>
        <w:t xml:space="preserve">strojno instalacijskih del </w:t>
      </w:r>
      <w:r w:rsidR="00351BEB" w:rsidRPr="00927C0D">
        <w:rPr>
          <w:rFonts w:ascii="Open Sans" w:eastAsia="Times New Roman" w:hAnsi="Open Sans" w:cs="Open Sans"/>
          <w:b/>
          <w:sz w:val="18"/>
          <w:szCs w:val="18"/>
          <w:lang w:eastAsia="sl-SI"/>
        </w:rPr>
        <w:t>po šestih sklopih</w:t>
      </w:r>
      <w:r w:rsidR="00637345" w:rsidRPr="00927C0D">
        <w:rPr>
          <w:rFonts w:ascii="Open Sans" w:eastAsia="Times New Roman" w:hAnsi="Open Sans" w:cs="Open Sans"/>
          <w:sz w:val="18"/>
          <w:szCs w:val="18"/>
          <w:lang w:eastAsia="sl-SI"/>
        </w:rPr>
        <w:t xml:space="preserve">, </w:t>
      </w:r>
      <w:r w:rsidR="00B35F0F" w:rsidRPr="00927C0D">
        <w:rPr>
          <w:rFonts w:ascii="Open Sans" w:eastAsia="Times New Roman" w:hAnsi="Open Sans" w:cs="Open Sans"/>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w:t>
      </w:r>
      <w:r w:rsidR="00B35F0F" w:rsidRPr="00927C0D">
        <w:rPr>
          <w:rFonts w:ascii="Open Sans" w:hAnsi="Open Sans" w:cs="Open Sans"/>
          <w:sz w:val="18"/>
          <w:szCs w:val="18"/>
        </w:rPr>
        <w:t xml:space="preserve"> </w:t>
      </w:r>
      <w:r w:rsidR="00B252AA" w:rsidRPr="00927C0D">
        <w:rPr>
          <w:rFonts w:ascii="Open Sans" w:hAnsi="Open Sans" w:cs="Open Sans"/>
          <w:sz w:val="18"/>
          <w:szCs w:val="18"/>
        </w:rPr>
        <w:t xml:space="preserve">da </w:t>
      </w:r>
      <w:r w:rsidR="00B35F0F" w:rsidRPr="00927C0D">
        <w:rPr>
          <w:rFonts w:ascii="Open Sans" w:eastAsia="Times New Roman" w:hAnsi="Open Sans" w:cs="Open Sans"/>
          <w:sz w:val="18"/>
          <w:szCs w:val="18"/>
          <w:lang w:eastAsia="sl-SI"/>
        </w:rPr>
        <w:t>od Ministrstva za pravosodje pridobi potrdilo iz kazenske evidence.</w:t>
      </w:r>
    </w:p>
    <w:p w14:paraId="0853C77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3D4A7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37345" w:rsidRPr="00A07E09" w14:paraId="403989AA" w14:textId="77777777" w:rsidTr="008F26AE">
        <w:trPr>
          <w:trHeight w:val="235"/>
        </w:trPr>
        <w:tc>
          <w:tcPr>
            <w:tcW w:w="3402" w:type="dxa"/>
            <w:tcBorders>
              <w:top w:val="single" w:sz="4" w:space="0" w:color="auto"/>
            </w:tcBorders>
          </w:tcPr>
          <w:p w14:paraId="045EE871" w14:textId="4E994060"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410" w:type="dxa"/>
          </w:tcPr>
          <w:p w14:paraId="4807DA6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70532183"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(Podpis fizične osebe)</w:t>
            </w:r>
          </w:p>
        </w:tc>
      </w:tr>
    </w:tbl>
    <w:p w14:paraId="7A6307F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E4D6DC" w14:textId="77777777" w:rsidR="00927C0D" w:rsidRDefault="00927C0D"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B41B193" w14:textId="25838728"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Navodilo:</w:t>
      </w:r>
      <w:r w:rsidRPr="004635FC">
        <w:rPr>
          <w:rFonts w:ascii="Open Sans" w:eastAsia="Times New Roman" w:hAnsi="Open Sans" w:cs="Open Sans"/>
          <w:i/>
          <w:sz w:val="16"/>
          <w:szCs w:val="16"/>
          <w:lang w:eastAsia="sl-SI"/>
        </w:rPr>
        <w:t xml:space="preserve"> Izjavo izpolnijo in podpišejo VSE osebe, ki so:</w:t>
      </w:r>
    </w:p>
    <w:p w14:paraId="62462EB0" w14:textId="77777777" w:rsidR="00637345" w:rsidRPr="004635FC"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 xml:space="preserve">člani upravnega, vodstvenega ali nadzornega organa ponudnika (v primeru skupne ponudbe velja za vse člane skupine ponudnikov – partnerje), podizvajalca </w:t>
      </w:r>
      <w:r w:rsidRPr="004635FC">
        <w:rPr>
          <w:rFonts w:ascii="Open Sans" w:eastAsia="Times New Roman" w:hAnsi="Open Sans" w:cs="Open Sans"/>
          <w:i/>
          <w:iCs/>
          <w:sz w:val="16"/>
          <w:szCs w:val="16"/>
          <w:lang w:eastAsia="sl-SI"/>
        </w:rPr>
        <w:t>oz. subjekt, katerega zmogljivost uporablja ponudnik</w:t>
      </w:r>
      <w:r w:rsidRPr="004635FC">
        <w:rPr>
          <w:rFonts w:ascii="Open Sans" w:eastAsia="Times New Roman" w:hAnsi="Open Sans" w:cs="Open Sans"/>
          <w:i/>
          <w:sz w:val="16"/>
          <w:szCs w:val="16"/>
          <w:lang w:eastAsia="sl-SI"/>
        </w:rPr>
        <w:t xml:space="preserve"> ali</w:t>
      </w:r>
    </w:p>
    <w:p w14:paraId="397A116C" w14:textId="77777777" w:rsidR="00637345" w:rsidRPr="004635FC"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ki imajo pooblastila za njegovo zastopanje ali odločanje ali nadzor v njem.</w:t>
      </w:r>
    </w:p>
    <w:p w14:paraId="1AFB1CE6" w14:textId="77777777" w:rsidR="00637345" w:rsidRPr="004635FC" w:rsidRDefault="00637345" w:rsidP="00656CA1">
      <w:pPr>
        <w:keepNext/>
        <w:keepLines/>
        <w:widowControl w:val="0"/>
        <w:tabs>
          <w:tab w:val="left" w:pos="0"/>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V kolikor oseba opravlja več funkcija hkrati, ustrezno označi vse funkcije v katerih nastopa.</w:t>
      </w:r>
    </w:p>
    <w:p w14:paraId="2E907407" w14:textId="77777777" w:rsidR="00637345" w:rsidRPr="004635FC" w:rsidRDefault="00637345" w:rsidP="00656CA1">
      <w:pPr>
        <w:keepNext/>
        <w:keepLines/>
        <w:widowControl w:val="0"/>
        <w:spacing w:after="0" w:line="240" w:lineRule="auto"/>
        <w:jc w:val="both"/>
        <w:rPr>
          <w:rFonts w:ascii="Open Sans" w:eastAsia="Times New Roman" w:hAnsi="Open Sans" w:cs="Open Sans"/>
          <w:b/>
          <w:i/>
          <w:sz w:val="16"/>
          <w:szCs w:val="16"/>
          <w:lang w:eastAsia="sl-SI"/>
        </w:rPr>
      </w:pPr>
    </w:p>
    <w:p w14:paraId="40D3DDD8" w14:textId="2772859D" w:rsidR="00637345" w:rsidRPr="004635FC" w:rsidRDefault="00637345" w:rsidP="00656CA1">
      <w:pPr>
        <w:keepNext/>
        <w:keepLines/>
        <w:widowControl w:val="0"/>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Obrazec se po potrebi fotokopira!</w:t>
      </w:r>
      <w:r w:rsidRPr="004635FC">
        <w:rPr>
          <w:rFonts w:ascii="Open Sans" w:eastAsia="Times New Roman" w:hAnsi="Open Sans" w:cs="Open Sans"/>
          <w:sz w:val="16"/>
          <w:szCs w:val="16"/>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A07E09" w14:paraId="1AED8C35" w14:textId="77777777" w:rsidTr="008F26AE">
        <w:tc>
          <w:tcPr>
            <w:tcW w:w="7740" w:type="dxa"/>
            <w:tcBorders>
              <w:top w:val="single" w:sz="4" w:space="0" w:color="000000"/>
              <w:left w:val="single" w:sz="4" w:space="0" w:color="000000"/>
              <w:bottom w:val="single" w:sz="4" w:space="0" w:color="000000"/>
            </w:tcBorders>
          </w:tcPr>
          <w:p w14:paraId="1AF26D3B"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bookmarkStart w:id="23" w:name="_Toc495914071"/>
            <w:r w:rsidRPr="004635FC">
              <w:rPr>
                <w:rFonts w:ascii="Open Sans" w:eastAsia="Times New Roman" w:hAnsi="Open Sans" w:cs="Open Sans"/>
                <w:b/>
                <w:sz w:val="20"/>
                <w:szCs w:val="20"/>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61552807"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Priloga 4/1</w:t>
            </w:r>
          </w:p>
        </w:tc>
      </w:tr>
    </w:tbl>
    <w:p w14:paraId="262883C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B55324D" w14:textId="620145AF"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_____________________________________________________________________</w:t>
      </w:r>
      <w:r w:rsidR="00CC2243">
        <w:rPr>
          <w:rFonts w:ascii="Open Sans" w:eastAsia="Times New Roman" w:hAnsi="Open Sans" w:cs="Open Sans"/>
          <w:sz w:val="20"/>
          <w:szCs w:val="20"/>
          <w:lang w:eastAsia="sl-SI"/>
        </w:rPr>
        <w:t>________________________</w:t>
      </w:r>
    </w:p>
    <w:p w14:paraId="0E77A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DB93140" w14:textId="0205A247" w:rsidR="00715DE3" w:rsidRDefault="00637345"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97389F">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A07E09" w:rsidRPr="004635FC">
        <w:rPr>
          <w:rFonts w:ascii="Open Sans" w:eastAsia="Times New Roman" w:hAnsi="Open Sans" w:cs="Open Sans"/>
          <w:b/>
          <w:sz w:val="20"/>
          <w:szCs w:val="20"/>
          <w:lang w:eastAsia="sl-SI"/>
        </w:rPr>
        <w:t xml:space="preserve">strojno instalacijskih </w:t>
      </w:r>
      <w:r w:rsidR="008D00CB" w:rsidRPr="004635FC">
        <w:rPr>
          <w:rFonts w:ascii="Open Sans" w:eastAsia="Times New Roman" w:hAnsi="Open Sans" w:cs="Open Sans"/>
          <w:b/>
          <w:sz w:val="20"/>
          <w:szCs w:val="20"/>
          <w:lang w:eastAsia="sl-SI"/>
        </w:rPr>
        <w:t>del</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za sklop (ustrezno označite):</w:t>
      </w:r>
    </w:p>
    <w:tbl>
      <w:tblPr>
        <w:tblStyle w:val="Tabelamrea"/>
        <w:tblW w:w="9351" w:type="dxa"/>
        <w:tblLook w:val="04A0" w:firstRow="1" w:lastRow="0" w:firstColumn="1" w:lastColumn="0" w:noHBand="0" w:noVBand="1"/>
      </w:tblPr>
      <w:tblGrid>
        <w:gridCol w:w="4675"/>
        <w:gridCol w:w="4676"/>
      </w:tblGrid>
      <w:tr w:rsidR="00B529BE" w14:paraId="707738EF" w14:textId="77777777" w:rsidTr="00B529BE">
        <w:tc>
          <w:tcPr>
            <w:tcW w:w="4675" w:type="dxa"/>
          </w:tcPr>
          <w:p w14:paraId="4DC4EBB6" w14:textId="74E0B7FD" w:rsidR="00B529BE" w:rsidRPr="00B529BE" w:rsidRDefault="00B529BE" w:rsidP="00656CA1">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1. sklop: 30III-809-00 Gradnja vročevoda T2706 v kolektorju po Vilharjevi cesti - odsek Črtomirova – Topniška</w:t>
            </w:r>
          </w:p>
        </w:tc>
        <w:tc>
          <w:tcPr>
            <w:tcW w:w="4676" w:type="dxa"/>
          </w:tcPr>
          <w:p w14:paraId="16937DE9" w14:textId="4A28EA5F" w:rsidR="00B529BE" w:rsidRPr="00B529BE" w:rsidRDefault="00B529BE" w:rsidP="00B529BE">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2. sklop: 30III-648-00 Obnova vročevoda po Šmartinski cesti in Ulici Gradnikove brigade (med JA184 in JA198)</w:t>
            </w:r>
          </w:p>
        </w:tc>
      </w:tr>
      <w:tr w:rsidR="00B529BE" w14:paraId="56C6FDD3" w14:textId="77777777" w:rsidTr="00B529BE">
        <w:tc>
          <w:tcPr>
            <w:tcW w:w="4675" w:type="dxa"/>
          </w:tcPr>
          <w:p w14:paraId="28D0268E" w14:textId="1ED05FA3" w:rsidR="00B529BE" w:rsidRPr="00B529BE" w:rsidRDefault="00B529BE" w:rsidP="00656CA1">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3. sklop: 30III-779-00 Gradnja vročevoda po Metelkovi in plinovoda za prostorski enoti P6 in P7 na območju PCL (samo vročevod)</w:t>
            </w:r>
          </w:p>
        </w:tc>
        <w:tc>
          <w:tcPr>
            <w:tcW w:w="4676" w:type="dxa"/>
          </w:tcPr>
          <w:p w14:paraId="5463E7A2" w14:textId="7DC2C48F" w:rsidR="00B529BE" w:rsidRPr="00B529BE" w:rsidRDefault="00B529BE" w:rsidP="00656CA1">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4. sklop: 30III434/174 Vročevodni priključek za stavbo Izobraževalni center ZDL Metelkova</w:t>
            </w:r>
          </w:p>
        </w:tc>
      </w:tr>
      <w:tr w:rsidR="00B529BE" w14:paraId="56E3CFB6" w14:textId="77777777" w:rsidTr="00B529BE">
        <w:tc>
          <w:tcPr>
            <w:tcW w:w="4675" w:type="dxa"/>
          </w:tcPr>
          <w:p w14:paraId="11650DB5" w14:textId="7BBDF56C" w:rsidR="00B529BE" w:rsidRPr="00B529BE" w:rsidRDefault="00B529BE" w:rsidP="00656CA1">
            <w:pPr>
              <w:keepNext/>
              <w:keepLines/>
              <w:spacing w:after="0" w:line="240" w:lineRule="auto"/>
              <w:jc w:val="both"/>
              <w:rPr>
                <w:rFonts w:ascii="Open Sans" w:hAnsi="Open Sans" w:cs="Open Sans"/>
                <w:sz w:val="16"/>
                <w:szCs w:val="16"/>
                <w:lang w:eastAsia="sl-SI"/>
              </w:rPr>
            </w:pPr>
            <w:r w:rsidRPr="00B529BE">
              <w:rPr>
                <w:rFonts w:ascii="Open Sans" w:hAnsi="Open Sans" w:cs="Open Sans"/>
                <w:sz w:val="16"/>
                <w:szCs w:val="16"/>
                <w:lang w:eastAsia="sl-SI"/>
              </w:rPr>
              <w:t>5. sklop: 30III-757-00 Obnova vročevoda ob Kajuhovi cesti, odsek Ljubljanica - Toplarniška - 2. del</w:t>
            </w:r>
          </w:p>
        </w:tc>
        <w:tc>
          <w:tcPr>
            <w:tcW w:w="4676" w:type="dxa"/>
          </w:tcPr>
          <w:p w14:paraId="6CCB8615" w14:textId="701C9F31" w:rsidR="00B529BE" w:rsidRPr="00B529BE" w:rsidRDefault="00B529BE" w:rsidP="00656CA1">
            <w:pPr>
              <w:keepNext/>
              <w:keepLines/>
              <w:spacing w:after="0" w:line="240" w:lineRule="auto"/>
              <w:jc w:val="both"/>
              <w:rPr>
                <w:rFonts w:ascii="Open Sans" w:hAnsi="Open Sans" w:cs="Open Sans"/>
                <w:sz w:val="16"/>
                <w:szCs w:val="16"/>
                <w:lang w:eastAsia="sl-SI"/>
              </w:rPr>
            </w:pPr>
            <w:r w:rsidRPr="00B529BE">
              <w:rPr>
                <w:rFonts w:ascii="Open Sans" w:hAnsi="Open Sans" w:cs="Open Sans"/>
                <w:sz w:val="16"/>
                <w:szCs w:val="16"/>
                <w:lang w:eastAsia="sl-SI"/>
              </w:rPr>
              <w:t>6. sklop: 30III-730-00 Obnova vročevoda T752 v križišču Litostrojska - Celovška cesta</w:t>
            </w:r>
          </w:p>
        </w:tc>
      </w:tr>
    </w:tbl>
    <w:p w14:paraId="1EE3AFB8" w14:textId="273AFBFC" w:rsidR="009B6B53" w:rsidRPr="004635FC" w:rsidRDefault="006A63F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sodelovali z naslednjimi podizvajalci: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977"/>
        <w:gridCol w:w="1417"/>
      </w:tblGrid>
      <w:tr w:rsidR="00B529BE" w:rsidRPr="00931365" w14:paraId="7071F13E" w14:textId="11BDCB7C" w:rsidTr="00B529BE">
        <w:trPr>
          <w:trHeight w:val="460"/>
        </w:trPr>
        <w:tc>
          <w:tcPr>
            <w:tcW w:w="4957" w:type="dxa"/>
            <w:shd w:val="clear" w:color="auto" w:fill="auto"/>
            <w:vAlign w:val="center"/>
          </w:tcPr>
          <w:p w14:paraId="1FD8E23D" w14:textId="77777777"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b/>
                <w:bCs/>
                <w:sz w:val="18"/>
                <w:szCs w:val="18"/>
                <w:lang w:eastAsia="sl-SI"/>
              </w:rPr>
              <w:t>NAZIV IN NASLOV PODIZVAJALCA</w:t>
            </w:r>
          </w:p>
        </w:tc>
        <w:tc>
          <w:tcPr>
            <w:tcW w:w="2977" w:type="dxa"/>
            <w:shd w:val="clear" w:color="auto" w:fill="auto"/>
          </w:tcPr>
          <w:p w14:paraId="5E6C0112" w14:textId="77777777"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Zahteva za neposredno plačilo od podizvajalca </w:t>
            </w:r>
            <w:r w:rsidRPr="00931365">
              <w:rPr>
                <w:rFonts w:ascii="Open Sans" w:eastAsia="Times New Roman" w:hAnsi="Open Sans" w:cs="Open Sans"/>
                <w:b/>
                <w:sz w:val="18"/>
                <w:szCs w:val="18"/>
                <w:lang w:eastAsia="sl-SI"/>
              </w:rPr>
              <w:t xml:space="preserve">DA </w:t>
            </w:r>
            <w:r w:rsidRPr="00931365">
              <w:rPr>
                <w:rFonts w:ascii="Open Sans" w:eastAsia="Times New Roman" w:hAnsi="Open Sans" w:cs="Open Sans"/>
                <w:sz w:val="18"/>
                <w:szCs w:val="18"/>
                <w:lang w:eastAsia="sl-SI"/>
              </w:rPr>
              <w:t xml:space="preserve">ali </w:t>
            </w:r>
            <w:r w:rsidRPr="00931365">
              <w:rPr>
                <w:rFonts w:ascii="Open Sans" w:eastAsia="Times New Roman" w:hAnsi="Open Sans" w:cs="Open Sans"/>
                <w:b/>
                <w:sz w:val="18"/>
                <w:szCs w:val="18"/>
                <w:lang w:eastAsia="sl-SI"/>
              </w:rPr>
              <w:t>NE</w:t>
            </w:r>
          </w:p>
        </w:tc>
        <w:tc>
          <w:tcPr>
            <w:tcW w:w="1417" w:type="dxa"/>
          </w:tcPr>
          <w:p w14:paraId="3933FCCF" w14:textId="64C58D64"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Št. sklopa</w:t>
            </w:r>
          </w:p>
        </w:tc>
      </w:tr>
      <w:tr w:rsidR="00B529BE" w:rsidRPr="00931365" w14:paraId="47FD57A8" w14:textId="1A7663D9" w:rsidTr="00B529BE">
        <w:trPr>
          <w:trHeight w:val="535"/>
        </w:trPr>
        <w:tc>
          <w:tcPr>
            <w:tcW w:w="4957" w:type="dxa"/>
            <w:shd w:val="clear" w:color="auto" w:fill="auto"/>
          </w:tcPr>
          <w:p w14:paraId="5E40D254"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c>
          <w:tcPr>
            <w:tcW w:w="2977" w:type="dxa"/>
            <w:shd w:val="clear" w:color="auto" w:fill="auto"/>
          </w:tcPr>
          <w:p w14:paraId="77D1D5A0"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c>
          <w:tcPr>
            <w:tcW w:w="1417" w:type="dxa"/>
          </w:tcPr>
          <w:p w14:paraId="4AE13CB8"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r>
    </w:tbl>
    <w:p w14:paraId="5D189DAC" w14:textId="77777777" w:rsidR="00637345" w:rsidRPr="004635FC" w:rsidRDefault="00637345" w:rsidP="00656CA1">
      <w:pPr>
        <w:keepNext/>
        <w:keepLines/>
        <w:widowControl w:val="0"/>
        <w:spacing w:after="0" w:line="240" w:lineRule="auto"/>
        <w:jc w:val="both"/>
        <w:rPr>
          <w:rFonts w:ascii="Open Sans" w:eastAsia="Times New Roman" w:hAnsi="Open Sans" w:cs="Open Sans"/>
          <w:b/>
          <w:bCs/>
          <w:sz w:val="20"/>
          <w:szCs w:val="20"/>
          <w:lang w:eastAsia="sl-SI"/>
        </w:rPr>
      </w:pPr>
    </w:p>
    <w:p w14:paraId="1465C0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A: v primeru, da je pri podizvajalcu označeno z "DA" - dajemo</w:t>
      </w:r>
    </w:p>
    <w:p w14:paraId="1EA71E17"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ZA NEPOSREDNO PLAČEVANJE PODIZVAJALCU</w:t>
      </w:r>
    </w:p>
    <w:p w14:paraId="0C3A119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AC21218"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Pooblaščamo naročnika, da na podlagi potrjenega računa/situacije neposredno plačuje ponudnikove obveznosti do podizvajalca podizvajalcu, ki smo ga kot ponudnik navedli v zgornji tabeli in je označen z "DA". </w:t>
      </w:r>
    </w:p>
    <w:p w14:paraId="723CF1B1"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S plačilom posameznega zneska podizvajalcu obveznost naročnika za plačilo ponudniku ugasne do višine tako plačanega zneska podizvajalcu.</w:t>
      </w:r>
    </w:p>
    <w:p w14:paraId="2710FE60"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62DD3429" w14:textId="77777777" w:rsidTr="00DD5E18">
        <w:trPr>
          <w:trHeight w:val="235"/>
        </w:trPr>
        <w:tc>
          <w:tcPr>
            <w:tcW w:w="3119" w:type="dxa"/>
            <w:tcBorders>
              <w:bottom w:val="single" w:sz="4" w:space="0" w:color="auto"/>
            </w:tcBorders>
          </w:tcPr>
          <w:p w14:paraId="51FB721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65454DD"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4875D4"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43D06A90" w14:textId="77777777" w:rsidTr="00DD5E18">
        <w:trPr>
          <w:trHeight w:val="235"/>
        </w:trPr>
        <w:tc>
          <w:tcPr>
            <w:tcW w:w="3119" w:type="dxa"/>
            <w:tcBorders>
              <w:top w:val="single" w:sz="4" w:space="0" w:color="auto"/>
            </w:tcBorders>
          </w:tcPr>
          <w:p w14:paraId="5B26E32F"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7DE65730"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8ABD9D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2D94FA45" w14:textId="1D4E04EF"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551FFAB2" w14:textId="77777777" w:rsidR="00F33330"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p>
    <w:p w14:paraId="4751E861"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B: v primeru, da je pri podizvajalcu označeno z "NE" – ne dajemo</w:t>
      </w:r>
    </w:p>
    <w:p w14:paraId="2C4CBDBC"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POOBLASTILA ZA NEPOSREDNO PLAČEVANJE PODIZVAJALCU</w:t>
      </w:r>
    </w:p>
    <w:p w14:paraId="1717AFBD"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02BDA25B"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Nastopamo s podizvajalcem, ki ne zahteva neposredno plačilo, kar pomeni, da s tem ni podana zahteva za neposredno plačilo podizvajalcu in naročnik plačuje ponudnikove obveznosti do podizvajalca ponudniku.</w:t>
      </w:r>
    </w:p>
    <w:p w14:paraId="13D30B20" w14:textId="77777777" w:rsidR="00931365" w:rsidRDefault="00931365" w:rsidP="00656CA1">
      <w:pPr>
        <w:keepNext/>
        <w:keepLines/>
        <w:widowControl w:val="0"/>
        <w:spacing w:after="0" w:line="240" w:lineRule="auto"/>
        <w:jc w:val="both"/>
        <w:rPr>
          <w:rFonts w:ascii="Open Sans" w:eastAsia="Times New Roman" w:hAnsi="Open Sans" w:cs="Open Sans"/>
          <w:sz w:val="18"/>
          <w:szCs w:val="18"/>
          <w:lang w:eastAsia="sl-SI"/>
        </w:rPr>
      </w:pPr>
    </w:p>
    <w:p w14:paraId="400A357B" w14:textId="4AED7CA1"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62B280E8"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0771CDC9" w14:textId="77777777" w:rsidTr="00DD5E18">
        <w:trPr>
          <w:trHeight w:val="235"/>
        </w:trPr>
        <w:tc>
          <w:tcPr>
            <w:tcW w:w="3119" w:type="dxa"/>
            <w:tcBorders>
              <w:bottom w:val="single" w:sz="4" w:space="0" w:color="auto"/>
            </w:tcBorders>
          </w:tcPr>
          <w:p w14:paraId="75083139"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6555BF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B59069"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869B940" w14:textId="77777777" w:rsidTr="00DD5E18">
        <w:trPr>
          <w:trHeight w:val="235"/>
        </w:trPr>
        <w:tc>
          <w:tcPr>
            <w:tcW w:w="3119" w:type="dxa"/>
            <w:tcBorders>
              <w:top w:val="single" w:sz="4" w:space="0" w:color="auto"/>
            </w:tcBorders>
          </w:tcPr>
          <w:p w14:paraId="33F04FFE"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2539910D"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7E6808"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5AF48485" w14:textId="46E16F82"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517F96D5" w14:textId="77777777" w:rsidR="00F33330" w:rsidRPr="004635FC" w:rsidRDefault="00F33330"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718CCBF6" w14:textId="77777777" w:rsidR="00637345" w:rsidRPr="00931365"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931365">
        <w:rPr>
          <w:rFonts w:ascii="Open Sans" w:eastAsia="Times New Roman" w:hAnsi="Open Sans" w:cs="Open Sans"/>
          <w:b/>
          <w:i/>
          <w:sz w:val="14"/>
          <w:szCs w:val="14"/>
          <w:lang w:eastAsia="sl-SI"/>
        </w:rPr>
        <w:t>Opomba:</w:t>
      </w:r>
      <w:r w:rsidRPr="00931365">
        <w:rPr>
          <w:rFonts w:ascii="Open Sans" w:eastAsia="Times New Roman" w:hAnsi="Open Sans" w:cs="Open Sans"/>
          <w:i/>
          <w:sz w:val="14"/>
          <w:szCs w:val="14"/>
          <w:lang w:eastAsia="sl-SI"/>
        </w:rPr>
        <w:t xml:space="preserve"> </w:t>
      </w:r>
    </w:p>
    <w:p w14:paraId="4179A0E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in podpiše, kadar namerava ponudnik izvesti javno naročilo s podizvajalcem, in sicer: če je podizvajalec označen z »DA« - se podpiše Pooblastilo A, če je podizvajalec označen z »NE« - se podpiše Pooblastilo B.</w:t>
      </w:r>
    </w:p>
    <w:p w14:paraId="721F1748"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za vsakega podizvajalca posebej.</w:t>
      </w:r>
    </w:p>
    <w:p w14:paraId="2DCD230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 xml:space="preserve">V primeru, da ponudnik ne namerava izvesti javno naročilo s podizvajalcem, obrazca ni potrebno izpolniti ter predložiti.  </w:t>
      </w:r>
    </w:p>
    <w:p w14:paraId="31C5F01B" w14:textId="77777777" w:rsidR="00637345" w:rsidRPr="0093136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4"/>
          <w:szCs w:val="14"/>
          <w:lang w:eastAsia="sl-SI"/>
        </w:rPr>
      </w:pPr>
    </w:p>
    <w:p w14:paraId="34F5201D" w14:textId="7C592BC0" w:rsidR="00637345" w:rsidRPr="00931365" w:rsidRDefault="00637345" w:rsidP="00AB26DB">
      <w:pPr>
        <w:keepNext/>
        <w:keepLines/>
        <w:widowControl w:val="0"/>
        <w:tabs>
          <w:tab w:val="left" w:pos="567"/>
          <w:tab w:val="num" w:pos="851"/>
          <w:tab w:val="left" w:pos="993"/>
        </w:tabs>
        <w:spacing w:after="0" w:line="240" w:lineRule="auto"/>
        <w:jc w:val="both"/>
        <w:rPr>
          <w:rFonts w:ascii="Open Sans" w:eastAsia="Times New Roman" w:hAnsi="Open Sans" w:cs="Open Sans"/>
          <w:sz w:val="14"/>
          <w:szCs w:val="14"/>
          <w:lang w:eastAsia="sl-SI"/>
        </w:rPr>
      </w:pPr>
      <w:r w:rsidRPr="00931365">
        <w:rPr>
          <w:rFonts w:ascii="Open Sans" w:eastAsia="Times New Roman" w:hAnsi="Open Sans" w:cs="Open Sans"/>
          <w:b/>
          <w:i/>
          <w:sz w:val="14"/>
          <w:szCs w:val="14"/>
          <w:lang w:eastAsia="sl-SI"/>
        </w:rPr>
        <w:t xml:space="preserve">Navodilo: </w:t>
      </w:r>
      <w:r w:rsidRPr="00931365">
        <w:rPr>
          <w:rFonts w:ascii="Open Sans" w:eastAsia="Times New Roman" w:hAnsi="Open Sans" w:cs="Open Sans"/>
          <w:i/>
          <w:sz w:val="14"/>
          <w:szCs w:val="14"/>
          <w:lang w:eastAsia="sl-SI"/>
        </w:rPr>
        <w:t>Obrazec se po potrebi kopira!</w:t>
      </w:r>
      <w:r w:rsidRPr="00931365">
        <w:rPr>
          <w:rFonts w:ascii="Open Sans" w:eastAsia="Times New Roman" w:hAnsi="Open Sans" w:cs="Open Sans"/>
          <w:b/>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247F2972" w14:textId="77777777" w:rsidTr="008F26AE">
        <w:tc>
          <w:tcPr>
            <w:tcW w:w="8008" w:type="dxa"/>
            <w:tcBorders>
              <w:top w:val="single" w:sz="4" w:space="0" w:color="auto"/>
              <w:bottom w:val="single" w:sz="4" w:space="0" w:color="auto"/>
            </w:tcBorders>
          </w:tcPr>
          <w:p w14:paraId="3ADDBE5E"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4" w:name="_Toc495914072"/>
            <w:r w:rsidRPr="004635FC">
              <w:rPr>
                <w:rFonts w:ascii="Open Sans" w:eastAsia="Times New Roman" w:hAnsi="Open Sans" w:cs="Open Sans"/>
                <w:b/>
                <w:sz w:val="20"/>
                <w:szCs w:val="20"/>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67DD0113"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4/2</w:t>
            </w:r>
          </w:p>
        </w:tc>
      </w:tr>
    </w:tbl>
    <w:p w14:paraId="3D65B15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DB012D1" w14:textId="76D5E917" w:rsidR="00715DE3" w:rsidRDefault="0097389F" w:rsidP="00656CA1">
      <w:pPr>
        <w:keepNext/>
        <w:keepLines/>
        <w:spacing w:after="0" w:line="240" w:lineRule="auto"/>
        <w:jc w:val="both"/>
        <w:rPr>
          <w:rFonts w:ascii="Open Sans" w:hAnsi="Open Sans" w:cs="Open Sans"/>
          <w:b/>
          <w:sz w:val="20"/>
          <w:szCs w:val="20"/>
        </w:rPr>
      </w:pPr>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A07E09" w:rsidRPr="004635FC">
        <w:rPr>
          <w:rFonts w:ascii="Open Sans" w:eastAsia="Times New Roman" w:hAnsi="Open Sans" w:cs="Open Sans"/>
          <w:b/>
          <w:sz w:val="20"/>
          <w:szCs w:val="20"/>
          <w:lang w:eastAsia="sl-SI"/>
        </w:rPr>
        <w:t xml:space="preserve">strojno instalacijskih </w:t>
      </w:r>
      <w:r w:rsidR="008D00CB" w:rsidRPr="004635FC">
        <w:rPr>
          <w:rFonts w:ascii="Open Sans" w:eastAsia="Times New Roman" w:hAnsi="Open Sans" w:cs="Open Sans"/>
          <w:b/>
          <w:sz w:val="20"/>
          <w:szCs w:val="20"/>
          <w:lang w:eastAsia="sl-SI"/>
        </w:rPr>
        <w:t>del</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2E0DCB" w:rsidRPr="004635FC">
        <w:rPr>
          <w:rFonts w:ascii="Open Sans" w:hAnsi="Open Sans" w:cs="Open Sans"/>
          <w:b/>
          <w:sz w:val="20"/>
          <w:szCs w:val="20"/>
        </w:rPr>
        <w:t>(ustrezno označite):</w:t>
      </w:r>
    </w:p>
    <w:tbl>
      <w:tblPr>
        <w:tblStyle w:val="Tabelamrea"/>
        <w:tblW w:w="9351" w:type="dxa"/>
        <w:tblLook w:val="04A0" w:firstRow="1" w:lastRow="0" w:firstColumn="1" w:lastColumn="0" w:noHBand="0" w:noVBand="1"/>
      </w:tblPr>
      <w:tblGrid>
        <w:gridCol w:w="4675"/>
        <w:gridCol w:w="4676"/>
      </w:tblGrid>
      <w:tr w:rsidR="00C77FEA" w14:paraId="73188982" w14:textId="77777777" w:rsidTr="000052C9">
        <w:tc>
          <w:tcPr>
            <w:tcW w:w="4675" w:type="dxa"/>
          </w:tcPr>
          <w:p w14:paraId="606BB289"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1. sklop: 30III-809-00 Gradnja vročevoda T2706 v kolektorju po Vilharjevi cesti - odsek Črtomirova – Topniška</w:t>
            </w:r>
          </w:p>
        </w:tc>
        <w:tc>
          <w:tcPr>
            <w:tcW w:w="4676" w:type="dxa"/>
          </w:tcPr>
          <w:p w14:paraId="1EAD22B0"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2. sklop: 30III-648-00 Obnova vročevoda po Šmartinski cesti in Ulici Gradnikove brigade (med JA184 in JA198)</w:t>
            </w:r>
          </w:p>
        </w:tc>
      </w:tr>
      <w:tr w:rsidR="00C77FEA" w14:paraId="264C8A95" w14:textId="77777777" w:rsidTr="000052C9">
        <w:tc>
          <w:tcPr>
            <w:tcW w:w="4675" w:type="dxa"/>
          </w:tcPr>
          <w:p w14:paraId="0F603CB0"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3. sklop: 30III-779-00 Gradnja vročevoda po Metelkovi in plinovoda za prostorski enoti P6 in P7 na območju PCL (samo vročevod)</w:t>
            </w:r>
          </w:p>
        </w:tc>
        <w:tc>
          <w:tcPr>
            <w:tcW w:w="4676" w:type="dxa"/>
          </w:tcPr>
          <w:p w14:paraId="7A04D42C"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4. sklop: 30III434/174 Vročevodni priključek za stavbo Izobraževalni center ZDL Metelkova</w:t>
            </w:r>
          </w:p>
        </w:tc>
      </w:tr>
      <w:tr w:rsidR="00C77FEA" w14:paraId="643428E3" w14:textId="77777777" w:rsidTr="000052C9">
        <w:tc>
          <w:tcPr>
            <w:tcW w:w="4675" w:type="dxa"/>
          </w:tcPr>
          <w:p w14:paraId="616D2D80" w14:textId="77777777" w:rsidR="00C77FEA" w:rsidRPr="00B529BE" w:rsidRDefault="00C77FEA" w:rsidP="000052C9">
            <w:pPr>
              <w:keepNext/>
              <w:keepLines/>
              <w:spacing w:after="0" w:line="240" w:lineRule="auto"/>
              <w:jc w:val="both"/>
              <w:rPr>
                <w:rFonts w:ascii="Open Sans" w:hAnsi="Open Sans" w:cs="Open Sans"/>
                <w:sz w:val="16"/>
                <w:szCs w:val="16"/>
                <w:lang w:eastAsia="sl-SI"/>
              </w:rPr>
            </w:pPr>
            <w:r w:rsidRPr="00B529BE">
              <w:rPr>
                <w:rFonts w:ascii="Open Sans" w:hAnsi="Open Sans" w:cs="Open Sans"/>
                <w:sz w:val="16"/>
                <w:szCs w:val="16"/>
                <w:lang w:eastAsia="sl-SI"/>
              </w:rPr>
              <w:t>5. sklop: 30III-757-00 Obnova vročevoda ob Kajuhovi cesti, odsek Ljubljanica - Toplarniška - 2. del</w:t>
            </w:r>
          </w:p>
        </w:tc>
        <w:tc>
          <w:tcPr>
            <w:tcW w:w="4676" w:type="dxa"/>
          </w:tcPr>
          <w:p w14:paraId="34776A42" w14:textId="77777777" w:rsidR="00C77FEA" w:rsidRPr="00B529BE" w:rsidRDefault="00C77FEA" w:rsidP="000052C9">
            <w:pPr>
              <w:keepNext/>
              <w:keepLines/>
              <w:spacing w:after="0" w:line="240" w:lineRule="auto"/>
              <w:jc w:val="both"/>
              <w:rPr>
                <w:rFonts w:ascii="Open Sans" w:hAnsi="Open Sans" w:cs="Open Sans"/>
                <w:sz w:val="16"/>
                <w:szCs w:val="16"/>
                <w:lang w:eastAsia="sl-SI"/>
              </w:rPr>
            </w:pPr>
            <w:r w:rsidRPr="00B529BE">
              <w:rPr>
                <w:rFonts w:ascii="Open Sans" w:hAnsi="Open Sans" w:cs="Open Sans"/>
                <w:sz w:val="16"/>
                <w:szCs w:val="16"/>
                <w:lang w:eastAsia="sl-SI"/>
              </w:rPr>
              <w:t>6. sklop: 30III-730-00 Obnova vročevoda T752 v križišču Litostrojska - Celovška cesta</w:t>
            </w:r>
          </w:p>
        </w:tc>
      </w:tr>
    </w:tbl>
    <w:p w14:paraId="3E6766A0" w14:textId="77777777" w:rsidR="00B252AA" w:rsidRPr="00B252AA" w:rsidRDefault="00B252AA" w:rsidP="00656CA1">
      <w:pPr>
        <w:keepNext/>
        <w:keepLines/>
        <w:spacing w:after="0" w:line="240" w:lineRule="auto"/>
        <w:jc w:val="both"/>
        <w:rPr>
          <w:rFonts w:ascii="Open Sans" w:hAnsi="Open Sans" w:cs="Open Sans"/>
          <w:b/>
          <w:sz w:val="20"/>
          <w:szCs w:val="20"/>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795"/>
        <w:gridCol w:w="1795"/>
        <w:gridCol w:w="1795"/>
      </w:tblGrid>
      <w:tr w:rsidR="00637345" w:rsidRPr="00A07E09" w14:paraId="0C7148CD" w14:textId="77777777" w:rsidTr="002E0DCB">
        <w:trPr>
          <w:trHeight w:val="385"/>
          <w:jc w:val="center"/>
        </w:trPr>
        <w:tc>
          <w:tcPr>
            <w:tcW w:w="3823" w:type="dxa"/>
          </w:tcPr>
          <w:p w14:paraId="13A62A62" w14:textId="051C7930"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p w14:paraId="68B4C05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385" w:type="dxa"/>
            <w:gridSpan w:val="3"/>
          </w:tcPr>
          <w:p w14:paraId="7942A2E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1FA79367" w14:textId="77777777" w:rsidTr="002E0DCB">
        <w:trPr>
          <w:jc w:val="center"/>
        </w:trPr>
        <w:tc>
          <w:tcPr>
            <w:tcW w:w="3823" w:type="dxa"/>
          </w:tcPr>
          <w:p w14:paraId="710286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08F8B9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385" w:type="dxa"/>
            <w:gridSpan w:val="3"/>
          </w:tcPr>
          <w:p w14:paraId="48F9510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4553F0B0" w14:textId="77777777" w:rsidTr="002E0DCB">
        <w:trPr>
          <w:jc w:val="center"/>
        </w:trPr>
        <w:tc>
          <w:tcPr>
            <w:tcW w:w="3823" w:type="dxa"/>
          </w:tcPr>
          <w:p w14:paraId="63DA01D7" w14:textId="5A791B5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5385" w:type="dxa"/>
            <w:gridSpan w:val="3"/>
          </w:tcPr>
          <w:p w14:paraId="3D857E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3D63D04" w14:textId="77777777" w:rsidTr="002E0DCB">
        <w:trPr>
          <w:jc w:val="center"/>
        </w:trPr>
        <w:tc>
          <w:tcPr>
            <w:tcW w:w="3823" w:type="dxa"/>
            <w:tcBorders>
              <w:top w:val="single" w:sz="4" w:space="0" w:color="auto"/>
              <w:left w:val="single" w:sz="4" w:space="0" w:color="auto"/>
              <w:bottom w:val="single" w:sz="4" w:space="0" w:color="auto"/>
              <w:right w:val="single" w:sz="4" w:space="0" w:color="auto"/>
            </w:tcBorders>
          </w:tcPr>
          <w:p w14:paraId="4045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5385" w:type="dxa"/>
            <w:gridSpan w:val="3"/>
            <w:tcBorders>
              <w:top w:val="single" w:sz="4" w:space="0" w:color="auto"/>
              <w:left w:val="single" w:sz="4" w:space="0" w:color="auto"/>
              <w:bottom w:val="single" w:sz="4" w:space="0" w:color="auto"/>
              <w:right w:val="single" w:sz="4" w:space="0" w:color="auto"/>
            </w:tcBorders>
          </w:tcPr>
          <w:p w14:paraId="3FECA0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4AE13514" w14:textId="77777777" w:rsidTr="002E0DCB">
        <w:trPr>
          <w:jc w:val="center"/>
        </w:trPr>
        <w:tc>
          <w:tcPr>
            <w:tcW w:w="3823" w:type="dxa"/>
            <w:tcBorders>
              <w:top w:val="single" w:sz="4" w:space="0" w:color="auto"/>
              <w:left w:val="single" w:sz="4" w:space="0" w:color="auto"/>
              <w:bottom w:val="single" w:sz="4" w:space="0" w:color="auto"/>
              <w:right w:val="single" w:sz="4" w:space="0" w:color="auto"/>
            </w:tcBorders>
          </w:tcPr>
          <w:p w14:paraId="7CEFBF94"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gridSpan w:val="3"/>
            <w:tcBorders>
              <w:top w:val="single" w:sz="4" w:space="0" w:color="auto"/>
              <w:left w:val="single" w:sz="4" w:space="0" w:color="auto"/>
              <w:bottom w:val="single" w:sz="4" w:space="0" w:color="auto"/>
              <w:right w:val="single" w:sz="4" w:space="0" w:color="auto"/>
            </w:tcBorders>
          </w:tcPr>
          <w:p w14:paraId="14959E29"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08A3D251" w14:textId="77777777" w:rsidTr="002E0DCB">
        <w:trPr>
          <w:trHeight w:val="163"/>
          <w:jc w:val="center"/>
        </w:trPr>
        <w:tc>
          <w:tcPr>
            <w:tcW w:w="3823" w:type="dxa"/>
          </w:tcPr>
          <w:p w14:paraId="3CBE2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5385" w:type="dxa"/>
            <w:gridSpan w:val="3"/>
          </w:tcPr>
          <w:p w14:paraId="65805E0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BCD3C5E" w14:textId="77777777" w:rsidTr="002E0DCB">
        <w:trPr>
          <w:jc w:val="center"/>
        </w:trPr>
        <w:tc>
          <w:tcPr>
            <w:tcW w:w="3823" w:type="dxa"/>
          </w:tcPr>
          <w:p w14:paraId="0FC821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5385" w:type="dxa"/>
            <w:gridSpan w:val="3"/>
          </w:tcPr>
          <w:p w14:paraId="0BBA0E8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900261D" w14:textId="77777777" w:rsidTr="002E0DCB">
        <w:trPr>
          <w:jc w:val="center"/>
        </w:trPr>
        <w:tc>
          <w:tcPr>
            <w:tcW w:w="3823" w:type="dxa"/>
          </w:tcPr>
          <w:p w14:paraId="0B91D9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5385" w:type="dxa"/>
            <w:gridSpan w:val="3"/>
          </w:tcPr>
          <w:p w14:paraId="755AD73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C77FEA" w:rsidRPr="002B3C02" w14:paraId="6D81DD94" w14:textId="77777777" w:rsidTr="00DA2736">
        <w:trPr>
          <w:trHeight w:val="253"/>
          <w:jc w:val="center"/>
        </w:trPr>
        <w:tc>
          <w:tcPr>
            <w:tcW w:w="3823" w:type="dxa"/>
            <w:vMerge w:val="restart"/>
            <w:tcBorders>
              <w:top w:val="single" w:sz="4" w:space="0" w:color="auto"/>
              <w:left w:val="single" w:sz="4" w:space="0" w:color="auto"/>
              <w:right w:val="single" w:sz="4" w:space="0" w:color="auto"/>
            </w:tcBorders>
          </w:tcPr>
          <w:p w14:paraId="5A8A2676" w14:textId="77777777" w:rsidR="00C77FEA" w:rsidRPr="002B3C02" w:rsidRDefault="00C77FEA" w:rsidP="00A8008B">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Vsak del javnega naročila (storitev/gradnja/blago), ki se oddaja v podizvajanje (vrsta/opis del)</w:t>
            </w:r>
          </w:p>
        </w:tc>
        <w:tc>
          <w:tcPr>
            <w:tcW w:w="1795" w:type="dxa"/>
            <w:tcBorders>
              <w:top w:val="single" w:sz="4" w:space="0" w:color="auto"/>
              <w:left w:val="single" w:sz="4" w:space="0" w:color="auto"/>
              <w:right w:val="single" w:sz="4" w:space="0" w:color="auto"/>
            </w:tcBorders>
          </w:tcPr>
          <w:p w14:paraId="05EB676F" w14:textId="77777777" w:rsidR="00C77FEA" w:rsidRPr="002B3C02" w:rsidRDefault="00C77FEA" w:rsidP="00A8008B">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1795" w:type="dxa"/>
            <w:tcBorders>
              <w:top w:val="single" w:sz="4" w:space="0" w:color="auto"/>
              <w:left w:val="single" w:sz="4" w:space="0" w:color="auto"/>
              <w:right w:val="single" w:sz="4" w:space="0" w:color="auto"/>
            </w:tcBorders>
          </w:tcPr>
          <w:p w14:paraId="686C7CCC" w14:textId="24FC80F1" w:rsidR="00C77FEA" w:rsidRPr="002B3C02" w:rsidRDefault="00C77FEA" w:rsidP="00A8008B">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c>
          <w:tcPr>
            <w:tcW w:w="1795" w:type="dxa"/>
            <w:tcBorders>
              <w:top w:val="single" w:sz="4" w:space="0" w:color="auto"/>
              <w:left w:val="single" w:sz="4" w:space="0" w:color="auto"/>
              <w:right w:val="single" w:sz="4" w:space="0" w:color="auto"/>
            </w:tcBorders>
          </w:tcPr>
          <w:p w14:paraId="00F2610D" w14:textId="7B65DF3D" w:rsidR="00C77FEA" w:rsidRPr="002B3C02" w:rsidRDefault="00C77FEA" w:rsidP="00A8008B">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r>
      <w:tr w:rsidR="00C77FEA" w:rsidRPr="002B3C02" w14:paraId="501617E7" w14:textId="77777777" w:rsidTr="00DA2736">
        <w:trPr>
          <w:trHeight w:val="252"/>
          <w:jc w:val="center"/>
        </w:trPr>
        <w:tc>
          <w:tcPr>
            <w:tcW w:w="3823" w:type="dxa"/>
            <w:vMerge/>
            <w:tcBorders>
              <w:left w:val="single" w:sz="4" w:space="0" w:color="auto"/>
              <w:right w:val="single" w:sz="4" w:space="0" w:color="auto"/>
            </w:tcBorders>
          </w:tcPr>
          <w:p w14:paraId="21058E43"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p>
        </w:tc>
        <w:tc>
          <w:tcPr>
            <w:tcW w:w="1795" w:type="dxa"/>
            <w:tcBorders>
              <w:top w:val="single" w:sz="4" w:space="0" w:color="auto"/>
              <w:left w:val="single" w:sz="4" w:space="0" w:color="auto"/>
              <w:right w:val="single" w:sz="4" w:space="0" w:color="auto"/>
            </w:tcBorders>
          </w:tcPr>
          <w:p w14:paraId="73BCDAB9" w14:textId="47C9A4E2"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c>
          <w:tcPr>
            <w:tcW w:w="1795" w:type="dxa"/>
            <w:tcBorders>
              <w:top w:val="single" w:sz="4" w:space="0" w:color="auto"/>
              <w:left w:val="single" w:sz="4" w:space="0" w:color="auto"/>
              <w:right w:val="single" w:sz="4" w:space="0" w:color="auto"/>
            </w:tcBorders>
          </w:tcPr>
          <w:p w14:paraId="2F1FD1A3" w14:textId="7FED42E9"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5</w:t>
            </w:r>
            <w:r w:rsidRPr="002B3C02">
              <w:rPr>
                <w:rFonts w:ascii="Open Sans" w:eastAsia="Times New Roman" w:hAnsi="Open Sans" w:cs="Open Sans"/>
                <w:sz w:val="20"/>
                <w:szCs w:val="20"/>
                <w:lang w:eastAsia="sl-SI"/>
              </w:rPr>
              <w:t>. sklop:</w:t>
            </w:r>
          </w:p>
        </w:tc>
        <w:tc>
          <w:tcPr>
            <w:tcW w:w="1795" w:type="dxa"/>
            <w:tcBorders>
              <w:top w:val="single" w:sz="4" w:space="0" w:color="auto"/>
              <w:left w:val="single" w:sz="4" w:space="0" w:color="auto"/>
              <w:right w:val="single" w:sz="4" w:space="0" w:color="auto"/>
            </w:tcBorders>
          </w:tcPr>
          <w:p w14:paraId="6D2F712F" w14:textId="7256DEF0"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6. sklop:</w:t>
            </w:r>
          </w:p>
        </w:tc>
      </w:tr>
      <w:tr w:rsidR="00C77FEA" w:rsidRPr="002B3C02" w14:paraId="72AC2781" w14:textId="77777777" w:rsidTr="00B9796A">
        <w:trPr>
          <w:trHeight w:val="173"/>
          <w:jc w:val="center"/>
        </w:trPr>
        <w:tc>
          <w:tcPr>
            <w:tcW w:w="3823" w:type="dxa"/>
            <w:vMerge w:val="restart"/>
            <w:tcBorders>
              <w:top w:val="single" w:sz="4" w:space="0" w:color="auto"/>
              <w:left w:val="single" w:sz="4" w:space="0" w:color="auto"/>
              <w:right w:val="single" w:sz="4" w:space="0" w:color="auto"/>
            </w:tcBorders>
          </w:tcPr>
          <w:p w14:paraId="1FF766D4"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Količina/Delež (%) javnega naročila, ki se oddaja v podizvajanje</w:t>
            </w:r>
          </w:p>
        </w:tc>
        <w:tc>
          <w:tcPr>
            <w:tcW w:w="1795" w:type="dxa"/>
            <w:tcBorders>
              <w:top w:val="single" w:sz="4" w:space="0" w:color="auto"/>
              <w:left w:val="single" w:sz="4" w:space="0" w:color="auto"/>
              <w:right w:val="single" w:sz="4" w:space="0" w:color="auto"/>
            </w:tcBorders>
          </w:tcPr>
          <w:p w14:paraId="19EBB812" w14:textId="1EE44BB8"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1795" w:type="dxa"/>
            <w:tcBorders>
              <w:top w:val="single" w:sz="4" w:space="0" w:color="auto"/>
              <w:left w:val="single" w:sz="4" w:space="0" w:color="auto"/>
              <w:right w:val="single" w:sz="4" w:space="0" w:color="auto"/>
            </w:tcBorders>
          </w:tcPr>
          <w:p w14:paraId="5C04F850" w14:textId="35A821DB"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c>
          <w:tcPr>
            <w:tcW w:w="1795" w:type="dxa"/>
            <w:tcBorders>
              <w:top w:val="single" w:sz="4" w:space="0" w:color="auto"/>
              <w:left w:val="single" w:sz="4" w:space="0" w:color="auto"/>
              <w:right w:val="single" w:sz="4" w:space="0" w:color="auto"/>
            </w:tcBorders>
          </w:tcPr>
          <w:p w14:paraId="7130A80E" w14:textId="0E27AF4B" w:rsidR="00C77FEA" w:rsidRPr="002B3C02" w:rsidRDefault="00C77FEA" w:rsidP="00C77FEA">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r>
      <w:tr w:rsidR="00C77FEA" w:rsidRPr="002B3C02" w14:paraId="4DE9535C" w14:textId="77777777" w:rsidTr="00B9796A">
        <w:trPr>
          <w:trHeight w:val="173"/>
          <w:jc w:val="center"/>
        </w:trPr>
        <w:tc>
          <w:tcPr>
            <w:tcW w:w="3823" w:type="dxa"/>
            <w:vMerge/>
            <w:tcBorders>
              <w:left w:val="single" w:sz="4" w:space="0" w:color="auto"/>
              <w:right w:val="single" w:sz="4" w:space="0" w:color="auto"/>
            </w:tcBorders>
          </w:tcPr>
          <w:p w14:paraId="272ADBBB"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p>
        </w:tc>
        <w:tc>
          <w:tcPr>
            <w:tcW w:w="1795" w:type="dxa"/>
            <w:tcBorders>
              <w:top w:val="single" w:sz="4" w:space="0" w:color="auto"/>
              <w:left w:val="single" w:sz="4" w:space="0" w:color="auto"/>
              <w:right w:val="single" w:sz="4" w:space="0" w:color="auto"/>
            </w:tcBorders>
          </w:tcPr>
          <w:p w14:paraId="52E49189" w14:textId="237C96D5"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c>
          <w:tcPr>
            <w:tcW w:w="1795" w:type="dxa"/>
            <w:tcBorders>
              <w:top w:val="single" w:sz="4" w:space="0" w:color="auto"/>
              <w:left w:val="single" w:sz="4" w:space="0" w:color="auto"/>
              <w:right w:val="single" w:sz="4" w:space="0" w:color="auto"/>
            </w:tcBorders>
          </w:tcPr>
          <w:p w14:paraId="25B0162E" w14:textId="7DB320E6"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5</w:t>
            </w:r>
            <w:r w:rsidRPr="002B3C02">
              <w:rPr>
                <w:rFonts w:ascii="Open Sans" w:eastAsia="Times New Roman" w:hAnsi="Open Sans" w:cs="Open Sans"/>
                <w:sz w:val="20"/>
                <w:szCs w:val="20"/>
                <w:lang w:eastAsia="sl-SI"/>
              </w:rPr>
              <w:t>. sklop:</w:t>
            </w:r>
          </w:p>
        </w:tc>
        <w:tc>
          <w:tcPr>
            <w:tcW w:w="1795" w:type="dxa"/>
            <w:tcBorders>
              <w:top w:val="single" w:sz="4" w:space="0" w:color="auto"/>
              <w:left w:val="single" w:sz="4" w:space="0" w:color="auto"/>
              <w:right w:val="single" w:sz="4" w:space="0" w:color="auto"/>
            </w:tcBorders>
          </w:tcPr>
          <w:p w14:paraId="323C49D6" w14:textId="5C02083F"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6. sklop:</w:t>
            </w:r>
          </w:p>
        </w:tc>
      </w:tr>
      <w:tr w:rsidR="00C77FEA" w:rsidRPr="002B3C02" w14:paraId="0228E893" w14:textId="77777777" w:rsidTr="008E729E">
        <w:trPr>
          <w:trHeight w:val="173"/>
          <w:jc w:val="center"/>
        </w:trPr>
        <w:tc>
          <w:tcPr>
            <w:tcW w:w="3823" w:type="dxa"/>
            <w:vMerge w:val="restart"/>
            <w:tcBorders>
              <w:top w:val="single" w:sz="4" w:space="0" w:color="auto"/>
              <w:left w:val="single" w:sz="4" w:space="0" w:color="auto"/>
              <w:right w:val="single" w:sz="4" w:space="0" w:color="auto"/>
            </w:tcBorders>
          </w:tcPr>
          <w:p w14:paraId="445456EF" w14:textId="77777777" w:rsidR="00C77FEA"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7297E883"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1795" w:type="dxa"/>
            <w:tcBorders>
              <w:top w:val="single" w:sz="4" w:space="0" w:color="auto"/>
              <w:left w:val="single" w:sz="4" w:space="0" w:color="auto"/>
              <w:bottom w:val="single" w:sz="4" w:space="0" w:color="auto"/>
              <w:right w:val="single" w:sz="4" w:space="0" w:color="auto"/>
            </w:tcBorders>
          </w:tcPr>
          <w:p w14:paraId="79A739C7" w14:textId="339E041C"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1795" w:type="dxa"/>
            <w:tcBorders>
              <w:top w:val="single" w:sz="4" w:space="0" w:color="auto"/>
              <w:left w:val="single" w:sz="4" w:space="0" w:color="auto"/>
              <w:bottom w:val="single" w:sz="4" w:space="0" w:color="auto"/>
              <w:right w:val="single" w:sz="4" w:space="0" w:color="auto"/>
            </w:tcBorders>
          </w:tcPr>
          <w:p w14:paraId="19A6130A" w14:textId="235F4C86"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c>
          <w:tcPr>
            <w:tcW w:w="1795" w:type="dxa"/>
            <w:tcBorders>
              <w:top w:val="single" w:sz="4" w:space="0" w:color="auto"/>
              <w:left w:val="single" w:sz="4" w:space="0" w:color="auto"/>
              <w:bottom w:val="single" w:sz="4" w:space="0" w:color="auto"/>
              <w:right w:val="single" w:sz="4" w:space="0" w:color="auto"/>
            </w:tcBorders>
          </w:tcPr>
          <w:p w14:paraId="48BFD3B0" w14:textId="1A0774CB" w:rsidR="00C77FEA" w:rsidRPr="002B3C02" w:rsidRDefault="00C77FEA" w:rsidP="00C77FEA">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r>
      <w:tr w:rsidR="00C77FEA" w:rsidRPr="002B3C02" w14:paraId="77698D57" w14:textId="77777777" w:rsidTr="008E729E">
        <w:trPr>
          <w:trHeight w:val="173"/>
          <w:jc w:val="center"/>
        </w:trPr>
        <w:tc>
          <w:tcPr>
            <w:tcW w:w="3823" w:type="dxa"/>
            <w:vMerge/>
            <w:tcBorders>
              <w:left w:val="single" w:sz="4" w:space="0" w:color="auto"/>
              <w:right w:val="single" w:sz="4" w:space="0" w:color="auto"/>
            </w:tcBorders>
          </w:tcPr>
          <w:p w14:paraId="4E6EDD50"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p>
        </w:tc>
        <w:tc>
          <w:tcPr>
            <w:tcW w:w="1795" w:type="dxa"/>
            <w:tcBorders>
              <w:top w:val="single" w:sz="4" w:space="0" w:color="auto"/>
              <w:left w:val="single" w:sz="4" w:space="0" w:color="auto"/>
              <w:right w:val="single" w:sz="4" w:space="0" w:color="auto"/>
            </w:tcBorders>
          </w:tcPr>
          <w:p w14:paraId="5D9E860F" w14:textId="2B18477F"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c>
          <w:tcPr>
            <w:tcW w:w="1795" w:type="dxa"/>
            <w:tcBorders>
              <w:top w:val="single" w:sz="4" w:space="0" w:color="auto"/>
              <w:left w:val="single" w:sz="4" w:space="0" w:color="auto"/>
              <w:right w:val="single" w:sz="4" w:space="0" w:color="auto"/>
            </w:tcBorders>
          </w:tcPr>
          <w:p w14:paraId="2589C531" w14:textId="5D7B8C01"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5</w:t>
            </w:r>
            <w:r w:rsidRPr="002B3C02">
              <w:rPr>
                <w:rFonts w:ascii="Open Sans" w:eastAsia="Times New Roman" w:hAnsi="Open Sans" w:cs="Open Sans"/>
                <w:sz w:val="20"/>
                <w:szCs w:val="20"/>
                <w:lang w:eastAsia="sl-SI"/>
              </w:rPr>
              <w:t>. sklop:</w:t>
            </w:r>
          </w:p>
        </w:tc>
        <w:tc>
          <w:tcPr>
            <w:tcW w:w="1795" w:type="dxa"/>
            <w:tcBorders>
              <w:top w:val="single" w:sz="4" w:space="0" w:color="auto"/>
              <w:left w:val="single" w:sz="4" w:space="0" w:color="auto"/>
              <w:right w:val="single" w:sz="4" w:space="0" w:color="auto"/>
            </w:tcBorders>
          </w:tcPr>
          <w:p w14:paraId="0E2D357C" w14:textId="67B6FD65"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6. sklop:</w:t>
            </w:r>
          </w:p>
        </w:tc>
      </w:tr>
    </w:tbl>
    <w:p w14:paraId="52A0F3CD" w14:textId="77777777" w:rsidR="00B252AA" w:rsidRDefault="00B252AA" w:rsidP="00656CA1">
      <w:pPr>
        <w:keepNext/>
        <w:keepLines/>
        <w:widowControl w:val="0"/>
        <w:spacing w:after="0" w:line="240" w:lineRule="auto"/>
        <w:jc w:val="center"/>
        <w:rPr>
          <w:rFonts w:ascii="Open Sans" w:eastAsia="Times New Roman" w:hAnsi="Open Sans" w:cs="Open Sans"/>
          <w:b/>
          <w:bCs/>
          <w:sz w:val="20"/>
          <w:szCs w:val="20"/>
          <w:lang w:eastAsia="sl-SI"/>
        </w:rPr>
      </w:pPr>
    </w:p>
    <w:p w14:paraId="5B134AF7" w14:textId="4FE53A5C"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SOGLASJE ZA NEPOSREDNO PLAČEVANJE PODIZVAJALCEM</w:t>
      </w:r>
    </w:p>
    <w:p w14:paraId="0E2FD1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p>
    <w:p w14:paraId="5B955606" w14:textId="5E0FF479"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___________________________________________________</w:t>
      </w:r>
      <w:r w:rsidR="0091796E">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__ (naziv in naslov)</w:t>
      </w:r>
    </w:p>
    <w:tbl>
      <w:tblPr>
        <w:tblW w:w="0" w:type="auto"/>
        <w:tblInd w:w="108" w:type="dxa"/>
        <w:tblLook w:val="04A0" w:firstRow="1" w:lastRow="0" w:firstColumn="1" w:lastColumn="0" w:noHBand="0" w:noVBand="1"/>
      </w:tblPr>
      <w:tblGrid>
        <w:gridCol w:w="4820"/>
        <w:gridCol w:w="4394"/>
      </w:tblGrid>
      <w:tr w:rsidR="00637345" w:rsidRPr="00A07E09" w14:paraId="2E91904C" w14:textId="77777777" w:rsidTr="008F26AE">
        <w:tc>
          <w:tcPr>
            <w:tcW w:w="4820" w:type="dxa"/>
          </w:tcPr>
          <w:p w14:paraId="0B1217B9" w14:textId="77777777" w:rsidR="00637345" w:rsidRPr="004635FC" w:rsidRDefault="00637345" w:rsidP="00656CA1">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zahtevam in soglašam,</w:t>
            </w:r>
          </w:p>
        </w:tc>
        <w:tc>
          <w:tcPr>
            <w:tcW w:w="4394" w:type="dxa"/>
          </w:tcPr>
          <w:p w14:paraId="5024CB21" w14:textId="77777777" w:rsidR="00637345" w:rsidRPr="004635FC" w:rsidRDefault="00637345" w:rsidP="00656CA1">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ne soglašam,</w:t>
            </w:r>
          </w:p>
        </w:tc>
      </w:tr>
    </w:tbl>
    <w:p w14:paraId="753CB90F" w14:textId="77777777" w:rsidR="00171F1F" w:rsidRPr="004635FC" w:rsidRDefault="00171F1F" w:rsidP="00656CA1">
      <w:pPr>
        <w:keepNext/>
        <w:keepLines/>
        <w:widowControl w:val="0"/>
        <w:spacing w:after="0" w:line="240" w:lineRule="auto"/>
        <w:jc w:val="both"/>
        <w:rPr>
          <w:rFonts w:ascii="Open Sans" w:eastAsia="Times New Roman" w:hAnsi="Open Sans" w:cs="Open Sans"/>
          <w:sz w:val="20"/>
          <w:szCs w:val="20"/>
          <w:lang w:eastAsia="sl-SI"/>
        </w:rPr>
      </w:pPr>
    </w:p>
    <w:p w14:paraId="21598F40" w14:textId="4FCC8CA7" w:rsidR="00637345" w:rsidRPr="00C77FEA"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C77FEA">
        <w:rPr>
          <w:rFonts w:ascii="Open Sans" w:eastAsia="Times New Roman" w:hAnsi="Open Sans" w:cs="Open Sans"/>
          <w:sz w:val="18"/>
          <w:szCs w:val="18"/>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E21338E" w14:textId="77777777" w:rsidR="00673EA1" w:rsidRDefault="00673EA1" w:rsidP="00656CA1">
      <w:pPr>
        <w:keepNext/>
        <w:keepLines/>
        <w:widowControl w:val="0"/>
        <w:tabs>
          <w:tab w:val="left" w:pos="5400"/>
        </w:tabs>
        <w:spacing w:after="0" w:line="240" w:lineRule="auto"/>
        <w:jc w:val="both"/>
        <w:rPr>
          <w:rFonts w:ascii="Open Sans" w:eastAsia="Times New Roman" w:hAnsi="Open Sans" w:cs="Open Sans"/>
          <w:sz w:val="20"/>
          <w:szCs w:val="20"/>
          <w:lang w:eastAsia="sl-SI"/>
        </w:rPr>
      </w:pPr>
    </w:p>
    <w:p w14:paraId="7EC0FD9A" w14:textId="77777777" w:rsidR="00B252AA" w:rsidRPr="00B252AA" w:rsidRDefault="00B252AA" w:rsidP="00656CA1">
      <w:pPr>
        <w:keepNext/>
        <w:keepLines/>
        <w:widowControl w:val="0"/>
        <w:tabs>
          <w:tab w:val="left" w:pos="5400"/>
        </w:tabs>
        <w:spacing w:after="0" w:line="240" w:lineRule="auto"/>
        <w:jc w:val="both"/>
        <w:rPr>
          <w:rFonts w:ascii="Open Sans" w:eastAsia="Times New Roman" w:hAnsi="Open Sans" w:cs="Open Sans"/>
          <w:sz w:val="10"/>
          <w:szCs w:val="10"/>
          <w:lang w:eastAsia="sl-SI"/>
        </w:rPr>
      </w:pPr>
    </w:p>
    <w:tbl>
      <w:tblPr>
        <w:tblW w:w="9043" w:type="dxa"/>
        <w:tblInd w:w="30" w:type="dxa"/>
        <w:tblLayout w:type="fixed"/>
        <w:tblCellMar>
          <w:left w:w="30" w:type="dxa"/>
          <w:right w:w="30" w:type="dxa"/>
        </w:tblCellMar>
        <w:tblLook w:val="0000" w:firstRow="0" w:lastRow="0" w:firstColumn="0" w:lastColumn="0" w:noHBand="0" w:noVBand="0"/>
      </w:tblPr>
      <w:tblGrid>
        <w:gridCol w:w="3374"/>
        <w:gridCol w:w="2550"/>
        <w:gridCol w:w="3119"/>
      </w:tblGrid>
      <w:tr w:rsidR="00637345" w:rsidRPr="00A07E09" w14:paraId="21E4A23A" w14:textId="77777777" w:rsidTr="004635FC">
        <w:trPr>
          <w:trHeight w:val="235"/>
        </w:trPr>
        <w:tc>
          <w:tcPr>
            <w:tcW w:w="3374" w:type="dxa"/>
            <w:tcBorders>
              <w:bottom w:val="single" w:sz="4" w:space="0" w:color="auto"/>
            </w:tcBorders>
          </w:tcPr>
          <w:p w14:paraId="40F9708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550" w:type="dxa"/>
          </w:tcPr>
          <w:p w14:paraId="3C5F5BB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3119" w:type="dxa"/>
            <w:tcBorders>
              <w:bottom w:val="single" w:sz="4" w:space="0" w:color="auto"/>
            </w:tcBorders>
          </w:tcPr>
          <w:p w14:paraId="314E3F71"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r>
      <w:tr w:rsidR="00637345" w:rsidRPr="00A07E09" w14:paraId="44A0D93D" w14:textId="77777777" w:rsidTr="004635FC">
        <w:trPr>
          <w:trHeight w:val="235"/>
        </w:trPr>
        <w:tc>
          <w:tcPr>
            <w:tcW w:w="3374" w:type="dxa"/>
            <w:tcBorders>
              <w:top w:val="single" w:sz="4" w:space="0" w:color="auto"/>
            </w:tcBorders>
          </w:tcPr>
          <w:p w14:paraId="5B304C2F"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kraj, datum</w:t>
            </w:r>
          </w:p>
        </w:tc>
        <w:tc>
          <w:tcPr>
            <w:tcW w:w="2550" w:type="dxa"/>
          </w:tcPr>
          <w:p w14:paraId="66E77AFE"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9664CE5" w14:textId="77777777" w:rsidR="00637345" w:rsidRPr="004635FC" w:rsidRDefault="00637345" w:rsidP="00656CA1">
            <w:pPr>
              <w:keepNext/>
              <w:keepLines/>
              <w:widowControl w:val="0"/>
              <w:spacing w:after="0" w:line="240" w:lineRule="auto"/>
              <w:ind w:left="-32" w:hanging="7"/>
              <w:jc w:val="center"/>
              <w:rPr>
                <w:rFonts w:ascii="Open Sans" w:eastAsia="Times New Roman" w:hAnsi="Open Sans" w:cs="Open Sans"/>
                <w:snapToGrid w:val="0"/>
                <w:sz w:val="20"/>
                <w:szCs w:val="20"/>
                <w:lang w:eastAsia="sl-SI"/>
              </w:rPr>
            </w:pPr>
            <w:r w:rsidRPr="004635FC">
              <w:rPr>
                <w:rFonts w:ascii="Open Sans" w:eastAsia="Times New Roman" w:hAnsi="Open Sans" w:cs="Open Sans"/>
                <w:sz w:val="20"/>
                <w:szCs w:val="20"/>
                <w:lang w:eastAsia="sl-SI"/>
              </w:rPr>
              <w:t xml:space="preserve">ime in priimek ter </w:t>
            </w:r>
            <w:r w:rsidRPr="004635FC">
              <w:rPr>
                <w:rFonts w:ascii="Open Sans" w:eastAsia="Times New Roman" w:hAnsi="Open Sans" w:cs="Open Sans"/>
                <w:snapToGrid w:val="0"/>
                <w:sz w:val="20"/>
                <w:szCs w:val="20"/>
                <w:lang w:eastAsia="sl-SI"/>
              </w:rPr>
              <w:t xml:space="preserve">podpis odgovorne osebe </w:t>
            </w:r>
            <w:r w:rsidRPr="004635FC">
              <w:rPr>
                <w:rFonts w:ascii="Open Sans" w:eastAsia="Times New Roman" w:hAnsi="Open Sans" w:cs="Open Sans"/>
                <w:b/>
                <w:bCs/>
                <w:snapToGrid w:val="0"/>
                <w:sz w:val="20"/>
                <w:szCs w:val="20"/>
                <w:lang w:eastAsia="sl-SI"/>
              </w:rPr>
              <w:t>podizvajalca</w:t>
            </w:r>
          </w:p>
        </w:tc>
      </w:tr>
    </w:tbl>
    <w:p w14:paraId="7BD750A7" w14:textId="754779EA" w:rsidR="00B252AA" w:rsidRDefault="00B252AA"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521CFBA5" w14:textId="3CEEC9AD" w:rsidR="00673EA1" w:rsidRDefault="00673EA1"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2FBBB86E" w14:textId="77777777" w:rsidR="00673EA1" w:rsidRDefault="00673EA1"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ED03D96" w14:textId="0E48043D"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Opomba:</w:t>
      </w:r>
      <w:r w:rsidRPr="004635FC">
        <w:rPr>
          <w:rFonts w:ascii="Open Sans" w:eastAsia="Times New Roman" w:hAnsi="Open Sans" w:cs="Open Sans"/>
          <w:i/>
          <w:sz w:val="16"/>
          <w:szCs w:val="16"/>
          <w:lang w:eastAsia="sl-SI"/>
        </w:rPr>
        <w:t xml:space="preserve"> </w:t>
      </w:r>
    </w:p>
    <w:p w14:paraId="55D78007" w14:textId="77777777" w:rsidR="00637345" w:rsidRPr="004635FC"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6"/>
          <w:szCs w:val="16"/>
          <w:lang w:eastAsia="sl-SI"/>
        </w:rPr>
      </w:pPr>
      <w:r w:rsidRPr="004635FC">
        <w:rPr>
          <w:rFonts w:ascii="Open Sans" w:eastAsia="Times New Roman" w:hAnsi="Open Sans" w:cs="Open Sans"/>
          <w:i/>
          <w:iCs/>
          <w:sz w:val="16"/>
          <w:szCs w:val="16"/>
          <w:lang w:eastAsia="sl-SI"/>
        </w:rPr>
        <w:t>Obrazec se izpolni za vsakega podizvajalca posebej.</w:t>
      </w:r>
    </w:p>
    <w:p w14:paraId="00DF99AE" w14:textId="77777777" w:rsidR="00637345" w:rsidRPr="004635FC"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r w:rsidRPr="004635FC">
        <w:rPr>
          <w:rFonts w:ascii="Open Sans" w:eastAsia="Times New Roman" w:hAnsi="Open Sans" w:cs="Open Sans"/>
          <w:b/>
          <w:i/>
          <w:sz w:val="16"/>
          <w:szCs w:val="16"/>
          <w:lang w:eastAsia="ar-SA"/>
        </w:rPr>
        <w:t>Navodilo</w:t>
      </w:r>
      <w:r w:rsidRPr="004635FC">
        <w:rPr>
          <w:rFonts w:ascii="Open Sans" w:eastAsia="Times New Roman" w:hAnsi="Open Sans" w:cs="Open Sans"/>
          <w:i/>
          <w:sz w:val="16"/>
          <w:szCs w:val="16"/>
          <w:lang w:eastAsia="ar-SA"/>
        </w:rPr>
        <w:t>: Obrazec se po potrebi kopira!</w:t>
      </w:r>
      <w:r w:rsidRPr="004635FC">
        <w:rPr>
          <w:rFonts w:ascii="Open Sans" w:eastAsia="Times New Roman" w:hAnsi="Open Sans" w:cs="Open Sans"/>
          <w:sz w:val="16"/>
          <w:szCs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090CDCD5" w14:textId="77777777" w:rsidTr="008F26AE">
        <w:tc>
          <w:tcPr>
            <w:tcW w:w="8008" w:type="dxa"/>
            <w:tcBorders>
              <w:top w:val="single" w:sz="4" w:space="0" w:color="auto"/>
              <w:bottom w:val="single" w:sz="4" w:space="0" w:color="auto"/>
            </w:tcBorders>
          </w:tcPr>
          <w:p w14:paraId="1D175D90"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5" w:name="_Toc495914073"/>
            <w:r w:rsidRPr="004635FC">
              <w:rPr>
                <w:rFonts w:ascii="Open Sans" w:eastAsia="Times New Roman" w:hAnsi="Open Sans" w:cs="Open Sans"/>
                <w:b/>
                <w:sz w:val="20"/>
                <w:szCs w:val="20"/>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246D1D61"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4/3</w:t>
            </w:r>
          </w:p>
        </w:tc>
      </w:tr>
    </w:tbl>
    <w:p w14:paraId="4D80974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0DD3911" w14:textId="71A4CA6B" w:rsidR="00715DE3" w:rsidRPr="004635FC" w:rsidRDefault="00064BD4"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97389F">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A07E09" w:rsidRPr="004635FC">
        <w:rPr>
          <w:rFonts w:ascii="Open Sans" w:eastAsia="Times New Roman" w:hAnsi="Open Sans" w:cs="Open Sans"/>
          <w:b/>
          <w:sz w:val="20"/>
          <w:szCs w:val="20"/>
          <w:lang w:eastAsia="sl-SI"/>
        </w:rPr>
        <w:t xml:space="preserve">strojno instalacijskih </w:t>
      </w:r>
      <w:r w:rsidR="008D00CB" w:rsidRPr="004635FC">
        <w:rPr>
          <w:rFonts w:ascii="Open Sans" w:eastAsia="Times New Roman" w:hAnsi="Open Sans" w:cs="Open Sans"/>
          <w:b/>
          <w:sz w:val="20"/>
          <w:szCs w:val="20"/>
          <w:lang w:eastAsia="sl-SI"/>
        </w:rPr>
        <w:t>del</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B1069C" w:rsidRPr="004635FC">
        <w:rPr>
          <w:rFonts w:ascii="Open Sans" w:hAnsi="Open Sans" w:cs="Open Sans"/>
          <w:b/>
          <w:sz w:val="20"/>
          <w:szCs w:val="20"/>
        </w:rPr>
        <w:t>(ustrezno označite):</w:t>
      </w:r>
    </w:p>
    <w:p w14:paraId="0FEF2ADC" w14:textId="20BEEE33" w:rsidR="00AF3F1C" w:rsidRPr="00B1069C" w:rsidRDefault="00AF3F1C" w:rsidP="00656CA1">
      <w:pPr>
        <w:keepNext/>
        <w:keepLines/>
        <w:spacing w:after="0" w:line="240" w:lineRule="auto"/>
        <w:jc w:val="both"/>
        <w:rPr>
          <w:rFonts w:ascii="Open Sans" w:hAnsi="Open Sans" w:cs="Open Sans"/>
          <w:b/>
          <w:sz w:val="6"/>
          <w:szCs w:val="6"/>
        </w:rPr>
      </w:pPr>
    </w:p>
    <w:tbl>
      <w:tblPr>
        <w:tblStyle w:val="Tabelamrea"/>
        <w:tblW w:w="9351" w:type="dxa"/>
        <w:tblLook w:val="04A0" w:firstRow="1" w:lastRow="0" w:firstColumn="1" w:lastColumn="0" w:noHBand="0" w:noVBand="1"/>
      </w:tblPr>
      <w:tblGrid>
        <w:gridCol w:w="4675"/>
        <w:gridCol w:w="4676"/>
      </w:tblGrid>
      <w:tr w:rsidR="00C77FEA" w14:paraId="49B5CD24" w14:textId="77777777" w:rsidTr="000052C9">
        <w:tc>
          <w:tcPr>
            <w:tcW w:w="4675" w:type="dxa"/>
          </w:tcPr>
          <w:p w14:paraId="3A63FDF6"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1. sklop: 30III-809-00 Gradnja vročevoda T2706 v kolektorju po Vilharjevi cesti - odsek Črtomirova – Topniška</w:t>
            </w:r>
          </w:p>
        </w:tc>
        <w:tc>
          <w:tcPr>
            <w:tcW w:w="4676" w:type="dxa"/>
          </w:tcPr>
          <w:p w14:paraId="29129A4A"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2. sklop: 30III-648-00 Obnova vročevoda po Šmartinski cesti in Ulici Gradnikove brigade (med JA184 in JA198)</w:t>
            </w:r>
          </w:p>
        </w:tc>
      </w:tr>
      <w:tr w:rsidR="00C77FEA" w14:paraId="347BF6D1" w14:textId="77777777" w:rsidTr="000052C9">
        <w:tc>
          <w:tcPr>
            <w:tcW w:w="4675" w:type="dxa"/>
          </w:tcPr>
          <w:p w14:paraId="5E8BCA20"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3. sklop: 30III-779-00 Gradnja vročevoda po Metelkovi in plinovoda za prostorski enoti P6 in P7 na območju PCL (samo vročevod)</w:t>
            </w:r>
          </w:p>
        </w:tc>
        <w:tc>
          <w:tcPr>
            <w:tcW w:w="4676" w:type="dxa"/>
          </w:tcPr>
          <w:p w14:paraId="33D6049E" w14:textId="77777777" w:rsidR="00C77FEA" w:rsidRPr="00B529BE" w:rsidRDefault="00C77FEA" w:rsidP="000052C9">
            <w:pPr>
              <w:keepNext/>
              <w:keepLines/>
              <w:spacing w:after="0" w:line="240" w:lineRule="auto"/>
              <w:jc w:val="both"/>
              <w:rPr>
                <w:rFonts w:ascii="Open Sans" w:hAnsi="Open Sans" w:cs="Open Sans"/>
                <w:b/>
                <w:sz w:val="16"/>
                <w:szCs w:val="16"/>
              </w:rPr>
            </w:pPr>
            <w:r w:rsidRPr="00B529BE">
              <w:rPr>
                <w:rFonts w:ascii="Open Sans" w:hAnsi="Open Sans" w:cs="Open Sans"/>
                <w:sz w:val="16"/>
                <w:szCs w:val="16"/>
                <w:lang w:eastAsia="sl-SI"/>
              </w:rPr>
              <w:t>4. sklop: 30III434/174 Vročevodni priključek za stavbo Izobraževalni center ZDL Metelkova</w:t>
            </w:r>
          </w:p>
        </w:tc>
      </w:tr>
      <w:tr w:rsidR="00C77FEA" w14:paraId="65914FD4" w14:textId="77777777" w:rsidTr="000052C9">
        <w:tc>
          <w:tcPr>
            <w:tcW w:w="4675" w:type="dxa"/>
          </w:tcPr>
          <w:p w14:paraId="12B88C77" w14:textId="77777777" w:rsidR="00C77FEA" w:rsidRPr="00B529BE" w:rsidRDefault="00C77FEA" w:rsidP="000052C9">
            <w:pPr>
              <w:keepNext/>
              <w:keepLines/>
              <w:spacing w:after="0" w:line="240" w:lineRule="auto"/>
              <w:jc w:val="both"/>
              <w:rPr>
                <w:rFonts w:ascii="Open Sans" w:hAnsi="Open Sans" w:cs="Open Sans"/>
                <w:sz w:val="16"/>
                <w:szCs w:val="16"/>
                <w:lang w:eastAsia="sl-SI"/>
              </w:rPr>
            </w:pPr>
            <w:r w:rsidRPr="00B529BE">
              <w:rPr>
                <w:rFonts w:ascii="Open Sans" w:hAnsi="Open Sans" w:cs="Open Sans"/>
                <w:sz w:val="16"/>
                <w:szCs w:val="16"/>
                <w:lang w:eastAsia="sl-SI"/>
              </w:rPr>
              <w:t>5. sklop: 30III-757-00 Obnova vročevoda ob Kajuhovi cesti, odsek Ljubljanica - Toplarniška - 2. del</w:t>
            </w:r>
          </w:p>
        </w:tc>
        <w:tc>
          <w:tcPr>
            <w:tcW w:w="4676" w:type="dxa"/>
          </w:tcPr>
          <w:p w14:paraId="4CF17138" w14:textId="77777777" w:rsidR="00C77FEA" w:rsidRPr="00B529BE" w:rsidRDefault="00C77FEA" w:rsidP="000052C9">
            <w:pPr>
              <w:keepNext/>
              <w:keepLines/>
              <w:spacing w:after="0" w:line="240" w:lineRule="auto"/>
              <w:jc w:val="both"/>
              <w:rPr>
                <w:rFonts w:ascii="Open Sans" w:hAnsi="Open Sans" w:cs="Open Sans"/>
                <w:sz w:val="16"/>
                <w:szCs w:val="16"/>
                <w:lang w:eastAsia="sl-SI"/>
              </w:rPr>
            </w:pPr>
            <w:r w:rsidRPr="00B529BE">
              <w:rPr>
                <w:rFonts w:ascii="Open Sans" w:hAnsi="Open Sans" w:cs="Open Sans"/>
                <w:sz w:val="16"/>
                <w:szCs w:val="16"/>
                <w:lang w:eastAsia="sl-SI"/>
              </w:rPr>
              <w:t>6. sklop: 30III-730-00 Obnova vročevoda T752 v križišču Litostrojska - Celovška cesta</w:t>
            </w:r>
          </w:p>
        </w:tc>
      </w:tr>
    </w:tbl>
    <w:p w14:paraId="59377FD3" w14:textId="55265A89" w:rsidR="00064BD4" w:rsidRPr="004635FC" w:rsidRDefault="00AF3F1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 </w:t>
      </w:r>
      <w:r w:rsidR="00924478" w:rsidRPr="004635FC">
        <w:rPr>
          <w:rFonts w:ascii="Open Sans" w:eastAsia="Times New Roman" w:hAnsi="Open Sans" w:cs="Open Sans"/>
          <w:sz w:val="20"/>
          <w:szCs w:val="20"/>
          <w:lang w:eastAsia="sl-SI"/>
        </w:rPr>
        <w:t>s</w:t>
      </w:r>
      <w:r w:rsidR="00064BD4" w:rsidRPr="004635FC">
        <w:rPr>
          <w:rFonts w:ascii="Open Sans" w:eastAsia="Times New Roman" w:hAnsi="Open Sans" w:cs="Open Sans"/>
          <w:sz w:val="20"/>
          <w:szCs w:val="20"/>
          <w:lang w:eastAsia="sl-SI"/>
        </w:rPr>
        <w:t>odelovali z naslednjim subjektom:</w:t>
      </w:r>
    </w:p>
    <w:p w14:paraId="69B4B85F" w14:textId="77777777" w:rsidR="0011317E" w:rsidRPr="004635FC" w:rsidRDefault="0011317E" w:rsidP="00656CA1">
      <w:pPr>
        <w:keepNext/>
        <w:keepLines/>
        <w:spacing w:after="0" w:line="240" w:lineRule="auto"/>
        <w:jc w:val="both"/>
        <w:rPr>
          <w:rFonts w:ascii="Open Sans" w:eastAsia="Times New Roman" w:hAnsi="Open Sans" w:cs="Open Sans"/>
          <w:b/>
          <w:sz w:val="20"/>
          <w:szCs w:val="20"/>
          <w:lang w:eastAsia="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653"/>
        <w:gridCol w:w="1654"/>
        <w:gridCol w:w="1654"/>
      </w:tblGrid>
      <w:tr w:rsidR="00637345" w:rsidRPr="00A07E09" w14:paraId="64935582" w14:textId="77777777" w:rsidTr="00742BEE">
        <w:trPr>
          <w:trHeight w:val="385"/>
          <w:jc w:val="center"/>
        </w:trPr>
        <w:tc>
          <w:tcPr>
            <w:tcW w:w="4390" w:type="dxa"/>
          </w:tcPr>
          <w:p w14:paraId="5E80738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GOSPODARSKEGA SUBJEKTA</w:t>
            </w:r>
          </w:p>
          <w:p w14:paraId="00DBCF1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gridSpan w:val="3"/>
          </w:tcPr>
          <w:p w14:paraId="0BA56EA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61B1A59" w14:textId="77777777" w:rsidTr="00742BEE">
        <w:trPr>
          <w:jc w:val="center"/>
        </w:trPr>
        <w:tc>
          <w:tcPr>
            <w:tcW w:w="4390" w:type="dxa"/>
          </w:tcPr>
          <w:p w14:paraId="03445B3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706B4BC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gridSpan w:val="3"/>
          </w:tcPr>
          <w:p w14:paraId="5F47F1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25FBB5B5" w14:textId="77777777" w:rsidTr="00742BEE">
        <w:trPr>
          <w:jc w:val="center"/>
        </w:trPr>
        <w:tc>
          <w:tcPr>
            <w:tcW w:w="4390" w:type="dxa"/>
          </w:tcPr>
          <w:p w14:paraId="6F746700" w14:textId="34566B94"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4961" w:type="dxa"/>
            <w:gridSpan w:val="3"/>
          </w:tcPr>
          <w:p w14:paraId="5FA0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03D4763" w14:textId="77777777" w:rsidTr="00742BEE">
        <w:trPr>
          <w:trHeight w:val="341"/>
          <w:jc w:val="center"/>
        </w:trPr>
        <w:tc>
          <w:tcPr>
            <w:tcW w:w="4390" w:type="dxa"/>
          </w:tcPr>
          <w:p w14:paraId="4476B86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4961" w:type="dxa"/>
            <w:gridSpan w:val="3"/>
          </w:tcPr>
          <w:p w14:paraId="198DCEA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280B9F62" w14:textId="77777777" w:rsidTr="00742BEE">
        <w:trPr>
          <w:jc w:val="center"/>
        </w:trPr>
        <w:tc>
          <w:tcPr>
            <w:tcW w:w="4390" w:type="dxa"/>
          </w:tcPr>
          <w:p w14:paraId="79E88AAF"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4961" w:type="dxa"/>
            <w:gridSpan w:val="3"/>
          </w:tcPr>
          <w:p w14:paraId="691D672A"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8657D74" w14:textId="77777777" w:rsidTr="00742BEE">
        <w:trPr>
          <w:jc w:val="center"/>
        </w:trPr>
        <w:tc>
          <w:tcPr>
            <w:tcW w:w="4390" w:type="dxa"/>
          </w:tcPr>
          <w:p w14:paraId="60EE465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4961" w:type="dxa"/>
            <w:gridSpan w:val="3"/>
          </w:tcPr>
          <w:p w14:paraId="300E873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578E8A32" w14:textId="77777777" w:rsidTr="00742BEE">
        <w:trPr>
          <w:jc w:val="center"/>
        </w:trPr>
        <w:tc>
          <w:tcPr>
            <w:tcW w:w="4390" w:type="dxa"/>
          </w:tcPr>
          <w:p w14:paraId="288AA16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4961" w:type="dxa"/>
            <w:gridSpan w:val="3"/>
          </w:tcPr>
          <w:p w14:paraId="695E091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DEC0D57" w14:textId="77777777" w:rsidTr="00742BEE">
        <w:trPr>
          <w:jc w:val="center"/>
        </w:trPr>
        <w:tc>
          <w:tcPr>
            <w:tcW w:w="4390" w:type="dxa"/>
          </w:tcPr>
          <w:p w14:paraId="689D9AE7" w14:textId="4797BBE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4961" w:type="dxa"/>
            <w:gridSpan w:val="3"/>
          </w:tcPr>
          <w:p w14:paraId="014C79D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C77FEA" w:rsidRPr="002B3C02" w14:paraId="4AA37F30" w14:textId="77777777" w:rsidTr="00FB5DF8">
        <w:trPr>
          <w:trHeight w:val="253"/>
          <w:jc w:val="center"/>
        </w:trPr>
        <w:tc>
          <w:tcPr>
            <w:tcW w:w="4390" w:type="dxa"/>
            <w:vMerge w:val="restart"/>
            <w:tcBorders>
              <w:top w:val="single" w:sz="4" w:space="0" w:color="auto"/>
              <w:left w:val="single" w:sz="4" w:space="0" w:color="auto"/>
              <w:right w:val="single" w:sz="4" w:space="0" w:color="auto"/>
            </w:tcBorders>
          </w:tcPr>
          <w:p w14:paraId="1F1939AE" w14:textId="4BAC2906"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w:t>
            </w:r>
            <w:r>
              <w:rPr>
                <w:rFonts w:ascii="Open Sans" w:eastAsia="Times New Roman" w:hAnsi="Open Sans" w:cs="Open Sans"/>
                <w:sz w:val="20"/>
                <w:szCs w:val="20"/>
                <w:lang w:eastAsia="sl-SI"/>
              </w:rPr>
              <w:t>kot zmogljivost drugega subjekta</w:t>
            </w:r>
            <w:r w:rsidRPr="002B3C02">
              <w:rPr>
                <w:rFonts w:ascii="Open Sans" w:eastAsia="Times New Roman" w:hAnsi="Open Sans" w:cs="Open Sans"/>
                <w:sz w:val="20"/>
                <w:szCs w:val="20"/>
                <w:lang w:eastAsia="sl-SI"/>
              </w:rPr>
              <w:t xml:space="preserve"> (vrsta/opis del)</w:t>
            </w:r>
          </w:p>
        </w:tc>
        <w:tc>
          <w:tcPr>
            <w:tcW w:w="1653" w:type="dxa"/>
            <w:tcBorders>
              <w:top w:val="single" w:sz="4" w:space="0" w:color="auto"/>
              <w:left w:val="single" w:sz="4" w:space="0" w:color="auto"/>
              <w:right w:val="single" w:sz="4" w:space="0" w:color="auto"/>
            </w:tcBorders>
          </w:tcPr>
          <w:p w14:paraId="69DE4FEF" w14:textId="3F523CDE"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1654" w:type="dxa"/>
            <w:tcBorders>
              <w:top w:val="single" w:sz="4" w:space="0" w:color="auto"/>
              <w:left w:val="single" w:sz="4" w:space="0" w:color="auto"/>
              <w:right w:val="single" w:sz="4" w:space="0" w:color="auto"/>
            </w:tcBorders>
          </w:tcPr>
          <w:p w14:paraId="0B826EA4" w14:textId="02D5EA3F"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c>
          <w:tcPr>
            <w:tcW w:w="1654" w:type="dxa"/>
            <w:tcBorders>
              <w:top w:val="single" w:sz="4" w:space="0" w:color="auto"/>
              <w:left w:val="single" w:sz="4" w:space="0" w:color="auto"/>
              <w:right w:val="single" w:sz="4" w:space="0" w:color="auto"/>
            </w:tcBorders>
          </w:tcPr>
          <w:p w14:paraId="25C67C83" w14:textId="638814FA" w:rsidR="00C77FEA" w:rsidRPr="002B3C02" w:rsidRDefault="00C77FEA" w:rsidP="00C77FEA">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r>
      <w:tr w:rsidR="00C77FEA" w:rsidRPr="002B3C02" w14:paraId="28AF94F1" w14:textId="77777777" w:rsidTr="00FB5DF8">
        <w:trPr>
          <w:trHeight w:val="252"/>
          <w:jc w:val="center"/>
        </w:trPr>
        <w:tc>
          <w:tcPr>
            <w:tcW w:w="4390" w:type="dxa"/>
            <w:vMerge/>
            <w:tcBorders>
              <w:left w:val="single" w:sz="4" w:space="0" w:color="auto"/>
              <w:right w:val="single" w:sz="4" w:space="0" w:color="auto"/>
            </w:tcBorders>
          </w:tcPr>
          <w:p w14:paraId="75792EEB"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p>
        </w:tc>
        <w:tc>
          <w:tcPr>
            <w:tcW w:w="1653" w:type="dxa"/>
            <w:tcBorders>
              <w:top w:val="single" w:sz="4" w:space="0" w:color="auto"/>
              <w:left w:val="single" w:sz="4" w:space="0" w:color="auto"/>
              <w:right w:val="single" w:sz="4" w:space="0" w:color="auto"/>
            </w:tcBorders>
          </w:tcPr>
          <w:p w14:paraId="5F1F7D71" w14:textId="7699AD76"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c>
          <w:tcPr>
            <w:tcW w:w="1654" w:type="dxa"/>
            <w:tcBorders>
              <w:top w:val="single" w:sz="4" w:space="0" w:color="auto"/>
              <w:left w:val="single" w:sz="4" w:space="0" w:color="auto"/>
              <w:right w:val="single" w:sz="4" w:space="0" w:color="auto"/>
            </w:tcBorders>
          </w:tcPr>
          <w:p w14:paraId="561C30B1" w14:textId="00A07544"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5</w:t>
            </w:r>
            <w:r w:rsidRPr="002B3C02">
              <w:rPr>
                <w:rFonts w:ascii="Open Sans" w:eastAsia="Times New Roman" w:hAnsi="Open Sans" w:cs="Open Sans"/>
                <w:sz w:val="20"/>
                <w:szCs w:val="20"/>
                <w:lang w:eastAsia="sl-SI"/>
              </w:rPr>
              <w:t>. sklop:</w:t>
            </w:r>
          </w:p>
        </w:tc>
        <w:tc>
          <w:tcPr>
            <w:tcW w:w="1654" w:type="dxa"/>
            <w:tcBorders>
              <w:top w:val="single" w:sz="4" w:space="0" w:color="auto"/>
              <w:left w:val="single" w:sz="4" w:space="0" w:color="auto"/>
              <w:right w:val="single" w:sz="4" w:space="0" w:color="auto"/>
            </w:tcBorders>
          </w:tcPr>
          <w:p w14:paraId="4509EC00" w14:textId="26BF6CAC"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6. sklop:</w:t>
            </w:r>
          </w:p>
        </w:tc>
      </w:tr>
      <w:tr w:rsidR="00C77FEA" w:rsidRPr="002B3C02" w14:paraId="561F38A8" w14:textId="77777777" w:rsidTr="009B5694">
        <w:trPr>
          <w:trHeight w:val="173"/>
          <w:jc w:val="center"/>
        </w:trPr>
        <w:tc>
          <w:tcPr>
            <w:tcW w:w="4390" w:type="dxa"/>
            <w:vMerge w:val="restart"/>
            <w:tcBorders>
              <w:top w:val="single" w:sz="4" w:space="0" w:color="auto"/>
              <w:left w:val="single" w:sz="4" w:space="0" w:color="auto"/>
              <w:right w:val="single" w:sz="4" w:space="0" w:color="auto"/>
            </w:tcBorders>
          </w:tcPr>
          <w:p w14:paraId="39E91E18" w14:textId="4EF55823"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w:t>
            </w:r>
            <w:r>
              <w:rPr>
                <w:rFonts w:ascii="Open Sans" w:eastAsia="Times New Roman" w:hAnsi="Open Sans" w:cs="Open Sans"/>
                <w:sz w:val="20"/>
                <w:szCs w:val="20"/>
                <w:lang w:eastAsia="sl-SI"/>
              </w:rPr>
              <w:t>kot zmogljivost drugega subjekta</w:t>
            </w:r>
          </w:p>
        </w:tc>
        <w:tc>
          <w:tcPr>
            <w:tcW w:w="1653" w:type="dxa"/>
            <w:tcBorders>
              <w:top w:val="single" w:sz="4" w:space="0" w:color="auto"/>
              <w:left w:val="single" w:sz="4" w:space="0" w:color="auto"/>
              <w:right w:val="single" w:sz="4" w:space="0" w:color="auto"/>
            </w:tcBorders>
          </w:tcPr>
          <w:p w14:paraId="43DFE9AD" w14:textId="06A15C90"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1654" w:type="dxa"/>
            <w:tcBorders>
              <w:top w:val="single" w:sz="4" w:space="0" w:color="auto"/>
              <w:left w:val="single" w:sz="4" w:space="0" w:color="auto"/>
              <w:right w:val="single" w:sz="4" w:space="0" w:color="auto"/>
            </w:tcBorders>
          </w:tcPr>
          <w:p w14:paraId="1520F8DE" w14:textId="07180A5F"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c>
          <w:tcPr>
            <w:tcW w:w="1654" w:type="dxa"/>
            <w:tcBorders>
              <w:top w:val="single" w:sz="4" w:space="0" w:color="auto"/>
              <w:left w:val="single" w:sz="4" w:space="0" w:color="auto"/>
              <w:right w:val="single" w:sz="4" w:space="0" w:color="auto"/>
            </w:tcBorders>
          </w:tcPr>
          <w:p w14:paraId="3F3457F5" w14:textId="4052A279" w:rsidR="00C77FEA" w:rsidRPr="002B3C02" w:rsidRDefault="00C77FEA" w:rsidP="00C77FEA">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r>
      <w:tr w:rsidR="00C77FEA" w:rsidRPr="002B3C02" w14:paraId="0F3C71E0" w14:textId="77777777" w:rsidTr="009B5694">
        <w:trPr>
          <w:trHeight w:val="173"/>
          <w:jc w:val="center"/>
        </w:trPr>
        <w:tc>
          <w:tcPr>
            <w:tcW w:w="4390" w:type="dxa"/>
            <w:vMerge/>
            <w:tcBorders>
              <w:left w:val="single" w:sz="4" w:space="0" w:color="auto"/>
              <w:right w:val="single" w:sz="4" w:space="0" w:color="auto"/>
            </w:tcBorders>
          </w:tcPr>
          <w:p w14:paraId="0B1B67DC"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p>
        </w:tc>
        <w:tc>
          <w:tcPr>
            <w:tcW w:w="1653" w:type="dxa"/>
            <w:tcBorders>
              <w:top w:val="single" w:sz="4" w:space="0" w:color="auto"/>
              <w:left w:val="single" w:sz="4" w:space="0" w:color="auto"/>
              <w:right w:val="single" w:sz="4" w:space="0" w:color="auto"/>
            </w:tcBorders>
          </w:tcPr>
          <w:p w14:paraId="6D2857E8" w14:textId="3D2FCC21"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c>
          <w:tcPr>
            <w:tcW w:w="1654" w:type="dxa"/>
            <w:tcBorders>
              <w:top w:val="single" w:sz="4" w:space="0" w:color="auto"/>
              <w:left w:val="single" w:sz="4" w:space="0" w:color="auto"/>
              <w:right w:val="single" w:sz="4" w:space="0" w:color="auto"/>
            </w:tcBorders>
          </w:tcPr>
          <w:p w14:paraId="3FC14B2E" w14:textId="6DB6F576"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5</w:t>
            </w:r>
            <w:r w:rsidRPr="002B3C02">
              <w:rPr>
                <w:rFonts w:ascii="Open Sans" w:eastAsia="Times New Roman" w:hAnsi="Open Sans" w:cs="Open Sans"/>
                <w:sz w:val="20"/>
                <w:szCs w:val="20"/>
                <w:lang w:eastAsia="sl-SI"/>
              </w:rPr>
              <w:t>. sklop:</w:t>
            </w:r>
          </w:p>
        </w:tc>
        <w:tc>
          <w:tcPr>
            <w:tcW w:w="1654" w:type="dxa"/>
            <w:tcBorders>
              <w:top w:val="single" w:sz="4" w:space="0" w:color="auto"/>
              <w:left w:val="single" w:sz="4" w:space="0" w:color="auto"/>
              <w:right w:val="single" w:sz="4" w:space="0" w:color="auto"/>
            </w:tcBorders>
          </w:tcPr>
          <w:p w14:paraId="356C1A5F" w14:textId="1EF3AA2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6. sklop:</w:t>
            </w:r>
          </w:p>
        </w:tc>
      </w:tr>
      <w:tr w:rsidR="00C77FEA" w:rsidRPr="002B3C02" w14:paraId="5684DDA5" w14:textId="77777777" w:rsidTr="005C5961">
        <w:trPr>
          <w:trHeight w:val="173"/>
          <w:jc w:val="center"/>
        </w:trPr>
        <w:tc>
          <w:tcPr>
            <w:tcW w:w="4390" w:type="dxa"/>
            <w:vMerge w:val="restart"/>
            <w:tcBorders>
              <w:top w:val="single" w:sz="4" w:space="0" w:color="auto"/>
              <w:left w:val="single" w:sz="4" w:space="0" w:color="auto"/>
              <w:right w:val="single" w:sz="4" w:space="0" w:color="auto"/>
            </w:tcBorders>
          </w:tcPr>
          <w:p w14:paraId="6596C27B" w14:textId="77777777" w:rsidR="00C77FEA"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63AFC2D2"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1653" w:type="dxa"/>
            <w:tcBorders>
              <w:top w:val="single" w:sz="4" w:space="0" w:color="auto"/>
              <w:left w:val="single" w:sz="4" w:space="0" w:color="auto"/>
              <w:bottom w:val="single" w:sz="4" w:space="0" w:color="auto"/>
              <w:right w:val="single" w:sz="4" w:space="0" w:color="auto"/>
            </w:tcBorders>
          </w:tcPr>
          <w:p w14:paraId="44B3F78F" w14:textId="3BDA67A5"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1654" w:type="dxa"/>
            <w:tcBorders>
              <w:top w:val="single" w:sz="4" w:space="0" w:color="auto"/>
              <w:left w:val="single" w:sz="4" w:space="0" w:color="auto"/>
              <w:bottom w:val="single" w:sz="4" w:space="0" w:color="auto"/>
              <w:right w:val="single" w:sz="4" w:space="0" w:color="auto"/>
            </w:tcBorders>
          </w:tcPr>
          <w:p w14:paraId="0C46DB31" w14:textId="20BBD53F" w:rsidR="00C77FEA" w:rsidRPr="002B3C02" w:rsidRDefault="00C77FEA" w:rsidP="00C77FEA">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c>
          <w:tcPr>
            <w:tcW w:w="1654" w:type="dxa"/>
            <w:tcBorders>
              <w:top w:val="single" w:sz="4" w:space="0" w:color="auto"/>
              <w:left w:val="single" w:sz="4" w:space="0" w:color="auto"/>
              <w:bottom w:val="single" w:sz="4" w:space="0" w:color="auto"/>
              <w:right w:val="single" w:sz="4" w:space="0" w:color="auto"/>
            </w:tcBorders>
          </w:tcPr>
          <w:p w14:paraId="68D1DFD5" w14:textId="60F0880F" w:rsidR="00C77FEA" w:rsidRPr="002B3C02" w:rsidRDefault="00C77FEA" w:rsidP="00C77FEA">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r>
      <w:tr w:rsidR="00C77FEA" w:rsidRPr="002B3C02" w14:paraId="36E95DAA" w14:textId="77777777" w:rsidTr="005C5961">
        <w:trPr>
          <w:trHeight w:val="173"/>
          <w:jc w:val="center"/>
        </w:trPr>
        <w:tc>
          <w:tcPr>
            <w:tcW w:w="4390" w:type="dxa"/>
            <w:vMerge/>
            <w:tcBorders>
              <w:left w:val="single" w:sz="4" w:space="0" w:color="auto"/>
              <w:right w:val="single" w:sz="4" w:space="0" w:color="auto"/>
            </w:tcBorders>
          </w:tcPr>
          <w:p w14:paraId="7047B30A" w14:textId="7777777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p>
        </w:tc>
        <w:tc>
          <w:tcPr>
            <w:tcW w:w="1653" w:type="dxa"/>
            <w:tcBorders>
              <w:top w:val="single" w:sz="4" w:space="0" w:color="auto"/>
              <w:left w:val="single" w:sz="4" w:space="0" w:color="auto"/>
              <w:right w:val="single" w:sz="4" w:space="0" w:color="auto"/>
            </w:tcBorders>
          </w:tcPr>
          <w:p w14:paraId="5A139628" w14:textId="06A08DCE"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c>
          <w:tcPr>
            <w:tcW w:w="1654" w:type="dxa"/>
            <w:tcBorders>
              <w:top w:val="single" w:sz="4" w:space="0" w:color="auto"/>
              <w:left w:val="single" w:sz="4" w:space="0" w:color="auto"/>
              <w:right w:val="single" w:sz="4" w:space="0" w:color="auto"/>
            </w:tcBorders>
          </w:tcPr>
          <w:p w14:paraId="3C746236" w14:textId="586CCFF5"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5</w:t>
            </w:r>
            <w:r w:rsidRPr="002B3C02">
              <w:rPr>
                <w:rFonts w:ascii="Open Sans" w:eastAsia="Times New Roman" w:hAnsi="Open Sans" w:cs="Open Sans"/>
                <w:sz w:val="20"/>
                <w:szCs w:val="20"/>
                <w:lang w:eastAsia="sl-SI"/>
              </w:rPr>
              <w:t>. sklop:</w:t>
            </w:r>
          </w:p>
        </w:tc>
        <w:tc>
          <w:tcPr>
            <w:tcW w:w="1654" w:type="dxa"/>
            <w:tcBorders>
              <w:top w:val="single" w:sz="4" w:space="0" w:color="auto"/>
              <w:left w:val="single" w:sz="4" w:space="0" w:color="auto"/>
              <w:right w:val="single" w:sz="4" w:space="0" w:color="auto"/>
            </w:tcBorders>
          </w:tcPr>
          <w:p w14:paraId="09AC6D4A" w14:textId="6172C5B7" w:rsidR="00C77FEA" w:rsidRPr="002B3C02" w:rsidRDefault="00C77FEA" w:rsidP="00C77FEA">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6. sklop:</w:t>
            </w:r>
          </w:p>
        </w:tc>
      </w:tr>
    </w:tbl>
    <w:p w14:paraId="0FA15AD7" w14:textId="5DED515F" w:rsidR="00715DE3" w:rsidRDefault="00715DE3"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74578CF0" w14:textId="77777777" w:rsidR="00064796" w:rsidRPr="004635FC" w:rsidRDefault="00064796"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56288319" w14:textId="2ABC1674"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r w:rsidRPr="004635FC">
        <w:rPr>
          <w:rFonts w:ascii="Open Sans" w:eastAsia="Times New Roman" w:hAnsi="Open Sans" w:cs="Open Sans"/>
          <w:sz w:val="20"/>
          <w:szCs w:val="20"/>
          <w:lang w:val="x-none" w:eastAsia="x-none"/>
        </w:rPr>
        <w:t>Datum</w:t>
      </w:r>
      <w:r w:rsidR="00064796" w:rsidRPr="004635FC">
        <w:rPr>
          <w:rFonts w:ascii="Open Sans" w:eastAsia="Times New Roman" w:hAnsi="Open Sans" w:cs="Open Sans"/>
          <w:sz w:val="20"/>
          <w:szCs w:val="20"/>
          <w:lang w:val="x-none" w:eastAsia="x-none"/>
        </w:rPr>
        <w:t>:</w:t>
      </w:r>
      <w:r w:rsidR="00064796">
        <w:rPr>
          <w:rFonts w:ascii="Open Sans" w:eastAsia="Times New Roman" w:hAnsi="Open Sans" w:cs="Open Sans"/>
          <w:sz w:val="20"/>
          <w:szCs w:val="20"/>
          <w:lang w:eastAsia="x-none"/>
        </w:rPr>
        <w:t>_______________________</w:t>
      </w:r>
      <w:r w:rsidRPr="004635FC">
        <w:rPr>
          <w:rFonts w:ascii="Open Sans" w:eastAsia="Times New Roman" w:hAnsi="Open Sans" w:cs="Open Sans"/>
          <w:sz w:val="20"/>
          <w:szCs w:val="20"/>
          <w:lang w:val="x-none" w:eastAsia="x-none"/>
        </w:rPr>
        <w:tab/>
      </w:r>
    </w:p>
    <w:p w14:paraId="6B3A4606"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p w14:paraId="393BFA1D"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637345" w:rsidRPr="00A07E09" w14:paraId="413F965C" w14:textId="77777777" w:rsidTr="008F26AE">
        <w:tc>
          <w:tcPr>
            <w:tcW w:w="5495" w:type="dxa"/>
            <w:shd w:val="clear" w:color="auto" w:fill="auto"/>
          </w:tcPr>
          <w:p w14:paraId="4CF70C17" w14:textId="6BC767C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napToGrid w:val="0"/>
                <w:sz w:val="20"/>
                <w:szCs w:val="20"/>
                <w:lang w:eastAsia="sl-SI"/>
              </w:rPr>
            </w:pPr>
            <w:r>
              <w:rPr>
                <w:rFonts w:ascii="Open Sans" w:eastAsia="Times New Roman" w:hAnsi="Open Sans" w:cs="Open Sans"/>
                <w:snapToGrid w:val="0"/>
                <w:sz w:val="20"/>
                <w:szCs w:val="20"/>
                <w:lang w:eastAsia="sl-SI"/>
              </w:rPr>
              <w:t>I</w:t>
            </w:r>
            <w:r w:rsidR="00637345" w:rsidRPr="004635FC">
              <w:rPr>
                <w:rFonts w:ascii="Open Sans" w:eastAsia="Times New Roman" w:hAnsi="Open Sans" w:cs="Open Sans"/>
                <w:snapToGrid w:val="0"/>
                <w:sz w:val="20"/>
                <w:szCs w:val="20"/>
                <w:lang w:eastAsia="sl-SI"/>
              </w:rPr>
              <w:t>me in priimek</w:t>
            </w:r>
            <w:r w:rsidR="00F72A2C" w:rsidRPr="004635FC">
              <w:rPr>
                <w:rFonts w:ascii="Open Sans" w:eastAsia="Times New Roman" w:hAnsi="Open Sans" w:cs="Open Sans"/>
                <w:snapToGrid w:val="0"/>
                <w:sz w:val="20"/>
                <w:szCs w:val="20"/>
                <w:lang w:eastAsia="sl-SI"/>
              </w:rPr>
              <w:t xml:space="preserve"> ter podpis</w:t>
            </w:r>
            <w:r w:rsidR="00637345" w:rsidRPr="004635FC">
              <w:rPr>
                <w:rFonts w:ascii="Open Sans" w:eastAsia="Times New Roman" w:hAnsi="Open Sans" w:cs="Open Sans"/>
                <w:snapToGrid w:val="0"/>
                <w:sz w:val="20"/>
                <w:szCs w:val="20"/>
                <w:lang w:eastAsia="sl-SI"/>
              </w:rPr>
              <w:t xml:space="preserve"> </w:t>
            </w:r>
          </w:p>
          <w:p w14:paraId="3C97BB3A" w14:textId="77777777" w:rsidR="00637345" w:rsidRPr="004635FC" w:rsidRDefault="00F72A2C"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sidRPr="004635FC">
              <w:rPr>
                <w:rFonts w:ascii="Open Sans" w:eastAsia="Times New Roman" w:hAnsi="Open Sans" w:cs="Open Sans"/>
                <w:snapToGrid w:val="0"/>
                <w:sz w:val="20"/>
                <w:szCs w:val="20"/>
                <w:lang w:eastAsia="sl-SI"/>
              </w:rPr>
              <w:t xml:space="preserve">odgovorne osebe </w:t>
            </w:r>
            <w:r w:rsidR="00637345" w:rsidRPr="004635FC">
              <w:rPr>
                <w:rFonts w:ascii="Open Sans" w:eastAsia="Times New Roman" w:hAnsi="Open Sans" w:cs="Open Sans"/>
                <w:snapToGrid w:val="0"/>
                <w:sz w:val="20"/>
                <w:szCs w:val="20"/>
                <w:lang w:eastAsia="sl-SI"/>
              </w:rPr>
              <w:t>ponudnika:</w:t>
            </w:r>
          </w:p>
        </w:tc>
        <w:tc>
          <w:tcPr>
            <w:tcW w:w="3999" w:type="dxa"/>
            <w:shd w:val="clear" w:color="auto" w:fill="auto"/>
          </w:tcPr>
          <w:p w14:paraId="23F676FD" w14:textId="68AAA2E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Pr>
                <w:rFonts w:ascii="Open Sans" w:eastAsia="Times New Roman" w:hAnsi="Open Sans" w:cs="Open Sans"/>
                <w:sz w:val="20"/>
                <w:szCs w:val="20"/>
                <w:lang w:eastAsia="x-none"/>
              </w:rPr>
              <w:t>I</w:t>
            </w:r>
            <w:r w:rsidR="00637345" w:rsidRPr="004635FC">
              <w:rPr>
                <w:rFonts w:ascii="Open Sans" w:eastAsia="Times New Roman" w:hAnsi="Open Sans" w:cs="Open Sans"/>
                <w:sz w:val="20"/>
                <w:szCs w:val="20"/>
                <w:lang w:val="x-none" w:eastAsia="x-none"/>
              </w:rPr>
              <w:t xml:space="preserve">me in priimek </w:t>
            </w:r>
            <w:r w:rsidR="00F72A2C" w:rsidRPr="004635FC">
              <w:rPr>
                <w:rFonts w:ascii="Open Sans" w:eastAsia="Times New Roman" w:hAnsi="Open Sans" w:cs="Open Sans"/>
                <w:snapToGrid w:val="0"/>
                <w:sz w:val="20"/>
                <w:szCs w:val="20"/>
                <w:lang w:eastAsia="sl-SI"/>
              </w:rPr>
              <w:t>ter podpis</w:t>
            </w:r>
            <w:r w:rsidR="00F72A2C" w:rsidRPr="004635FC">
              <w:rPr>
                <w:rFonts w:ascii="Open Sans" w:eastAsia="Times New Roman" w:hAnsi="Open Sans" w:cs="Open Sans"/>
                <w:sz w:val="20"/>
                <w:szCs w:val="20"/>
                <w:lang w:eastAsia="x-none"/>
              </w:rPr>
              <w:t xml:space="preserve"> </w:t>
            </w:r>
            <w:r w:rsidR="00637345" w:rsidRPr="004635FC">
              <w:rPr>
                <w:rFonts w:ascii="Open Sans" w:eastAsia="Times New Roman" w:hAnsi="Open Sans" w:cs="Open Sans"/>
                <w:snapToGrid w:val="0"/>
                <w:sz w:val="20"/>
                <w:szCs w:val="20"/>
                <w:lang w:eastAsia="sl-SI"/>
              </w:rPr>
              <w:t xml:space="preserve">odgovorne osebe </w:t>
            </w:r>
            <w:r w:rsidR="00F72A2C" w:rsidRPr="004635FC">
              <w:rPr>
                <w:rFonts w:ascii="Open Sans" w:eastAsia="Times New Roman" w:hAnsi="Open Sans" w:cs="Open Sans"/>
                <w:sz w:val="20"/>
                <w:szCs w:val="20"/>
                <w:lang w:eastAsia="x-none"/>
              </w:rPr>
              <w:t>gospodarskega subjekta:</w:t>
            </w:r>
          </w:p>
        </w:tc>
      </w:tr>
    </w:tbl>
    <w:p w14:paraId="3F782814" w14:textId="77777777"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p>
    <w:p w14:paraId="7FA66D3D" w14:textId="40D35DCB" w:rsidR="00637345"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r>
        <w:rPr>
          <w:rFonts w:ascii="Open Sans" w:eastAsia="Times New Roman" w:hAnsi="Open Sans" w:cs="Open Sans"/>
          <w:sz w:val="20"/>
          <w:szCs w:val="20"/>
          <w:lang w:eastAsia="x-none"/>
        </w:rPr>
        <w:t>________________________</w:t>
      </w:r>
      <w:r w:rsidR="00637345" w:rsidRPr="004635FC">
        <w:rPr>
          <w:rFonts w:ascii="Open Sans" w:eastAsia="Times New Roman" w:hAnsi="Open Sans" w:cs="Open Sans"/>
          <w:sz w:val="20"/>
          <w:szCs w:val="20"/>
          <w:lang w:val="x-none" w:eastAsia="x-none"/>
        </w:rPr>
        <w:tab/>
      </w:r>
      <w:r>
        <w:rPr>
          <w:rFonts w:ascii="Open Sans" w:eastAsia="Times New Roman" w:hAnsi="Open Sans" w:cs="Open Sans"/>
          <w:sz w:val="20"/>
          <w:szCs w:val="20"/>
          <w:lang w:eastAsia="x-none"/>
        </w:rPr>
        <w:t>_____________________</w:t>
      </w:r>
    </w:p>
    <w:p w14:paraId="5ABC64C8" w14:textId="77777777" w:rsidR="00064796" w:rsidRPr="00AB26DB"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p>
    <w:p w14:paraId="2EB9C58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ab/>
      </w:r>
      <w:r w:rsidRPr="004635FC">
        <w:rPr>
          <w:rFonts w:ascii="Open Sans" w:eastAsia="Times New Roman" w:hAnsi="Open Sans" w:cs="Open Sans"/>
          <w:b/>
          <w:sz w:val="20"/>
          <w:szCs w:val="20"/>
          <w:lang w:eastAsia="sl-SI"/>
        </w:rPr>
        <w:tab/>
        <w:t xml:space="preserve"> </w:t>
      </w:r>
      <w:r w:rsidRPr="004635FC">
        <w:rPr>
          <w:rFonts w:ascii="Open Sans" w:eastAsia="Times New Roman" w:hAnsi="Open Sans" w:cs="Open Sans"/>
          <w:sz w:val="20"/>
          <w:szCs w:val="20"/>
          <w:lang w:eastAsia="sl-SI"/>
        </w:rPr>
        <w:t xml:space="preserve">Žig: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Žig:</w:t>
      </w:r>
    </w:p>
    <w:p w14:paraId="27DBBC5D" w14:textId="087321DA" w:rsidR="00637345"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E66FD4" w14:textId="77777777" w:rsidR="00064796" w:rsidRPr="004635FC" w:rsidRDefault="00064796" w:rsidP="00656CA1">
      <w:pPr>
        <w:keepNext/>
        <w:keepLines/>
        <w:widowControl w:val="0"/>
        <w:spacing w:after="0" w:line="240" w:lineRule="auto"/>
        <w:jc w:val="both"/>
        <w:rPr>
          <w:rFonts w:ascii="Open Sans" w:eastAsia="Times New Roman" w:hAnsi="Open Sans" w:cs="Open Sans"/>
          <w:sz w:val="20"/>
          <w:szCs w:val="20"/>
          <w:lang w:eastAsia="sl-SI"/>
        </w:rPr>
      </w:pPr>
    </w:p>
    <w:p w14:paraId="2C210CE8" w14:textId="06B63022" w:rsidR="00637345" w:rsidRPr="00B1069C"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4635FC">
        <w:rPr>
          <w:rFonts w:ascii="Open Sans" w:eastAsia="Times New Roman" w:hAnsi="Open Sans" w:cs="Open Sans"/>
          <w:b/>
          <w:i/>
          <w:sz w:val="16"/>
          <w:szCs w:val="16"/>
          <w:lang w:eastAsia="ar-SA"/>
        </w:rPr>
        <w:t>Navodilo</w:t>
      </w:r>
      <w:r w:rsidRPr="004635FC">
        <w:rPr>
          <w:rFonts w:ascii="Open Sans" w:eastAsia="Times New Roman" w:hAnsi="Open Sans" w:cs="Open Sans"/>
          <w:i/>
          <w:sz w:val="16"/>
          <w:szCs w:val="16"/>
          <w:lang w:eastAsia="ar-SA"/>
        </w:rPr>
        <w:t>: Obrazec se po potrebi kopira!</w:t>
      </w:r>
      <w:r w:rsidRPr="004635FC">
        <w:rPr>
          <w:rFonts w:ascii="Open Sans" w:eastAsia="Times New Roman" w:hAnsi="Open Sans" w:cs="Open Sans"/>
          <w:i/>
          <w:sz w:val="16"/>
          <w:szCs w:val="16"/>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40ADD" w:rsidRPr="00A07E09" w14:paraId="00842BE1" w14:textId="77777777" w:rsidTr="00A03AB5">
        <w:tc>
          <w:tcPr>
            <w:tcW w:w="7867" w:type="dxa"/>
            <w:tcBorders>
              <w:top w:val="single" w:sz="4" w:space="0" w:color="auto"/>
              <w:bottom w:val="single" w:sz="4" w:space="0" w:color="auto"/>
            </w:tcBorders>
          </w:tcPr>
          <w:p w14:paraId="0AF8E72B" w14:textId="77777777" w:rsidR="00B40ADD" w:rsidRPr="004635FC" w:rsidRDefault="00B40AD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09C909A8" w14:textId="77777777" w:rsidR="00B40ADD" w:rsidRPr="004635FC" w:rsidRDefault="00B40ADD"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p>
        </w:tc>
      </w:tr>
    </w:tbl>
    <w:p w14:paraId="699412E7" w14:textId="77777777" w:rsidR="00B40ADD" w:rsidRPr="004635FC" w:rsidRDefault="00B40ADD"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Javno naročilo: </w:t>
      </w:r>
    </w:p>
    <w:p w14:paraId="70A622A6" w14:textId="6AA4C5CE" w:rsidR="00B40ADD" w:rsidRPr="004635FC" w:rsidRDefault="0097389F" w:rsidP="00656CA1">
      <w:pPr>
        <w:keepNext/>
        <w:keepLines/>
        <w:widowControl w:val="0"/>
        <w:spacing w:after="0" w:line="240" w:lineRule="auto"/>
        <w:jc w:val="center"/>
        <w:rPr>
          <w:rFonts w:ascii="Open Sans" w:eastAsia="Times New Roman" w:hAnsi="Open Sans" w:cs="Open Sans"/>
          <w:b/>
          <w:sz w:val="20"/>
          <w:szCs w:val="20"/>
          <w:lang w:eastAsia="sl-SI"/>
        </w:rPr>
      </w:pPr>
      <w:bookmarkStart w:id="26" w:name="_Hlk198897774"/>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B40AD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bookmarkEnd w:id="26"/>
    <w:p w14:paraId="308C33D7" w14:textId="77777777" w:rsidR="00B40ADD" w:rsidRPr="004635FC" w:rsidRDefault="00B40ADD" w:rsidP="00656CA1">
      <w:pPr>
        <w:keepNext/>
        <w:keepLines/>
        <w:spacing w:after="0" w:line="240" w:lineRule="auto"/>
        <w:jc w:val="right"/>
        <w:rPr>
          <w:rFonts w:ascii="Open Sans" w:eastAsia="Times New Roman" w:hAnsi="Open Sans" w:cs="Open Sans"/>
          <w:i/>
          <w:sz w:val="20"/>
          <w:szCs w:val="20"/>
          <w:lang w:eastAsia="sl-SI"/>
        </w:rPr>
      </w:pPr>
    </w:p>
    <w:p w14:paraId="0DAD8A90" w14:textId="77777777" w:rsidR="00B40ADD" w:rsidRPr="004635FC" w:rsidRDefault="00B40ADD" w:rsidP="00656CA1">
      <w:pPr>
        <w:keepNext/>
        <w:keepLines/>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55A9666A" w14:textId="77777777" w:rsidR="00B40ADD" w:rsidRPr="004635FC" w:rsidRDefault="00B40ADD" w:rsidP="00656CA1">
      <w:pPr>
        <w:keepNext/>
        <w:keepLines/>
        <w:spacing w:after="0" w:line="240" w:lineRule="auto"/>
        <w:jc w:val="right"/>
        <w:rPr>
          <w:rFonts w:ascii="Open Sans" w:eastAsia="Times New Roman" w:hAnsi="Open Sans" w:cs="Open Sans"/>
          <w:b/>
          <w:i/>
          <w:sz w:val="20"/>
          <w:szCs w:val="20"/>
          <w:lang w:eastAsia="sl-SI"/>
        </w:rPr>
      </w:pPr>
    </w:p>
    <w:p w14:paraId="5ECAE1DF" w14:textId="62CC27FA" w:rsidR="00B40ADD" w:rsidRDefault="00B40ADD" w:rsidP="00656CA1">
      <w:pPr>
        <w:keepNext/>
        <w:keepLines/>
        <w:tabs>
          <w:tab w:val="left" w:pos="0"/>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Seznam referenčnih objektov</w:t>
      </w:r>
    </w:p>
    <w:p w14:paraId="4D2698E2" w14:textId="77777777" w:rsidR="00677F50" w:rsidRPr="004635FC" w:rsidRDefault="00677F50" w:rsidP="00656CA1">
      <w:pPr>
        <w:keepNext/>
        <w:keepLines/>
        <w:tabs>
          <w:tab w:val="left" w:pos="0"/>
        </w:tabs>
        <w:spacing w:after="0" w:line="240" w:lineRule="auto"/>
        <w:jc w:val="center"/>
        <w:rPr>
          <w:rFonts w:ascii="Open Sans" w:eastAsia="Times New Roman" w:hAnsi="Open Sans" w:cs="Open Sans"/>
          <w:b/>
          <w:sz w:val="20"/>
          <w:szCs w:val="20"/>
          <w:lang w:eastAsia="sl-SI"/>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52"/>
        <w:gridCol w:w="3118"/>
        <w:gridCol w:w="851"/>
        <w:gridCol w:w="850"/>
        <w:gridCol w:w="851"/>
        <w:gridCol w:w="992"/>
        <w:gridCol w:w="709"/>
      </w:tblGrid>
      <w:tr w:rsidR="00677F50" w:rsidRPr="00677F50" w14:paraId="58CE6F28" w14:textId="51D84AF3" w:rsidTr="00030A44">
        <w:trPr>
          <w:trHeight w:val="303"/>
        </w:trPr>
        <w:tc>
          <w:tcPr>
            <w:tcW w:w="2052" w:type="dxa"/>
          </w:tcPr>
          <w:p w14:paraId="3F1874DF" w14:textId="636B1C91" w:rsidR="00677F50" w:rsidRPr="00677F50" w:rsidRDefault="00677F50" w:rsidP="00677F50">
            <w:pPr>
              <w:keepNext/>
              <w:keepLines/>
              <w:widowControl w:val="0"/>
              <w:spacing w:after="0" w:line="240" w:lineRule="auto"/>
              <w:jc w:val="center"/>
              <w:outlineLvl w:val="0"/>
              <w:rPr>
                <w:rFonts w:ascii="Open Sans" w:hAnsi="Open Sans" w:cs="Open Sans"/>
                <w:sz w:val="18"/>
                <w:szCs w:val="18"/>
              </w:rPr>
            </w:pPr>
            <w:r w:rsidRPr="00677F50">
              <w:rPr>
                <w:rFonts w:ascii="Open Sans" w:hAnsi="Open Sans" w:cs="Open Sans"/>
                <w:sz w:val="18"/>
                <w:szCs w:val="18"/>
              </w:rPr>
              <w:t>Investitor referenčnega objekta</w:t>
            </w:r>
          </w:p>
        </w:tc>
        <w:tc>
          <w:tcPr>
            <w:tcW w:w="3118" w:type="dxa"/>
          </w:tcPr>
          <w:p w14:paraId="284877FD" w14:textId="77777777" w:rsidR="00677F50" w:rsidRPr="00677F50" w:rsidRDefault="00677F50" w:rsidP="00677F50">
            <w:pPr>
              <w:keepNext/>
              <w:keepLines/>
              <w:widowControl w:val="0"/>
              <w:spacing w:after="0" w:line="240" w:lineRule="auto"/>
              <w:jc w:val="center"/>
              <w:outlineLvl w:val="0"/>
              <w:rPr>
                <w:rFonts w:ascii="Open Sans" w:hAnsi="Open Sans" w:cs="Open Sans"/>
                <w:sz w:val="20"/>
                <w:szCs w:val="20"/>
              </w:rPr>
            </w:pPr>
            <w:r w:rsidRPr="00677F50">
              <w:rPr>
                <w:rFonts w:ascii="Open Sans" w:hAnsi="Open Sans" w:cs="Open Sans"/>
                <w:sz w:val="20"/>
                <w:szCs w:val="20"/>
              </w:rPr>
              <w:t>Navedba referenčnih del</w:t>
            </w:r>
          </w:p>
        </w:tc>
        <w:tc>
          <w:tcPr>
            <w:tcW w:w="851" w:type="dxa"/>
          </w:tcPr>
          <w:p w14:paraId="7F2FEABD" w14:textId="16C1C6A6"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Vrsta cevovoda</w:t>
            </w:r>
          </w:p>
        </w:tc>
        <w:tc>
          <w:tcPr>
            <w:tcW w:w="850" w:type="dxa"/>
          </w:tcPr>
          <w:p w14:paraId="6C4D5FF3" w14:textId="0123496A"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Material cevovoda</w:t>
            </w:r>
          </w:p>
        </w:tc>
        <w:tc>
          <w:tcPr>
            <w:tcW w:w="851" w:type="dxa"/>
          </w:tcPr>
          <w:p w14:paraId="6F66E0E4" w14:textId="6C2C2DAC"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Dimenzija cevovoda</w:t>
            </w:r>
          </w:p>
        </w:tc>
        <w:tc>
          <w:tcPr>
            <w:tcW w:w="992" w:type="dxa"/>
          </w:tcPr>
          <w:p w14:paraId="4C2C309C" w14:textId="4BF2F9FC"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 xml:space="preserve">Dolžina trase cevovoda v metrih </w:t>
            </w:r>
            <w:r w:rsidR="00030A44">
              <w:rPr>
                <w:rFonts w:ascii="Open Sans" w:hAnsi="Open Sans" w:cs="Open Sans"/>
                <w:sz w:val="13"/>
                <w:szCs w:val="13"/>
              </w:rPr>
              <w:t>/ št. priključkov</w:t>
            </w:r>
          </w:p>
        </w:tc>
        <w:tc>
          <w:tcPr>
            <w:tcW w:w="709" w:type="dxa"/>
          </w:tcPr>
          <w:p w14:paraId="71C02F8E" w14:textId="3BD27936"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Leto zaključka gradnje</w:t>
            </w:r>
          </w:p>
        </w:tc>
      </w:tr>
      <w:tr w:rsidR="00677F50" w:rsidRPr="00677F50" w14:paraId="70CD21E8" w14:textId="74ED4E46" w:rsidTr="00030A44">
        <w:trPr>
          <w:trHeight w:val="907"/>
        </w:trPr>
        <w:tc>
          <w:tcPr>
            <w:tcW w:w="2052" w:type="dxa"/>
          </w:tcPr>
          <w:p w14:paraId="028B33C4"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314D9EB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9CE113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41777A2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1F96A1E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17BC219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4EE0BEA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597F5C8C" w14:textId="1EFEE3D0" w:rsidTr="00030A44">
        <w:trPr>
          <w:trHeight w:val="907"/>
        </w:trPr>
        <w:tc>
          <w:tcPr>
            <w:tcW w:w="2052" w:type="dxa"/>
          </w:tcPr>
          <w:p w14:paraId="089AB41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31FAFADF"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476F8CF"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6333CEB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558E91E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764486F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33765F8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0F68A27C" w14:textId="5F3C9EE1" w:rsidTr="00030A44">
        <w:trPr>
          <w:trHeight w:val="907"/>
        </w:trPr>
        <w:tc>
          <w:tcPr>
            <w:tcW w:w="2052" w:type="dxa"/>
          </w:tcPr>
          <w:p w14:paraId="060E51B6"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6E61675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29C6659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3B34752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667E1E98"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64F0BE2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33A804D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313A213E" w14:textId="4FCE838C" w:rsidTr="00030A44">
        <w:trPr>
          <w:trHeight w:val="907"/>
        </w:trPr>
        <w:tc>
          <w:tcPr>
            <w:tcW w:w="2052" w:type="dxa"/>
          </w:tcPr>
          <w:p w14:paraId="3C2E2CC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52790EA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933411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0E55840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1B5A9A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5E56AD5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40996AB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47342D35" w14:textId="58A02561" w:rsidTr="00030A44">
        <w:trPr>
          <w:trHeight w:val="907"/>
        </w:trPr>
        <w:tc>
          <w:tcPr>
            <w:tcW w:w="2052" w:type="dxa"/>
          </w:tcPr>
          <w:p w14:paraId="1E1A1C7F"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6AC3FDDD"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BEEFD4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1A7829A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EE3760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033FB54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12C6E2D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6CC0EDE6" w14:textId="72F91B75" w:rsidTr="00030A44">
        <w:trPr>
          <w:trHeight w:val="907"/>
        </w:trPr>
        <w:tc>
          <w:tcPr>
            <w:tcW w:w="2052" w:type="dxa"/>
          </w:tcPr>
          <w:p w14:paraId="37B7205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0760C4D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266CED3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3BD405E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4FF45DD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0C72061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599F510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3E69C853" w14:textId="4FF4B816" w:rsidTr="00030A44">
        <w:trPr>
          <w:trHeight w:val="907"/>
        </w:trPr>
        <w:tc>
          <w:tcPr>
            <w:tcW w:w="2052" w:type="dxa"/>
          </w:tcPr>
          <w:p w14:paraId="407386D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2B09C54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30E2B58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0459AE8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F88CE9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575F9F0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7A46FA7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31BE1392" w14:textId="10034BE0" w:rsidTr="00030A44">
        <w:trPr>
          <w:trHeight w:val="907"/>
        </w:trPr>
        <w:tc>
          <w:tcPr>
            <w:tcW w:w="2052" w:type="dxa"/>
          </w:tcPr>
          <w:p w14:paraId="7B36F9C8"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0719618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3BE1814"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5EAEBA6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031635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400B1DD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69827D1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128448AC" w14:textId="4E065F82" w:rsidTr="00030A44">
        <w:trPr>
          <w:trHeight w:val="907"/>
        </w:trPr>
        <w:tc>
          <w:tcPr>
            <w:tcW w:w="2052" w:type="dxa"/>
          </w:tcPr>
          <w:p w14:paraId="64019CC8"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2CE88F3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0CAA2F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28DADF3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6FB1C94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6850D88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658ACAE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bl>
    <w:p w14:paraId="02FA3203" w14:textId="77777777" w:rsidR="00B40ADD" w:rsidRPr="004635FC" w:rsidRDefault="00B40ADD" w:rsidP="00656CA1">
      <w:pPr>
        <w:keepNext/>
        <w:keepLines/>
        <w:spacing w:after="0" w:line="240" w:lineRule="auto"/>
        <w:jc w:val="both"/>
        <w:rPr>
          <w:rFonts w:ascii="Open Sans" w:eastAsia="Times New Roman" w:hAnsi="Open Sans" w:cs="Open Sans"/>
          <w:sz w:val="20"/>
          <w:szCs w:val="20"/>
          <w:lang w:eastAsia="sl-SI"/>
        </w:rPr>
      </w:pPr>
    </w:p>
    <w:p w14:paraId="3F66EB26" w14:textId="77777777" w:rsidR="00B40ADD" w:rsidRPr="004635FC" w:rsidRDefault="00B40ADD" w:rsidP="00656CA1">
      <w:pPr>
        <w:keepNext/>
        <w:keepLines/>
        <w:spacing w:after="0" w:line="240" w:lineRule="auto"/>
        <w:jc w:val="both"/>
        <w:rPr>
          <w:rFonts w:ascii="Open Sans" w:eastAsia="Times New Roman" w:hAnsi="Open Sans" w:cs="Open Sans"/>
          <w:sz w:val="20"/>
          <w:szCs w:val="20"/>
          <w:lang w:eastAsia="sl-SI"/>
        </w:rPr>
      </w:pPr>
    </w:p>
    <w:p w14:paraId="6A57F62E" w14:textId="77777777" w:rsidR="00B40ADD" w:rsidRPr="004635FC" w:rsidRDefault="00B40ADD"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40ADD" w:rsidRPr="00A07E09" w14:paraId="6D64D13A" w14:textId="77777777" w:rsidTr="00A03AB5">
        <w:trPr>
          <w:trHeight w:val="235"/>
        </w:trPr>
        <w:tc>
          <w:tcPr>
            <w:tcW w:w="3402" w:type="dxa"/>
            <w:tcBorders>
              <w:bottom w:val="single" w:sz="4" w:space="0" w:color="auto"/>
            </w:tcBorders>
          </w:tcPr>
          <w:p w14:paraId="4B8C39B2" w14:textId="77777777"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D8E4C96" w14:textId="77777777"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71CF80D" w14:textId="77777777" w:rsidR="00B40ADD" w:rsidRPr="004635FC" w:rsidRDefault="00B40AD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40ADD" w:rsidRPr="00A07E09" w14:paraId="338FCB36" w14:textId="77777777" w:rsidTr="00A03AB5">
        <w:trPr>
          <w:trHeight w:val="235"/>
        </w:trPr>
        <w:tc>
          <w:tcPr>
            <w:tcW w:w="3402" w:type="dxa"/>
            <w:tcBorders>
              <w:top w:val="single" w:sz="4" w:space="0" w:color="auto"/>
            </w:tcBorders>
          </w:tcPr>
          <w:p w14:paraId="4FBB9B5A" w14:textId="77777777"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268" w:type="dxa"/>
          </w:tcPr>
          <w:p w14:paraId="6B439A25" w14:textId="77777777" w:rsidR="00B40ADD" w:rsidRPr="004635FC" w:rsidRDefault="00B40AD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B7D5E1A" w14:textId="021A7C1E"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w:t>
            </w:r>
            <w:r w:rsidR="00171F1F" w:rsidRPr="004635FC">
              <w:rPr>
                <w:rFonts w:ascii="Open Sans" w:eastAsia="Times New Roman" w:hAnsi="Open Sans" w:cs="Open Sans"/>
                <w:snapToGrid w:val="0"/>
                <w:color w:val="000000"/>
                <w:sz w:val="20"/>
                <w:szCs w:val="20"/>
                <w:lang w:eastAsia="sl-SI"/>
              </w:rPr>
              <w:t xml:space="preserve">Naziv ponudnika, </w:t>
            </w:r>
            <w:r w:rsidRPr="004635FC">
              <w:rPr>
                <w:rFonts w:ascii="Open Sans" w:eastAsia="Times New Roman" w:hAnsi="Open Sans" w:cs="Open Sans"/>
                <w:snapToGrid w:val="0"/>
                <w:sz w:val="20"/>
                <w:szCs w:val="20"/>
                <w:lang w:eastAsia="sl-SI"/>
              </w:rPr>
              <w:t>i</w:t>
            </w:r>
            <w:r w:rsidRPr="004635FC">
              <w:rPr>
                <w:rFonts w:ascii="Open Sans" w:hAnsi="Open Sans" w:cs="Open Sans"/>
                <w:snapToGrid w:val="0"/>
                <w:sz w:val="20"/>
                <w:szCs w:val="20"/>
              </w:rPr>
              <w:t>me in priimek ter podpis</w:t>
            </w:r>
            <w:r w:rsidRPr="004635FC">
              <w:rPr>
                <w:rFonts w:ascii="Open Sans" w:eastAsia="Times New Roman" w:hAnsi="Open Sans" w:cs="Open Sans"/>
                <w:snapToGrid w:val="0"/>
                <w:sz w:val="20"/>
                <w:szCs w:val="20"/>
                <w:lang w:eastAsia="sl-SI"/>
              </w:rPr>
              <w:t xml:space="preserve"> odgovorne osebe</w:t>
            </w:r>
            <w:r w:rsidRPr="004635FC">
              <w:rPr>
                <w:rFonts w:ascii="Open Sans" w:hAnsi="Open Sans" w:cs="Open Sans"/>
                <w:snapToGrid w:val="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2E73A033" w14:textId="39445308" w:rsidR="00637345" w:rsidRPr="004635FC" w:rsidRDefault="00637345" w:rsidP="00656CA1">
      <w:pPr>
        <w:keepNext/>
        <w:keepLines/>
        <w:spacing w:after="0" w:line="240" w:lineRule="auto"/>
        <w:jc w:val="both"/>
        <w:rPr>
          <w:rFonts w:ascii="Open Sans" w:eastAsia="Times New Roman" w:hAnsi="Open Sans" w:cs="Open Sans"/>
          <w:sz w:val="20"/>
          <w:szCs w:val="20"/>
          <w:lang w:eastAsia="sl-SI"/>
        </w:rPr>
      </w:pPr>
    </w:p>
    <w:p w14:paraId="1EA8DD08" w14:textId="4F344C3B" w:rsidR="00171F1F" w:rsidRPr="004635FC" w:rsidRDefault="00171F1F" w:rsidP="00656CA1">
      <w:pPr>
        <w:keepNext/>
        <w:keepLines/>
        <w:spacing w:after="0" w:line="240" w:lineRule="auto"/>
        <w:jc w:val="both"/>
        <w:rPr>
          <w:rFonts w:ascii="Open Sans" w:eastAsia="Times New Roman" w:hAnsi="Open Sans" w:cs="Open Sans"/>
          <w:sz w:val="20"/>
          <w:szCs w:val="20"/>
          <w:lang w:eastAsia="sl-SI"/>
        </w:rPr>
      </w:pPr>
    </w:p>
    <w:p w14:paraId="24D5863E" w14:textId="6EDCA6E9" w:rsidR="00B40ADD" w:rsidRPr="00DB1E75" w:rsidRDefault="00171F1F" w:rsidP="00656CA1">
      <w:pPr>
        <w:keepNext/>
        <w:keepLines/>
        <w:widowControl w:val="0"/>
        <w:rPr>
          <w:rFonts w:ascii="Open Sans" w:hAnsi="Open Sans" w:cs="Open Sans"/>
          <w:sz w:val="16"/>
          <w:szCs w:val="16"/>
        </w:rPr>
      </w:pPr>
      <w:r w:rsidRPr="00DB1E75">
        <w:rPr>
          <w:rFonts w:ascii="Open Sans" w:hAnsi="Open Sans" w:cs="Open Sans"/>
          <w:i/>
          <w:iCs/>
          <w:sz w:val="16"/>
          <w:szCs w:val="16"/>
        </w:rPr>
        <w:t>Opomba: Obrazec se po potrebi kopira!</w:t>
      </w:r>
      <w:r w:rsidR="00B40ADD" w:rsidRPr="00DB1E75">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37345" w:rsidRPr="00A07E09" w14:paraId="3B8FE225" w14:textId="77777777" w:rsidTr="008F26AE">
        <w:tc>
          <w:tcPr>
            <w:tcW w:w="7867" w:type="dxa"/>
            <w:tcBorders>
              <w:top w:val="single" w:sz="4" w:space="0" w:color="auto"/>
              <w:bottom w:val="single" w:sz="4" w:space="0" w:color="auto"/>
            </w:tcBorders>
          </w:tcPr>
          <w:p w14:paraId="2E8BB777" w14:textId="1F14EDC5" w:rsidR="00637345" w:rsidRPr="004635FC" w:rsidRDefault="0063734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 xml:space="preserve">POTRDITEV REFERENC </w:t>
            </w:r>
          </w:p>
        </w:tc>
        <w:tc>
          <w:tcPr>
            <w:tcW w:w="1559" w:type="dxa"/>
            <w:tcBorders>
              <w:top w:val="single" w:sz="4" w:space="0" w:color="auto"/>
              <w:bottom w:val="single" w:sz="4" w:space="0" w:color="auto"/>
            </w:tcBorders>
          </w:tcPr>
          <w:p w14:paraId="410A19E3" w14:textId="77777777" w:rsidR="00637345" w:rsidRPr="004635FC" w:rsidRDefault="00637345"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r w:rsidR="00B40ADD" w:rsidRPr="004635FC">
              <w:rPr>
                <w:rFonts w:ascii="Open Sans" w:eastAsia="Times New Roman" w:hAnsi="Open Sans" w:cs="Open Sans"/>
                <w:b/>
                <w:i/>
                <w:sz w:val="20"/>
                <w:szCs w:val="20"/>
                <w:lang w:eastAsia="sl-SI"/>
              </w:rPr>
              <w:t>/1</w:t>
            </w:r>
          </w:p>
        </w:tc>
      </w:tr>
    </w:tbl>
    <w:p w14:paraId="21D7A2A5" w14:textId="77777777" w:rsidR="00637345" w:rsidRPr="004635FC" w:rsidRDefault="00637345" w:rsidP="00656CA1">
      <w:pPr>
        <w:keepNext/>
        <w:keepLines/>
        <w:widowControl w:val="0"/>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6887477D" w14:textId="77777777" w:rsidR="00637345" w:rsidRPr="00985387" w:rsidRDefault="00637345" w:rsidP="00656CA1">
      <w:pPr>
        <w:keepNext/>
        <w:keepLines/>
        <w:widowControl w:val="0"/>
        <w:tabs>
          <w:tab w:val="left" w:pos="993"/>
        </w:tabs>
        <w:spacing w:after="0" w:line="240" w:lineRule="auto"/>
        <w:ind w:left="993" w:hanging="993"/>
        <w:jc w:val="right"/>
        <w:rPr>
          <w:rFonts w:ascii="Open Sans" w:eastAsia="Times New Roman" w:hAnsi="Open Sans" w:cs="Open Sans"/>
          <w:sz w:val="16"/>
          <w:szCs w:val="16"/>
          <w:lang w:eastAsia="sl-SI"/>
        </w:rPr>
      </w:pPr>
    </w:p>
    <w:p w14:paraId="19DD69F4"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investitorja referenčnega objekta:</w:t>
      </w:r>
    </w:p>
    <w:p w14:paraId="6CDDC25B" w14:textId="56EE316A"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w:t>
      </w:r>
      <w:r w:rsidR="00171F1F" w:rsidRPr="004635FC">
        <w:rPr>
          <w:rFonts w:ascii="Open Sans" w:eastAsia="Times New Roman" w:hAnsi="Open Sans" w:cs="Open Sans"/>
          <w:sz w:val="20"/>
          <w:szCs w:val="20"/>
          <w:lang w:eastAsia="sl-SI"/>
        </w:rPr>
        <w:t>___________________________________________</w:t>
      </w:r>
      <w:r w:rsidR="00EC2983">
        <w:rPr>
          <w:rFonts w:ascii="Open Sans" w:eastAsia="Times New Roman" w:hAnsi="Open Sans" w:cs="Open Sans"/>
          <w:sz w:val="20"/>
          <w:szCs w:val="20"/>
          <w:lang w:eastAsia="sl-SI"/>
        </w:rPr>
        <w:t>___________________</w:t>
      </w:r>
    </w:p>
    <w:p w14:paraId="12760822" w14:textId="77777777" w:rsidR="002F713A" w:rsidRPr="00081491" w:rsidRDefault="002F713A" w:rsidP="00656CA1">
      <w:pPr>
        <w:keepNext/>
        <w:keepLines/>
        <w:widowControl w:val="0"/>
        <w:spacing w:after="0" w:line="240" w:lineRule="auto"/>
        <w:jc w:val="both"/>
        <w:rPr>
          <w:rFonts w:ascii="Open Sans" w:eastAsia="Times New Roman" w:hAnsi="Open Sans" w:cs="Open Sans"/>
          <w:b/>
          <w:sz w:val="16"/>
          <w:szCs w:val="16"/>
          <w:lang w:eastAsia="sl-SI"/>
        </w:rPr>
      </w:pPr>
    </w:p>
    <w:p w14:paraId="5522C98E" w14:textId="77777777" w:rsidR="002F713A" w:rsidRPr="004635FC" w:rsidRDefault="002F713A" w:rsidP="00656CA1">
      <w:pPr>
        <w:keepNext/>
        <w:keepLines/>
        <w:widowControl w:val="0"/>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POTRDILO – REFERENCE</w:t>
      </w:r>
    </w:p>
    <w:p w14:paraId="329B382F" w14:textId="77777777" w:rsidR="002F713A" w:rsidRPr="00081491"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186D1C5F" w14:textId="2ABFACA2" w:rsidR="002F713A" w:rsidRPr="004635FC" w:rsidRDefault="002F713A"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V zvezi z oddajo javnega naročila št. </w:t>
      </w:r>
      <w:r w:rsidR="0097389F">
        <w:rPr>
          <w:rFonts w:ascii="Open Sans" w:eastAsia="Times New Roman" w:hAnsi="Open Sans" w:cs="Open Sans"/>
          <w:b/>
          <w:sz w:val="20"/>
          <w:szCs w:val="20"/>
          <w:lang w:eastAsia="sl-SI"/>
        </w:rPr>
        <w:t>ENLJ-SIR-104/26</w:t>
      </w:r>
      <w:r w:rsidR="00A07E09" w:rsidRPr="00A07E09">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 xml:space="preserve">– 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45468A59" w14:textId="77777777" w:rsidR="00391EA0" w:rsidRPr="00081491" w:rsidRDefault="00391EA0" w:rsidP="00656CA1">
      <w:pPr>
        <w:keepNext/>
        <w:keepLines/>
        <w:widowControl w:val="0"/>
        <w:spacing w:after="0" w:line="240" w:lineRule="auto"/>
        <w:jc w:val="both"/>
        <w:rPr>
          <w:rFonts w:ascii="Open Sans" w:eastAsia="Times New Roman" w:hAnsi="Open Sans" w:cs="Open Sans"/>
          <w:sz w:val="10"/>
          <w:szCs w:val="10"/>
          <w:lang w:eastAsia="sl-SI"/>
        </w:rPr>
      </w:pPr>
    </w:p>
    <w:p w14:paraId="5EB763C8" w14:textId="75BF92BE" w:rsidR="002F713A" w:rsidRPr="004635FC" w:rsidRDefault="00742BEE"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w:t>
      </w:r>
      <w:r w:rsidR="002F713A" w:rsidRPr="004635FC">
        <w:rPr>
          <w:rFonts w:ascii="Open Sans" w:eastAsia="Times New Roman" w:hAnsi="Open Sans" w:cs="Open Sans"/>
          <w:sz w:val="20"/>
          <w:szCs w:val="20"/>
          <w:lang w:eastAsia="sl-SI"/>
        </w:rPr>
        <w:t>otrjujemo</w:t>
      </w:r>
      <w:r>
        <w:rPr>
          <w:rFonts w:ascii="Open Sans" w:eastAsia="Times New Roman" w:hAnsi="Open Sans" w:cs="Open Sans"/>
          <w:sz w:val="20"/>
          <w:szCs w:val="20"/>
          <w:lang w:eastAsia="sl-SI"/>
        </w:rPr>
        <w:t xml:space="preserve"> </w:t>
      </w:r>
      <w:r w:rsidR="00A34747">
        <w:rPr>
          <w:rFonts w:ascii="Open Sans" w:eastAsia="Times New Roman" w:hAnsi="Open Sans" w:cs="Open Sans"/>
          <w:sz w:val="20"/>
          <w:szCs w:val="20"/>
          <w:lang w:eastAsia="sl-SI"/>
        </w:rPr>
        <w:t>ter</w:t>
      </w:r>
      <w:r w:rsidR="002F713A" w:rsidRPr="004635FC">
        <w:rPr>
          <w:rFonts w:ascii="Open Sans" w:eastAsia="Times New Roman" w:hAnsi="Open Sans" w:cs="Open Sans"/>
          <w:sz w:val="20"/>
          <w:szCs w:val="20"/>
          <w:lang w:eastAsia="sl-SI"/>
        </w:rPr>
        <w:t xml:space="preserve"> pod kazensko in materialno odgovornostjo izjavljamo, da je:</w:t>
      </w:r>
    </w:p>
    <w:p w14:paraId="3C7BEB2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78F89034" w14:textId="3F84507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72C109B5"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gospodarskega subjekta)</w:t>
      </w:r>
    </w:p>
    <w:p w14:paraId="729E5777"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3F8E7408"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pri: </w:t>
      </w:r>
    </w:p>
    <w:p w14:paraId="57061DDD" w14:textId="2C697F88"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20B481A7"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objekta/investicije iz gradbene pogodbe)</w:t>
      </w:r>
    </w:p>
    <w:p w14:paraId="47DE996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41AF743C" w14:textId="0B17E3E9"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 v skladu z določili gradbene pogodbe št. ______________________ z dne __________</w:t>
      </w:r>
      <w:r w:rsidR="00EC2983">
        <w:rPr>
          <w:rFonts w:ascii="Open Sans" w:eastAsia="Times New Roman" w:hAnsi="Open Sans" w:cs="Open Sans"/>
          <w:sz w:val="20"/>
          <w:szCs w:val="20"/>
          <w:lang w:eastAsia="sl-SI"/>
        </w:rPr>
        <w:t>___</w:t>
      </w:r>
    </w:p>
    <w:p w14:paraId="030AF2A6"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560B7D68"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vlogi ___________________________________________ (glavni izvajalec / podizvajalec)</w:t>
      </w:r>
    </w:p>
    <w:p w14:paraId="11D6D3FB"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798EFC74" w14:textId="650E0B5C" w:rsidR="002F713A" w:rsidRPr="004635FC" w:rsidRDefault="00B1035B" w:rsidP="00656CA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v </w:t>
      </w:r>
      <w:r w:rsidR="00C77FEA">
        <w:rPr>
          <w:rFonts w:ascii="Open Sans" w:eastAsia="Times New Roman" w:hAnsi="Open Sans" w:cs="Open Sans"/>
          <w:sz w:val="20"/>
          <w:szCs w:val="20"/>
          <w:lang w:eastAsia="sl-SI"/>
        </w:rPr>
        <w:t>let</w:t>
      </w:r>
      <w:r>
        <w:rPr>
          <w:rFonts w:ascii="Open Sans" w:eastAsia="Times New Roman" w:hAnsi="Open Sans" w:cs="Open Sans"/>
          <w:sz w:val="20"/>
          <w:szCs w:val="20"/>
          <w:lang w:eastAsia="sl-SI"/>
        </w:rPr>
        <w:t>u</w:t>
      </w:r>
      <w:r w:rsidR="00C77FEA">
        <w:rPr>
          <w:rFonts w:ascii="Open Sans" w:eastAsia="Times New Roman" w:hAnsi="Open Sans" w:cs="Open Sans"/>
          <w:sz w:val="20"/>
          <w:szCs w:val="20"/>
          <w:lang w:eastAsia="sl-SI"/>
        </w:rPr>
        <w:t xml:space="preserve"> ________ zaklju</w:t>
      </w:r>
      <w:r w:rsidR="002F713A" w:rsidRPr="004635FC">
        <w:rPr>
          <w:rFonts w:ascii="Open Sans" w:eastAsia="Times New Roman" w:hAnsi="Open Sans" w:cs="Open Sans"/>
          <w:sz w:val="20"/>
          <w:szCs w:val="20"/>
          <w:lang w:eastAsia="sl-SI"/>
        </w:rPr>
        <w:t xml:space="preserve">čil izvedbo </w:t>
      </w:r>
      <w:r w:rsidR="00A07E09" w:rsidRPr="00A07E09">
        <w:rPr>
          <w:rFonts w:ascii="Open Sans" w:eastAsia="Times New Roman" w:hAnsi="Open Sans" w:cs="Open Sans"/>
          <w:sz w:val="20"/>
          <w:szCs w:val="20"/>
          <w:lang w:eastAsia="sl-SI"/>
        </w:rPr>
        <w:t>str</w:t>
      </w:r>
      <w:r w:rsidR="00A07E09" w:rsidRPr="00274833">
        <w:rPr>
          <w:rFonts w:ascii="Open Sans" w:eastAsia="Times New Roman" w:hAnsi="Open Sans" w:cs="Open Sans"/>
          <w:sz w:val="20"/>
          <w:szCs w:val="20"/>
          <w:lang w:eastAsia="sl-SI"/>
        </w:rPr>
        <w:t xml:space="preserve">ojno instalacijskih </w:t>
      </w:r>
      <w:r w:rsidR="002F713A" w:rsidRPr="004635FC">
        <w:rPr>
          <w:rFonts w:ascii="Open Sans" w:eastAsia="Times New Roman" w:hAnsi="Open Sans" w:cs="Open Sans"/>
          <w:sz w:val="20"/>
          <w:szCs w:val="20"/>
          <w:lang w:eastAsia="sl-SI"/>
        </w:rPr>
        <w:t>del pri</w:t>
      </w:r>
      <w:r w:rsidR="00826E0C">
        <w:rPr>
          <w:rFonts w:ascii="Open Sans" w:eastAsia="Times New Roman" w:hAnsi="Open Sans" w:cs="Open Sans"/>
          <w:sz w:val="20"/>
          <w:szCs w:val="20"/>
          <w:lang w:eastAsia="sl-SI"/>
        </w:rPr>
        <w:t xml:space="preserve"> </w:t>
      </w:r>
      <w:r w:rsidR="002F713A" w:rsidRPr="004635FC">
        <w:rPr>
          <w:rFonts w:ascii="Open Sans" w:eastAsia="Times New Roman" w:hAnsi="Open Sans" w:cs="Open Sans"/>
          <w:sz w:val="20"/>
          <w:szCs w:val="20"/>
          <w:lang w:eastAsia="sl-SI"/>
        </w:rPr>
        <w:t>:</w:t>
      </w:r>
    </w:p>
    <w:p w14:paraId="7D77D7C9" w14:textId="43DF15C8"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0BC5C40D" w14:textId="77777777" w:rsidR="00826E0C" w:rsidRDefault="00EC2983" w:rsidP="00F65D09">
      <w:pPr>
        <w:pStyle w:val="Odstavekseznama"/>
        <w:keepNext/>
        <w:keepLines/>
        <w:widowControl w:val="0"/>
        <w:numPr>
          <w:ilvl w:val="0"/>
          <w:numId w:val="27"/>
        </w:numPr>
        <w:spacing w:line="360" w:lineRule="auto"/>
        <w:ind w:left="425" w:hanging="425"/>
        <w:jc w:val="both"/>
        <w:rPr>
          <w:rFonts w:ascii="Open Sans" w:hAnsi="Open Sans" w:cs="Open Sans"/>
        </w:rPr>
      </w:pPr>
      <w:r w:rsidRPr="00EC2983">
        <w:rPr>
          <w:rFonts w:ascii="Open Sans" w:hAnsi="Open Sans" w:cs="Open Sans"/>
        </w:rPr>
        <w:t>gradnji ali obnovi predizoliranega cevovoda za vročevod ali toplovod ali parovod dimenzije _____________ v skupni dolžini trase cevovoda (dovod in povratek) za vročevod ali toplovod ali parovod _____________ metrov</w:t>
      </w:r>
      <w:r w:rsidR="00826E0C">
        <w:rPr>
          <w:rFonts w:ascii="Open Sans" w:hAnsi="Open Sans" w:cs="Open Sans"/>
        </w:rPr>
        <w:t xml:space="preserve">; </w:t>
      </w:r>
    </w:p>
    <w:p w14:paraId="652C2D7A" w14:textId="04ADB241" w:rsidR="00826E0C" w:rsidRPr="0034296C" w:rsidRDefault="00826E0C" w:rsidP="00F65D09">
      <w:pPr>
        <w:pStyle w:val="Odstavekseznama"/>
        <w:keepNext/>
        <w:keepLines/>
        <w:widowControl w:val="0"/>
        <w:numPr>
          <w:ilvl w:val="0"/>
          <w:numId w:val="27"/>
        </w:numPr>
        <w:spacing w:line="360" w:lineRule="auto"/>
        <w:ind w:left="425" w:hanging="425"/>
        <w:jc w:val="both"/>
        <w:rPr>
          <w:rFonts w:ascii="Open Sans" w:hAnsi="Open Sans" w:cs="Open Sans"/>
        </w:rPr>
      </w:pPr>
      <w:r w:rsidRPr="00EC2983">
        <w:rPr>
          <w:rFonts w:ascii="Open Sans" w:hAnsi="Open Sans" w:cs="Open Sans"/>
        </w:rPr>
        <w:t xml:space="preserve">gradnji ali obnovi </w:t>
      </w:r>
      <w:r w:rsidRPr="0034296C">
        <w:rPr>
          <w:rFonts w:ascii="Open Sans" w:hAnsi="Open Sans" w:cs="Open Sans"/>
        </w:rPr>
        <w:t>vročevodnega ali toplovodnega priključka _____________</w:t>
      </w:r>
      <w:r>
        <w:rPr>
          <w:rFonts w:ascii="Open Sans" w:hAnsi="Open Sans" w:cs="Open Sans"/>
        </w:rPr>
        <w:t>____________________</w:t>
      </w:r>
      <w:r w:rsidRPr="0034296C">
        <w:rPr>
          <w:rFonts w:ascii="Open Sans" w:hAnsi="Open Sans" w:cs="Open Sans"/>
        </w:rPr>
        <w:t>_____</w:t>
      </w:r>
      <w:r>
        <w:rPr>
          <w:rFonts w:ascii="Open Sans" w:hAnsi="Open Sans" w:cs="Open Sans"/>
        </w:rPr>
        <w:t xml:space="preserve"> </w:t>
      </w:r>
      <w:r w:rsidRPr="0034296C">
        <w:rPr>
          <w:rFonts w:ascii="Open Sans" w:hAnsi="Open Sans" w:cs="Open Sans"/>
        </w:rPr>
        <w:t>____________</w:t>
      </w:r>
      <w:r>
        <w:rPr>
          <w:rFonts w:ascii="Open Sans" w:hAnsi="Open Sans" w:cs="Open Sans"/>
        </w:rPr>
        <w:t>__________</w:t>
      </w:r>
      <w:r w:rsidRPr="0034296C">
        <w:rPr>
          <w:rFonts w:ascii="Open Sans" w:hAnsi="Open Sans" w:cs="Open Sans"/>
        </w:rPr>
        <w:t>________</w:t>
      </w:r>
      <w:r>
        <w:rPr>
          <w:rFonts w:ascii="Open Sans" w:hAnsi="Open Sans" w:cs="Open Sans"/>
        </w:rPr>
        <w:t>_________</w:t>
      </w:r>
      <w:r w:rsidRPr="0034296C">
        <w:rPr>
          <w:rFonts w:ascii="Open Sans" w:hAnsi="Open Sans" w:cs="Open Sans"/>
        </w:rPr>
        <w:t xml:space="preserve"> (naziv priključka) na objekt v obsegu od odcepa iz glavnega vročevoda / toplovoda do vključno vstopa v objekt</w:t>
      </w:r>
      <w:r>
        <w:rPr>
          <w:rFonts w:ascii="Open Sans" w:hAnsi="Open Sans" w:cs="Open Sans"/>
        </w:rPr>
        <w:t xml:space="preserve"> in z razvodom po objektu.</w:t>
      </w:r>
    </w:p>
    <w:p w14:paraId="4FFD7F1D" w14:textId="787E5504" w:rsidR="00E45BAA" w:rsidRPr="00E45BAA" w:rsidRDefault="00E45BAA" w:rsidP="00E45BAA">
      <w:pPr>
        <w:keepNext/>
        <w:keepLines/>
        <w:widowControl w:val="0"/>
        <w:spacing w:after="0" w:line="240" w:lineRule="auto"/>
        <w:jc w:val="both"/>
        <w:rPr>
          <w:rFonts w:ascii="Open Sans" w:eastAsia="Times New Roman" w:hAnsi="Open Sans" w:cs="Open Sans"/>
          <w:i/>
          <w:iCs/>
          <w:sz w:val="16"/>
          <w:szCs w:val="16"/>
          <w:lang w:eastAsia="sl-SI"/>
        </w:rPr>
      </w:pPr>
      <w:r w:rsidRPr="00E45BAA">
        <w:rPr>
          <w:rFonts w:ascii="Open Sans" w:eastAsia="Times New Roman" w:hAnsi="Open Sans" w:cs="Open Sans"/>
          <w:i/>
          <w:iCs/>
          <w:sz w:val="16"/>
          <w:szCs w:val="16"/>
          <w:lang w:eastAsia="sl-SI"/>
        </w:rPr>
        <w:t>(ustrezno označite</w:t>
      </w:r>
      <w:r>
        <w:rPr>
          <w:rFonts w:ascii="Open Sans" w:eastAsia="Times New Roman" w:hAnsi="Open Sans" w:cs="Open Sans"/>
          <w:i/>
          <w:iCs/>
          <w:sz w:val="16"/>
          <w:szCs w:val="16"/>
          <w:lang w:eastAsia="sl-SI"/>
        </w:rPr>
        <w:t xml:space="preserve"> oziroma podčrtajte</w:t>
      </w:r>
      <w:r w:rsidRPr="00E45BAA">
        <w:rPr>
          <w:rFonts w:ascii="Open Sans" w:eastAsia="Times New Roman" w:hAnsi="Open Sans" w:cs="Open Sans"/>
          <w:i/>
          <w:iCs/>
          <w:sz w:val="16"/>
          <w:szCs w:val="16"/>
          <w:lang w:eastAsia="sl-SI"/>
        </w:rPr>
        <w:t xml:space="preserve"> in izpolnite!)</w:t>
      </w:r>
    </w:p>
    <w:p w14:paraId="0A170A04" w14:textId="77777777" w:rsidR="002F713A" w:rsidRPr="00AB26DB"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4ED3FA77" w14:textId="150983FD"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so bila opravljena kvalitetno</w:t>
      </w:r>
      <w:r w:rsidR="00171F1F" w:rsidRPr="004635FC">
        <w:rPr>
          <w:rFonts w:ascii="Open Sans" w:eastAsia="Times New Roman" w:hAnsi="Open Sans" w:cs="Open Sans"/>
          <w:sz w:val="20"/>
          <w:szCs w:val="20"/>
          <w:lang w:eastAsia="sl-SI"/>
        </w:rPr>
        <w:t>, strokovno</w:t>
      </w:r>
      <w:r w:rsidRPr="004635FC">
        <w:rPr>
          <w:rFonts w:ascii="Open Sans" w:eastAsia="Times New Roman" w:hAnsi="Open Sans" w:cs="Open Sans"/>
          <w:sz w:val="20"/>
          <w:szCs w:val="20"/>
          <w:lang w:eastAsia="sl-SI"/>
        </w:rPr>
        <w:t xml:space="preserve"> in v pogodbeno dogovorjenih rokih. </w:t>
      </w:r>
    </w:p>
    <w:p w14:paraId="6F162B5A" w14:textId="65BEB772" w:rsidR="002F713A"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60907710" w14:textId="77777777" w:rsidR="00DA09DD" w:rsidRPr="003048D0" w:rsidRDefault="00DA09DD" w:rsidP="00656CA1">
      <w:pPr>
        <w:keepNext/>
        <w:keepLines/>
        <w:widowControl w:val="0"/>
        <w:spacing w:after="0" w:line="240" w:lineRule="auto"/>
        <w:jc w:val="both"/>
        <w:rPr>
          <w:rFonts w:ascii="Open Sans" w:eastAsia="Times New Roman" w:hAnsi="Open Sans" w:cs="Open Sans"/>
          <w:sz w:val="16"/>
          <w:szCs w:val="16"/>
          <w:lang w:eastAsia="sl-SI"/>
        </w:rPr>
      </w:pPr>
    </w:p>
    <w:p w14:paraId="408A1587" w14:textId="2B6A2065"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 ______________________</w:t>
      </w:r>
    </w:p>
    <w:p w14:paraId="0C68C35F"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A1BD97F" w14:textId="446B65B0"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e-pošta: ___________________</w:t>
      </w:r>
      <w:r w:rsidR="00081491">
        <w:rPr>
          <w:rFonts w:ascii="Open Sans" w:eastAsia="Times New Roman" w:hAnsi="Open Sans" w:cs="Open Sans"/>
          <w:sz w:val="20"/>
          <w:szCs w:val="20"/>
          <w:lang w:eastAsia="sl-SI"/>
        </w:rPr>
        <w:t>_________</w:t>
      </w:r>
      <w:r w:rsidRPr="004635FC">
        <w:rPr>
          <w:rFonts w:ascii="Open Sans" w:eastAsia="Times New Roman" w:hAnsi="Open Sans" w:cs="Open Sans"/>
          <w:sz w:val="20"/>
          <w:szCs w:val="20"/>
          <w:lang w:eastAsia="sl-SI"/>
        </w:rPr>
        <w:t>___</w:t>
      </w:r>
    </w:p>
    <w:p w14:paraId="0973A9A4"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353FBD83" w14:textId="7DDE8DF4"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 ali GSM št.: ______________________________</w:t>
      </w:r>
    </w:p>
    <w:p w14:paraId="6956289F" w14:textId="77777777" w:rsidR="002F713A" w:rsidRPr="00985387"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9615A64" w14:textId="69BAB3E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in datum: ___________________</w:t>
      </w:r>
      <w:r w:rsidR="00081491">
        <w:rPr>
          <w:rFonts w:ascii="Open Sans" w:eastAsia="Times New Roman" w:hAnsi="Open Sans" w:cs="Open Sans"/>
          <w:sz w:val="20"/>
          <w:szCs w:val="20"/>
          <w:lang w:eastAsia="sl-SI"/>
        </w:rPr>
        <w:t>_______</w:t>
      </w:r>
      <w:r w:rsidRPr="004635FC">
        <w:rPr>
          <w:rFonts w:ascii="Open Sans" w:eastAsia="Times New Roman" w:hAnsi="Open Sans" w:cs="Open Sans"/>
          <w:sz w:val="20"/>
          <w:szCs w:val="20"/>
          <w:lang w:eastAsia="sl-SI"/>
        </w:rPr>
        <w:t>__</w:t>
      </w:r>
    </w:p>
    <w:p w14:paraId="16D5871F"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7268C876" w14:textId="0F4D7256" w:rsidR="002F713A" w:rsidRPr="006D021C" w:rsidRDefault="002F713A" w:rsidP="00656CA1">
      <w:pPr>
        <w:keepNext/>
        <w:keepLines/>
        <w:spacing w:after="0" w:line="240" w:lineRule="auto"/>
        <w:jc w:val="both"/>
        <w:rPr>
          <w:rFonts w:ascii="Open Sans" w:eastAsia="Times New Roman" w:hAnsi="Open Sans" w:cs="Open Sans"/>
          <w:b/>
          <w:i/>
          <w:sz w:val="20"/>
          <w:szCs w:val="20"/>
          <w:lang w:eastAsia="sl-SI"/>
        </w:rPr>
      </w:pPr>
      <w:r w:rsidRPr="006D021C">
        <w:rPr>
          <w:rFonts w:ascii="Open Sans" w:eastAsia="Times New Roman" w:hAnsi="Open Sans" w:cs="Open Sans"/>
          <w:sz w:val="20"/>
          <w:szCs w:val="20"/>
          <w:lang w:eastAsia="sl-SI"/>
        </w:rPr>
        <w:t>Na podlagi poziva bomo naročniku v zahtevanem roku predložili dodatna dokazila o uspešni izvedbi navedenih referenčnih del.</w:t>
      </w:r>
    </w:p>
    <w:p w14:paraId="503F6B2A" w14:textId="4486DB93" w:rsidR="002F713A"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04A269BA" w14:textId="77777777" w:rsidR="00DA09DD" w:rsidRDefault="00DA09DD" w:rsidP="00656CA1">
      <w:pPr>
        <w:keepNext/>
        <w:keepLines/>
        <w:widowControl w:val="0"/>
        <w:spacing w:after="0" w:line="240" w:lineRule="auto"/>
        <w:jc w:val="both"/>
        <w:rPr>
          <w:rFonts w:ascii="Open Sans" w:eastAsia="Times New Roman" w:hAnsi="Open Sans" w:cs="Open Sans"/>
          <w:sz w:val="20"/>
          <w:szCs w:val="20"/>
          <w:lang w:eastAsia="sl-SI"/>
        </w:rPr>
      </w:pPr>
    </w:p>
    <w:p w14:paraId="53ACF01F" w14:textId="1C8D2365" w:rsidR="002F713A" w:rsidRPr="004635FC" w:rsidRDefault="00EC2983" w:rsidP="00656CA1">
      <w:pPr>
        <w:keepNext/>
        <w:keepLines/>
        <w:widowControl w:val="0"/>
        <w:spacing w:after="0" w:line="240" w:lineRule="auto"/>
        <w:jc w:val="right"/>
        <w:rPr>
          <w:rFonts w:ascii="Open Sans" w:eastAsia="Times New Roman" w:hAnsi="Open Sans" w:cs="Open Sans"/>
          <w:sz w:val="20"/>
          <w:szCs w:val="20"/>
          <w:lang w:eastAsia="sl-SI"/>
        </w:rPr>
      </w:pPr>
      <w:r>
        <w:rPr>
          <w:rFonts w:ascii="Open Sans" w:eastAsia="Times New Roman" w:hAnsi="Open Sans" w:cs="Open Sans"/>
          <w:sz w:val="20"/>
          <w:szCs w:val="20"/>
          <w:lang w:eastAsia="sl-SI"/>
        </w:rPr>
        <w:t>_________</w:t>
      </w:r>
      <w:r w:rsidR="002F713A" w:rsidRPr="004635FC">
        <w:rPr>
          <w:rFonts w:ascii="Open Sans" w:eastAsia="Times New Roman" w:hAnsi="Open Sans" w:cs="Open Sans"/>
          <w:sz w:val="20"/>
          <w:szCs w:val="20"/>
          <w:lang w:eastAsia="sl-SI"/>
        </w:rPr>
        <w:t>____________________________________________</w:t>
      </w:r>
    </w:p>
    <w:p w14:paraId="2C84C249" w14:textId="77777777" w:rsidR="002F713A" w:rsidRPr="004635FC" w:rsidRDefault="002F713A" w:rsidP="00656CA1">
      <w:pPr>
        <w:keepNext/>
        <w:keepLines/>
        <w:widowControl w:val="0"/>
        <w:spacing w:after="0" w:line="240" w:lineRule="auto"/>
        <w:jc w:val="right"/>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žig in podpis odgovorne osebe investitorja)</w:t>
      </w:r>
    </w:p>
    <w:p w14:paraId="4867FE22" w14:textId="477D2CA3" w:rsidR="00985387" w:rsidRPr="00AB26DB" w:rsidRDefault="00985387" w:rsidP="00656CA1">
      <w:pPr>
        <w:keepNext/>
        <w:keepLines/>
        <w:widowControl w:val="0"/>
        <w:spacing w:after="0" w:line="240" w:lineRule="auto"/>
        <w:jc w:val="both"/>
        <w:rPr>
          <w:rFonts w:ascii="Open Sans" w:eastAsia="Times New Roman" w:hAnsi="Open Sans" w:cs="Open Sans"/>
          <w:b/>
          <w:sz w:val="16"/>
          <w:szCs w:val="16"/>
          <w:lang w:eastAsia="sl-SI"/>
        </w:rPr>
      </w:pPr>
    </w:p>
    <w:p w14:paraId="44E31F11" w14:textId="1968112F" w:rsidR="00D63574" w:rsidRPr="004635FC" w:rsidRDefault="00637345" w:rsidP="00656CA1">
      <w:pPr>
        <w:keepNext/>
        <w:keepLines/>
        <w:widowControl w:val="0"/>
        <w:spacing w:after="0" w:line="240" w:lineRule="auto"/>
        <w:jc w:val="both"/>
        <w:rPr>
          <w:rFonts w:ascii="Open Sans" w:hAnsi="Open Sans" w:cs="Open Sans"/>
          <w:sz w:val="16"/>
          <w:szCs w:val="16"/>
        </w:rPr>
      </w:pPr>
      <w:r w:rsidRPr="004635FC">
        <w:rPr>
          <w:rFonts w:ascii="Open Sans" w:eastAsia="Times New Roman" w:hAnsi="Open Sans" w:cs="Open Sans"/>
          <w:b/>
          <w:sz w:val="16"/>
          <w:szCs w:val="16"/>
          <w:lang w:eastAsia="sl-SI"/>
        </w:rPr>
        <w:t>OPOMBA:</w:t>
      </w:r>
      <w:r w:rsidRPr="004635FC">
        <w:rPr>
          <w:rFonts w:ascii="Open Sans" w:eastAsia="Times New Roman" w:hAnsi="Open Sans" w:cs="Open Sans"/>
          <w:sz w:val="16"/>
          <w:szCs w:val="16"/>
          <w:lang w:eastAsia="sl-SI"/>
        </w:rPr>
        <w:t xml:space="preserve"> Obrazec lahko po potrebi tudi kopirate.</w:t>
      </w:r>
      <w:r w:rsidR="00D63574" w:rsidRPr="004635FC">
        <w:rPr>
          <w:rFonts w:ascii="Open Sans" w:hAnsi="Open Sans" w:cs="Open Sans"/>
          <w:sz w:val="16"/>
          <w:szCs w:val="16"/>
        </w:rPr>
        <w:br w:type="page"/>
      </w:r>
    </w:p>
    <w:p w14:paraId="5CD6E5A1" w14:textId="493DDF14" w:rsidR="000B1FCB" w:rsidRPr="004635FC" w:rsidRDefault="000B1FCB" w:rsidP="000B1FCB">
      <w:pPr>
        <w:keepNext/>
        <w:keepLines/>
        <w:widowControl w:val="0"/>
        <w:spacing w:after="0" w:line="240" w:lineRule="auto"/>
        <w:jc w:val="both"/>
        <w:rPr>
          <w:rFonts w:ascii="Open Sans" w:hAnsi="Open Sans" w:cs="Open Sans"/>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8353C" w:rsidRPr="00A07E09" w14:paraId="45E2C15A" w14:textId="77777777" w:rsidTr="006A00E9">
        <w:tc>
          <w:tcPr>
            <w:tcW w:w="8150" w:type="dxa"/>
            <w:tcBorders>
              <w:top w:val="single" w:sz="4" w:space="0" w:color="auto"/>
              <w:bottom w:val="single" w:sz="4" w:space="0" w:color="auto"/>
            </w:tcBorders>
          </w:tcPr>
          <w:p w14:paraId="5E7B1C9A" w14:textId="77777777" w:rsidR="00D8353C" w:rsidRPr="004635FC" w:rsidRDefault="00D8353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34052ED7" w14:textId="5EB45AD1" w:rsidR="00D8353C" w:rsidRPr="004635FC" w:rsidRDefault="00D8353C"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6</w:t>
            </w:r>
          </w:p>
        </w:tc>
      </w:tr>
    </w:tbl>
    <w:p w14:paraId="27206BF8" w14:textId="77777777" w:rsidR="00650FD4" w:rsidRPr="004635FC" w:rsidRDefault="00650FD4"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1EB7A2B7" w14:textId="5C40A6C3" w:rsidR="00FC5B51" w:rsidRPr="004635FC" w:rsidRDefault="0097389F" w:rsidP="00656CA1">
      <w:pPr>
        <w:keepNext/>
        <w:keepLines/>
        <w:widowControl w:val="0"/>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650FD4"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4CE1E0CC"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p>
    <w:p w14:paraId="1079C848"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SEZNAM PRIJAVLJENIH DELAVCEV</w:t>
      </w:r>
      <w:r w:rsidRPr="004635FC">
        <w:rPr>
          <w:rFonts w:ascii="Open Sans" w:eastAsia="Times New Roman" w:hAnsi="Open Sans" w:cs="Open Sans"/>
          <w:sz w:val="20"/>
          <w:szCs w:val="20"/>
          <w:lang w:eastAsia="sl-SI"/>
        </w:rPr>
        <w:t xml:space="preserve"> </w:t>
      </w:r>
    </w:p>
    <w:p w14:paraId="14100241" w14:textId="77777777" w:rsidR="00DE77F8" w:rsidRPr="004635FC" w:rsidRDefault="00DE77F8" w:rsidP="00656CA1">
      <w:pPr>
        <w:keepNext/>
        <w:keepLines/>
        <w:spacing w:after="0" w:line="240" w:lineRule="auto"/>
        <w:jc w:val="both"/>
        <w:rPr>
          <w:rFonts w:ascii="Open Sans" w:eastAsia="Times New Roman" w:hAnsi="Open Sans" w:cs="Open Sans"/>
          <w:sz w:val="20"/>
          <w:szCs w:val="20"/>
          <w:lang w:eastAsia="sl-SI"/>
        </w:rPr>
      </w:pPr>
    </w:p>
    <w:p w14:paraId="2B05214A" w14:textId="453321B9" w:rsidR="00D8353C" w:rsidRPr="004635FC" w:rsidRDefault="00D8353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Poimenski seznam ljudi, ki bodo delali na objektu:</w:t>
      </w:r>
    </w:p>
    <w:p w14:paraId="55A19331" w14:textId="77777777" w:rsidR="00DE77F8" w:rsidRPr="00BB21CF" w:rsidRDefault="00DE77F8" w:rsidP="00656CA1">
      <w:pPr>
        <w:keepNext/>
        <w:keepLines/>
        <w:spacing w:after="0" w:line="240" w:lineRule="auto"/>
        <w:jc w:val="both"/>
        <w:rPr>
          <w:rFonts w:ascii="Open Sans" w:eastAsia="Times New Roman" w:hAnsi="Open Sans" w:cs="Open Sans"/>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842"/>
        <w:gridCol w:w="1701"/>
        <w:gridCol w:w="1843"/>
        <w:gridCol w:w="2693"/>
      </w:tblGrid>
      <w:tr w:rsidR="00D34121" w:rsidRPr="0084787A" w14:paraId="35FA054D" w14:textId="0E3FEF39" w:rsidTr="00D34121">
        <w:tc>
          <w:tcPr>
            <w:tcW w:w="988" w:type="dxa"/>
          </w:tcPr>
          <w:p w14:paraId="7EDAD105" w14:textId="77777777" w:rsidR="00D34121" w:rsidRPr="0084787A" w:rsidRDefault="00D34121" w:rsidP="00656CA1">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Zap. št.</w:t>
            </w:r>
          </w:p>
        </w:tc>
        <w:tc>
          <w:tcPr>
            <w:tcW w:w="1842" w:type="dxa"/>
          </w:tcPr>
          <w:p w14:paraId="2B91B56A" w14:textId="77777777" w:rsidR="00D34121" w:rsidRPr="0084787A" w:rsidRDefault="00D34121" w:rsidP="00656CA1">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701" w:type="dxa"/>
          </w:tcPr>
          <w:p w14:paraId="0FE95C15" w14:textId="77777777" w:rsidR="00D34121" w:rsidRPr="0084787A" w:rsidRDefault="00D34121" w:rsidP="00656CA1">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delodajalec</w:t>
            </w:r>
          </w:p>
        </w:tc>
        <w:tc>
          <w:tcPr>
            <w:tcW w:w="1843" w:type="dxa"/>
          </w:tcPr>
          <w:p w14:paraId="067E4A6E" w14:textId="77777777"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funkcija</w:t>
            </w:r>
          </w:p>
        </w:tc>
        <w:tc>
          <w:tcPr>
            <w:tcW w:w="2693" w:type="dxa"/>
          </w:tcPr>
          <w:p w14:paraId="45C906D8" w14:textId="12323311"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Št. potrdila / vpisa v imenik</w:t>
            </w:r>
          </w:p>
        </w:tc>
      </w:tr>
      <w:tr w:rsidR="00D34121" w:rsidRPr="0084787A" w14:paraId="741602D9" w14:textId="4C185B98" w:rsidTr="00D34121">
        <w:trPr>
          <w:trHeight w:val="675"/>
        </w:trPr>
        <w:tc>
          <w:tcPr>
            <w:tcW w:w="988" w:type="dxa"/>
          </w:tcPr>
          <w:p w14:paraId="53AA1C4F"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1.</w:t>
            </w:r>
          </w:p>
        </w:tc>
        <w:tc>
          <w:tcPr>
            <w:tcW w:w="1842" w:type="dxa"/>
          </w:tcPr>
          <w:p w14:paraId="400CEB86"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701" w:type="dxa"/>
          </w:tcPr>
          <w:p w14:paraId="4AB451F0"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843" w:type="dxa"/>
            <w:vAlign w:val="center"/>
          </w:tcPr>
          <w:p w14:paraId="02B8515D" w14:textId="4DEE9179" w:rsidR="00D34121" w:rsidRPr="0084787A" w:rsidRDefault="00D34121" w:rsidP="00656CA1">
            <w:pPr>
              <w:keepNext/>
              <w:keepLines/>
              <w:spacing w:after="0" w:line="240" w:lineRule="auto"/>
              <w:jc w:val="center"/>
              <w:rPr>
                <w:rFonts w:ascii="Open Sans" w:hAnsi="Open Sans" w:cs="Open Sans"/>
                <w:bCs/>
                <w:sz w:val="20"/>
                <w:szCs w:val="20"/>
              </w:rPr>
            </w:pPr>
            <w:r w:rsidRPr="0084787A">
              <w:rPr>
                <w:rFonts w:ascii="Open Sans" w:eastAsia="Times New Roman" w:hAnsi="Open Sans" w:cs="Open Sans"/>
                <w:sz w:val="20"/>
                <w:szCs w:val="20"/>
                <w:lang w:eastAsia="sl-SI"/>
              </w:rPr>
              <w:t>Vodja strojno instalacijskih del</w:t>
            </w:r>
          </w:p>
        </w:tc>
        <w:tc>
          <w:tcPr>
            <w:tcW w:w="2693" w:type="dxa"/>
          </w:tcPr>
          <w:p w14:paraId="5D7EA8DD" w14:textId="77777777"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p>
        </w:tc>
      </w:tr>
    </w:tbl>
    <w:p w14:paraId="319E24BA" w14:textId="5C3D861C" w:rsidR="00D8353C" w:rsidRDefault="00D8353C" w:rsidP="00656CA1">
      <w:pPr>
        <w:keepNext/>
        <w:keepLine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842"/>
        <w:gridCol w:w="1701"/>
        <w:gridCol w:w="4536"/>
      </w:tblGrid>
      <w:tr w:rsidR="00D34121" w:rsidRPr="0084787A" w14:paraId="2DDC57D4" w14:textId="77777777" w:rsidTr="00AB26DB">
        <w:trPr>
          <w:trHeight w:val="557"/>
        </w:trPr>
        <w:tc>
          <w:tcPr>
            <w:tcW w:w="988" w:type="dxa"/>
          </w:tcPr>
          <w:p w14:paraId="6BA64A45" w14:textId="3BFA955E"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Zap. št.</w:t>
            </w:r>
          </w:p>
        </w:tc>
        <w:tc>
          <w:tcPr>
            <w:tcW w:w="1842" w:type="dxa"/>
          </w:tcPr>
          <w:p w14:paraId="657C3B71" w14:textId="174109CC"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701" w:type="dxa"/>
          </w:tcPr>
          <w:p w14:paraId="6A0139FC" w14:textId="35219800"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delodajalec</w:t>
            </w:r>
          </w:p>
        </w:tc>
        <w:tc>
          <w:tcPr>
            <w:tcW w:w="4536" w:type="dxa"/>
          </w:tcPr>
          <w:p w14:paraId="4C1A73E1" w14:textId="64D0F703" w:rsidR="00D34121" w:rsidRPr="0084787A" w:rsidRDefault="00D34121" w:rsidP="00D34121">
            <w:pPr>
              <w:keepNext/>
              <w:keepLines/>
              <w:widowControl w:val="0"/>
              <w:spacing w:after="0"/>
              <w:rPr>
                <w:rFonts w:ascii="Open Sans" w:hAnsi="Open Sans" w:cs="Open Sans"/>
                <w:sz w:val="20"/>
                <w:szCs w:val="20"/>
              </w:rPr>
            </w:pPr>
            <w:r w:rsidRPr="0084787A">
              <w:rPr>
                <w:rFonts w:ascii="Open Sans" w:eastAsia="Times New Roman" w:hAnsi="Open Sans" w:cs="Open Sans"/>
                <w:sz w:val="20"/>
                <w:szCs w:val="20"/>
                <w:lang w:eastAsia="sl-SI"/>
              </w:rPr>
              <w:t>funkcija</w:t>
            </w:r>
          </w:p>
        </w:tc>
      </w:tr>
      <w:tr w:rsidR="00D34121" w:rsidRPr="0084787A" w14:paraId="064B9077" w14:textId="77777777" w:rsidTr="00AB26DB">
        <w:trPr>
          <w:trHeight w:val="557"/>
        </w:trPr>
        <w:tc>
          <w:tcPr>
            <w:tcW w:w="988" w:type="dxa"/>
          </w:tcPr>
          <w:p w14:paraId="77145D80"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2.</w:t>
            </w:r>
          </w:p>
        </w:tc>
        <w:tc>
          <w:tcPr>
            <w:tcW w:w="1842" w:type="dxa"/>
          </w:tcPr>
          <w:p w14:paraId="63540184"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p>
        </w:tc>
        <w:tc>
          <w:tcPr>
            <w:tcW w:w="1701" w:type="dxa"/>
          </w:tcPr>
          <w:p w14:paraId="28CB1546"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p>
        </w:tc>
        <w:tc>
          <w:tcPr>
            <w:tcW w:w="4536" w:type="dxa"/>
            <w:vAlign w:val="center"/>
          </w:tcPr>
          <w:p w14:paraId="109FAC47" w14:textId="77777777" w:rsidR="00D34121" w:rsidRDefault="00D34121" w:rsidP="00D34121">
            <w:pPr>
              <w:keepNext/>
              <w:keepLines/>
              <w:widowControl w:val="0"/>
              <w:spacing w:after="0"/>
              <w:rPr>
                <w:rFonts w:ascii="Open Sans" w:hAnsi="Open Sans" w:cs="Open Sans"/>
                <w:sz w:val="20"/>
                <w:szCs w:val="20"/>
              </w:rPr>
            </w:pPr>
            <w:r w:rsidRPr="0084787A">
              <w:rPr>
                <w:rFonts w:ascii="Open Sans" w:hAnsi="Open Sans" w:cs="Open Sans"/>
                <w:sz w:val="20"/>
                <w:szCs w:val="20"/>
              </w:rPr>
              <w:t xml:space="preserve">Varilec za ročno obločno varjenje – varilni postopek 111 ali </w:t>
            </w:r>
          </w:p>
          <w:p w14:paraId="11FBDCA0" w14:textId="0CB1809D" w:rsidR="00D34121" w:rsidRPr="0084787A" w:rsidRDefault="00D34121" w:rsidP="00D34121">
            <w:pPr>
              <w:keepNext/>
              <w:keepLines/>
              <w:widowControl w:val="0"/>
              <w:spacing w:after="0"/>
              <w:rPr>
                <w:rFonts w:ascii="Open Sans" w:hAnsi="Open Sans" w:cs="Open Sans"/>
                <w:sz w:val="20"/>
                <w:szCs w:val="20"/>
              </w:rPr>
            </w:pPr>
            <w:r w:rsidRPr="0084787A">
              <w:rPr>
                <w:rFonts w:ascii="Open Sans" w:hAnsi="Open Sans" w:cs="Open Sans"/>
                <w:sz w:val="20"/>
                <w:szCs w:val="20"/>
              </w:rPr>
              <w:t>TIG varjenje – varilni postopek 141</w:t>
            </w:r>
          </w:p>
        </w:tc>
      </w:tr>
      <w:tr w:rsidR="00D34121" w:rsidRPr="00735B4D" w14:paraId="36165DFD" w14:textId="77777777" w:rsidTr="00AB26DB">
        <w:trPr>
          <w:trHeight w:val="641"/>
        </w:trPr>
        <w:tc>
          <w:tcPr>
            <w:tcW w:w="988" w:type="dxa"/>
          </w:tcPr>
          <w:p w14:paraId="1BF1CA66"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3.</w:t>
            </w:r>
          </w:p>
        </w:tc>
        <w:tc>
          <w:tcPr>
            <w:tcW w:w="1842" w:type="dxa"/>
          </w:tcPr>
          <w:p w14:paraId="25EE6221"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p>
        </w:tc>
        <w:tc>
          <w:tcPr>
            <w:tcW w:w="1701" w:type="dxa"/>
          </w:tcPr>
          <w:p w14:paraId="453752DF"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p>
        </w:tc>
        <w:tc>
          <w:tcPr>
            <w:tcW w:w="4536" w:type="dxa"/>
          </w:tcPr>
          <w:p w14:paraId="2E6B1D81" w14:textId="77777777" w:rsidR="00D34121" w:rsidRDefault="00D34121" w:rsidP="00D34121">
            <w:pPr>
              <w:keepNext/>
              <w:keepLines/>
              <w:widowControl w:val="0"/>
              <w:spacing w:after="0"/>
              <w:rPr>
                <w:rFonts w:ascii="Open Sans" w:hAnsi="Open Sans" w:cs="Open Sans"/>
                <w:sz w:val="20"/>
                <w:szCs w:val="20"/>
              </w:rPr>
            </w:pPr>
            <w:r w:rsidRPr="00735B4D">
              <w:rPr>
                <w:rFonts w:ascii="Open Sans" w:hAnsi="Open Sans" w:cs="Open Sans"/>
                <w:sz w:val="20"/>
                <w:szCs w:val="20"/>
              </w:rPr>
              <w:t>Varilec za ročno obločno varjenje – varilni postopek 111 ali T</w:t>
            </w:r>
          </w:p>
          <w:p w14:paraId="76730867" w14:textId="5E57B1A2" w:rsidR="00D34121" w:rsidRPr="00735B4D" w:rsidRDefault="00D34121" w:rsidP="00D34121">
            <w:pPr>
              <w:keepNext/>
              <w:keepLines/>
              <w:widowControl w:val="0"/>
              <w:spacing w:after="0"/>
              <w:rPr>
                <w:rFonts w:ascii="Open Sans" w:hAnsi="Open Sans" w:cs="Open Sans"/>
                <w:sz w:val="20"/>
                <w:szCs w:val="20"/>
              </w:rPr>
            </w:pPr>
            <w:r>
              <w:rPr>
                <w:rFonts w:ascii="Open Sans" w:hAnsi="Open Sans" w:cs="Open Sans"/>
                <w:sz w:val="20"/>
                <w:szCs w:val="20"/>
              </w:rPr>
              <w:t>T</w:t>
            </w:r>
            <w:r w:rsidRPr="00735B4D">
              <w:rPr>
                <w:rFonts w:ascii="Open Sans" w:hAnsi="Open Sans" w:cs="Open Sans"/>
                <w:sz w:val="20"/>
                <w:szCs w:val="20"/>
              </w:rPr>
              <w:t>IG varjenje – varilni postopek 141</w:t>
            </w:r>
          </w:p>
        </w:tc>
      </w:tr>
      <w:tr w:rsidR="00D34121" w:rsidRPr="00735B4D" w14:paraId="4F6A0E40" w14:textId="77777777" w:rsidTr="00AB26DB">
        <w:trPr>
          <w:trHeight w:val="693"/>
        </w:trPr>
        <w:tc>
          <w:tcPr>
            <w:tcW w:w="988" w:type="dxa"/>
          </w:tcPr>
          <w:p w14:paraId="13209572"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4.</w:t>
            </w:r>
          </w:p>
        </w:tc>
        <w:tc>
          <w:tcPr>
            <w:tcW w:w="1842" w:type="dxa"/>
          </w:tcPr>
          <w:p w14:paraId="6411E46B"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p>
        </w:tc>
        <w:tc>
          <w:tcPr>
            <w:tcW w:w="1701" w:type="dxa"/>
          </w:tcPr>
          <w:p w14:paraId="1D74CAF1" w14:textId="77777777"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p>
        </w:tc>
        <w:tc>
          <w:tcPr>
            <w:tcW w:w="4536" w:type="dxa"/>
          </w:tcPr>
          <w:p w14:paraId="5A582C0F" w14:textId="77777777" w:rsidR="00D34121" w:rsidRDefault="00D34121" w:rsidP="00D34121">
            <w:pPr>
              <w:keepNext/>
              <w:keepLines/>
              <w:widowControl w:val="0"/>
              <w:spacing w:after="0"/>
              <w:rPr>
                <w:rFonts w:ascii="Open Sans" w:hAnsi="Open Sans" w:cs="Open Sans"/>
                <w:sz w:val="20"/>
                <w:szCs w:val="20"/>
              </w:rPr>
            </w:pPr>
            <w:r w:rsidRPr="00735B4D">
              <w:rPr>
                <w:rFonts w:ascii="Open Sans" w:hAnsi="Open Sans" w:cs="Open Sans"/>
                <w:sz w:val="20"/>
                <w:szCs w:val="20"/>
              </w:rPr>
              <w:t xml:space="preserve">Varilec za ročno obločno varjenje – varilni postopek 111 ali </w:t>
            </w:r>
          </w:p>
          <w:p w14:paraId="249A52DF" w14:textId="65467089" w:rsidR="00D34121" w:rsidRPr="00735B4D" w:rsidRDefault="00D34121" w:rsidP="00D34121">
            <w:pPr>
              <w:keepNext/>
              <w:keepLines/>
              <w:widowControl w:val="0"/>
              <w:spacing w:after="0"/>
              <w:rPr>
                <w:rFonts w:ascii="Open Sans" w:hAnsi="Open Sans" w:cs="Open Sans"/>
                <w:sz w:val="20"/>
                <w:szCs w:val="20"/>
              </w:rPr>
            </w:pPr>
            <w:r w:rsidRPr="00735B4D">
              <w:rPr>
                <w:rFonts w:ascii="Open Sans" w:hAnsi="Open Sans" w:cs="Open Sans"/>
                <w:sz w:val="20"/>
                <w:szCs w:val="20"/>
              </w:rPr>
              <w:t>TIG varjenje – varilni postopek 141</w:t>
            </w:r>
          </w:p>
        </w:tc>
      </w:tr>
    </w:tbl>
    <w:p w14:paraId="3F4EC759" w14:textId="4C427FBE" w:rsidR="00C81C06" w:rsidRDefault="00C81C06" w:rsidP="00656CA1">
      <w:pPr>
        <w:keepNext/>
        <w:keepLines/>
        <w:spacing w:after="0" w:line="240" w:lineRule="auto"/>
        <w:jc w:val="both"/>
        <w:rPr>
          <w:rFonts w:ascii="Open Sans" w:eastAsia="Times New Roman" w:hAnsi="Open Sans" w:cs="Open Sans"/>
          <w:sz w:val="20"/>
          <w:szCs w:val="20"/>
          <w:lang w:eastAsia="sl-SI"/>
        </w:rPr>
      </w:pPr>
    </w:p>
    <w:p w14:paraId="2E2B70C5" w14:textId="77777777" w:rsidR="00C81C06" w:rsidRPr="004635FC" w:rsidRDefault="00C81C06" w:rsidP="00656CA1">
      <w:pPr>
        <w:keepNext/>
        <w:keepLines/>
        <w:spacing w:after="0" w:line="240" w:lineRule="auto"/>
        <w:jc w:val="both"/>
        <w:rPr>
          <w:rFonts w:ascii="Open Sans" w:eastAsia="Times New Roman" w:hAnsi="Open Sans" w:cs="Open Sans"/>
          <w:sz w:val="20"/>
          <w:szCs w:val="20"/>
          <w:lang w:eastAsia="sl-SI"/>
        </w:rPr>
      </w:pPr>
    </w:p>
    <w:p w14:paraId="21ACAC8A" w14:textId="79DD5047" w:rsidR="00FC5B51" w:rsidRPr="004635FC" w:rsidRDefault="00FC5B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za to stranjo predloži še:</w:t>
      </w:r>
    </w:p>
    <w:p w14:paraId="7A85C26C" w14:textId="77777777"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za vodjo strojno inštalacijskih del: 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p>
    <w:p w14:paraId="7880A696" w14:textId="77777777"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za varilce za ročno obločno varjenje ali TIG varjenje: veljavni certifikat o preizkusu usposobljenosti varilca za ročno obločno varjenje – varilni postopek 111 ali veljavni certifikat o preizkusu usposobljenosti varilca za TIG varjenje – varilni postopek 141,</w:t>
      </w:r>
    </w:p>
    <w:p w14:paraId="7A83C458" w14:textId="75DE862F"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za vse prijavljene kadre: M-1 oziroma M-1/M-2 obraz</w:t>
      </w:r>
      <w:r w:rsidR="00382843">
        <w:rPr>
          <w:rFonts w:ascii="Open Sans" w:hAnsi="Open Sans" w:cs="Open Sans"/>
        </w:rPr>
        <w:t>e</w:t>
      </w:r>
      <w:r w:rsidRPr="00A620DD">
        <w:rPr>
          <w:rFonts w:ascii="Open Sans" w:hAnsi="Open Sans" w:cs="Open Sans"/>
        </w:rPr>
        <w:t>c, ter v primeru sprememb še M-3 obraz</w:t>
      </w:r>
      <w:r w:rsidR="00382843">
        <w:rPr>
          <w:rFonts w:ascii="Open Sans" w:hAnsi="Open Sans" w:cs="Open Sans"/>
        </w:rPr>
        <w:t>e</w:t>
      </w:r>
      <w:r w:rsidRPr="00A620DD">
        <w:rPr>
          <w:rFonts w:ascii="Open Sans" w:hAnsi="Open Sans" w:cs="Open Sans"/>
        </w:rPr>
        <w:t>c.</w:t>
      </w:r>
    </w:p>
    <w:p w14:paraId="17232F84" w14:textId="77777777" w:rsidR="00135112" w:rsidRPr="004635FC" w:rsidRDefault="00135112"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44E7A68A" w14:textId="7CE0CABE" w:rsidR="00135112" w:rsidRPr="004635FC" w:rsidRDefault="00135112"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V primeru, da prijavljeni delavci niso zaposleni pri ponudniku, </w:t>
      </w:r>
      <w:r w:rsidRPr="004635FC">
        <w:rPr>
          <w:rFonts w:ascii="Open Sans" w:hAnsi="Open Sans" w:cs="Open Sans"/>
          <w:b/>
          <w:bCs/>
          <w:sz w:val="20"/>
          <w:szCs w:val="20"/>
          <w:u w:val="single"/>
        </w:rPr>
        <w:t>morajo ti v ponudbi nastopati kot skupni partnerji ali kot podizvajalci (ponudnik predloži še pogodbo o medsebojnem sodelovanju)</w:t>
      </w:r>
      <w:r w:rsidRPr="004635FC">
        <w:rPr>
          <w:rFonts w:ascii="Open Sans" w:hAnsi="Open Sans" w:cs="Open Sans"/>
          <w:b/>
          <w:bCs/>
          <w:sz w:val="20"/>
          <w:szCs w:val="20"/>
        </w:rPr>
        <w:t>.</w:t>
      </w:r>
    </w:p>
    <w:p w14:paraId="568F8918" w14:textId="2AD56ABC" w:rsidR="00D8353C" w:rsidRDefault="00D8353C" w:rsidP="00656CA1">
      <w:pPr>
        <w:keepNext/>
        <w:keepLines/>
        <w:spacing w:after="0" w:line="240" w:lineRule="auto"/>
        <w:jc w:val="both"/>
        <w:rPr>
          <w:rFonts w:ascii="Open Sans" w:eastAsia="Times New Roman" w:hAnsi="Open Sans" w:cs="Open Sans"/>
          <w:b/>
          <w:sz w:val="20"/>
          <w:szCs w:val="20"/>
          <w:lang w:eastAsia="sl-SI"/>
        </w:rPr>
      </w:pPr>
    </w:p>
    <w:p w14:paraId="586C6990" w14:textId="3A018FA1" w:rsidR="00735B4D" w:rsidRDefault="00735B4D" w:rsidP="00656CA1">
      <w:pPr>
        <w:keepNext/>
        <w:keepLines/>
        <w:spacing w:after="0" w:line="240" w:lineRule="auto"/>
        <w:jc w:val="both"/>
        <w:rPr>
          <w:rFonts w:ascii="Open Sans" w:eastAsia="Times New Roman" w:hAnsi="Open Sans" w:cs="Open Sans"/>
          <w:b/>
          <w:sz w:val="20"/>
          <w:szCs w:val="20"/>
          <w:lang w:eastAsia="sl-SI"/>
        </w:rPr>
      </w:pPr>
    </w:p>
    <w:p w14:paraId="68EFEF93" w14:textId="77777777" w:rsidR="00D34121" w:rsidRDefault="00D34121" w:rsidP="00656CA1">
      <w:pPr>
        <w:keepNext/>
        <w:keepLines/>
        <w:spacing w:after="0" w:line="240" w:lineRule="auto"/>
        <w:jc w:val="both"/>
        <w:rPr>
          <w:rFonts w:ascii="Open Sans" w:eastAsia="Times New Roman" w:hAnsi="Open Sans" w:cs="Open Sans"/>
          <w:b/>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53C" w:rsidRPr="00A07E09" w14:paraId="4F553CE7" w14:textId="77777777" w:rsidTr="006A00E9">
        <w:trPr>
          <w:trHeight w:val="235"/>
        </w:trPr>
        <w:tc>
          <w:tcPr>
            <w:tcW w:w="2977" w:type="dxa"/>
            <w:tcBorders>
              <w:bottom w:val="single" w:sz="4" w:space="0" w:color="auto"/>
            </w:tcBorders>
          </w:tcPr>
          <w:p w14:paraId="0AB08EA7"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25D61FA"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3848E55" w14:textId="77777777" w:rsidR="00D8353C" w:rsidRPr="004635FC" w:rsidRDefault="00D8353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53C" w:rsidRPr="00382843" w14:paraId="7491909E" w14:textId="77777777" w:rsidTr="006A00E9">
        <w:trPr>
          <w:trHeight w:val="235"/>
        </w:trPr>
        <w:tc>
          <w:tcPr>
            <w:tcW w:w="2977" w:type="dxa"/>
            <w:tcBorders>
              <w:top w:val="single" w:sz="4" w:space="0" w:color="auto"/>
            </w:tcBorders>
          </w:tcPr>
          <w:p w14:paraId="140E4496" w14:textId="77777777" w:rsidR="00D8353C" w:rsidRPr="00AB26DB"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(kraj, datum)</w:t>
            </w:r>
          </w:p>
        </w:tc>
        <w:tc>
          <w:tcPr>
            <w:tcW w:w="2552" w:type="dxa"/>
          </w:tcPr>
          <w:p w14:paraId="0269D9BB" w14:textId="77777777" w:rsidR="00D8353C" w:rsidRPr="00AB26DB" w:rsidRDefault="00D8353C" w:rsidP="00656CA1">
            <w:pPr>
              <w:keepNext/>
              <w:keepLines/>
              <w:spacing w:after="0" w:line="240" w:lineRule="auto"/>
              <w:jc w:val="center"/>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žig</w:t>
            </w:r>
          </w:p>
        </w:tc>
        <w:tc>
          <w:tcPr>
            <w:tcW w:w="3827" w:type="dxa"/>
            <w:tcBorders>
              <w:top w:val="single" w:sz="4" w:space="0" w:color="auto"/>
            </w:tcBorders>
          </w:tcPr>
          <w:p w14:paraId="3CE81010" w14:textId="77777777" w:rsidR="00D8353C"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w:t>
            </w:r>
            <w:r w:rsidR="007E4FE4" w:rsidRPr="00AB26DB">
              <w:rPr>
                <w:rFonts w:ascii="Open Sans" w:eastAsia="Times New Roman" w:hAnsi="Open Sans" w:cs="Open Sans"/>
                <w:snapToGrid w:val="0"/>
                <w:color w:val="000000"/>
                <w:sz w:val="18"/>
                <w:szCs w:val="18"/>
                <w:lang w:eastAsia="sl-SI"/>
              </w:rPr>
              <w:t xml:space="preserve">Naziv ponudnika, </w:t>
            </w:r>
            <w:r w:rsidRPr="00AB26DB">
              <w:rPr>
                <w:rFonts w:ascii="Open Sans" w:eastAsia="Times New Roman" w:hAnsi="Open Sans" w:cs="Open Sans"/>
                <w:snapToGrid w:val="0"/>
                <w:color w:val="000000"/>
                <w:sz w:val="18"/>
                <w:szCs w:val="18"/>
                <w:lang w:eastAsia="sl-SI"/>
              </w:rPr>
              <w:t>i</w:t>
            </w:r>
            <w:r w:rsidRPr="00AB26DB">
              <w:rPr>
                <w:rFonts w:ascii="Open Sans" w:hAnsi="Open Sans" w:cs="Open Sans"/>
                <w:snapToGrid w:val="0"/>
                <w:color w:val="000000"/>
                <w:sz w:val="18"/>
                <w:szCs w:val="18"/>
              </w:rPr>
              <w:t>me in priimek ter podpis</w:t>
            </w:r>
            <w:r w:rsidRPr="00AB26DB">
              <w:rPr>
                <w:rFonts w:ascii="Open Sans" w:eastAsia="Times New Roman" w:hAnsi="Open Sans" w:cs="Open Sans"/>
                <w:snapToGrid w:val="0"/>
                <w:color w:val="000000"/>
                <w:sz w:val="18"/>
                <w:szCs w:val="18"/>
                <w:lang w:eastAsia="sl-SI"/>
              </w:rPr>
              <w:t xml:space="preserve"> odgovorne osebe</w:t>
            </w:r>
            <w:r w:rsidRPr="00AB26DB">
              <w:rPr>
                <w:rFonts w:ascii="Open Sans" w:hAnsi="Open Sans" w:cs="Open Sans"/>
                <w:snapToGrid w:val="0"/>
                <w:color w:val="000000"/>
                <w:sz w:val="18"/>
                <w:szCs w:val="18"/>
              </w:rPr>
              <w:t xml:space="preserve"> </w:t>
            </w:r>
            <w:r w:rsidRPr="00AB26DB">
              <w:rPr>
                <w:rFonts w:ascii="Open Sans" w:eastAsia="Times New Roman" w:hAnsi="Open Sans" w:cs="Open Sans"/>
                <w:snapToGrid w:val="0"/>
                <w:color w:val="000000"/>
                <w:sz w:val="18"/>
                <w:szCs w:val="18"/>
                <w:lang w:eastAsia="sl-SI"/>
              </w:rPr>
              <w:t>gospodarskega subjekta)</w:t>
            </w:r>
          </w:p>
          <w:p w14:paraId="31D286FE" w14:textId="152B65AB" w:rsidR="00382843" w:rsidRPr="00AB26DB" w:rsidRDefault="00382843" w:rsidP="00656CA1">
            <w:pPr>
              <w:keepNext/>
              <w:keepLines/>
              <w:spacing w:after="0" w:line="240" w:lineRule="auto"/>
              <w:jc w:val="both"/>
              <w:rPr>
                <w:rFonts w:ascii="Open Sans" w:eastAsia="Times New Roman" w:hAnsi="Open Sans" w:cs="Open Sans"/>
                <w:snapToGrid w:val="0"/>
                <w:color w:val="000000"/>
                <w:sz w:val="18"/>
                <w:szCs w:val="18"/>
                <w:lang w:eastAsia="sl-SI"/>
              </w:rPr>
            </w:pPr>
          </w:p>
        </w:tc>
      </w:tr>
    </w:tbl>
    <w:p w14:paraId="06BA7D73" w14:textId="77777777" w:rsidR="004630FB" w:rsidRPr="00735B4D" w:rsidRDefault="00D8353C" w:rsidP="00656CA1">
      <w:pPr>
        <w:keepNext/>
        <w:keepLines/>
        <w:spacing w:after="0" w:line="240" w:lineRule="auto"/>
        <w:rPr>
          <w:rFonts w:ascii="Open Sans" w:hAnsi="Open Sans" w:cs="Open Sans"/>
          <w:sz w:val="10"/>
          <w:szCs w:val="10"/>
        </w:rPr>
      </w:pPr>
      <w:r w:rsidRPr="004635FC">
        <w:rPr>
          <w:rFonts w:ascii="Open Sans" w:hAnsi="Open Sans" w:cs="Open Sans"/>
          <w:sz w:val="20"/>
          <w:szCs w:val="20"/>
        </w:rPr>
        <w:br w:type="page"/>
      </w:r>
    </w:p>
    <w:p w14:paraId="5B4C5387" w14:textId="63426F73" w:rsidR="00B40ADD" w:rsidRPr="004635FC" w:rsidRDefault="00B40ADD" w:rsidP="00656CA1">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0EFC1D6A" w14:textId="77777777" w:rsidTr="00FB60EF">
        <w:tc>
          <w:tcPr>
            <w:tcW w:w="8008" w:type="dxa"/>
            <w:tcBorders>
              <w:top w:val="single" w:sz="4" w:space="0" w:color="auto"/>
              <w:bottom w:val="single" w:sz="4" w:space="0" w:color="auto"/>
            </w:tcBorders>
          </w:tcPr>
          <w:p w14:paraId="0E68B33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61AEEE62" w14:textId="77777777"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7</w:t>
            </w:r>
          </w:p>
        </w:tc>
      </w:tr>
    </w:tbl>
    <w:p w14:paraId="79012FFD" w14:textId="77777777" w:rsidR="00AA052D" w:rsidRPr="004635FC" w:rsidRDefault="00AA052D" w:rsidP="00656CA1">
      <w:pPr>
        <w:keepNext/>
        <w:keepLines/>
        <w:spacing w:after="0" w:line="240" w:lineRule="auto"/>
        <w:rPr>
          <w:rFonts w:ascii="Open Sans" w:eastAsia="Times New Roman" w:hAnsi="Open Sans" w:cs="Open Sans"/>
          <w:b/>
          <w:sz w:val="20"/>
          <w:szCs w:val="20"/>
          <w:lang w:eastAsia="sl-SI"/>
        </w:rPr>
      </w:pPr>
    </w:p>
    <w:p w14:paraId="3D9AFDD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4327D50" w14:textId="77777777" w:rsidR="006C5493" w:rsidRDefault="00474812"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w:t>
      </w:r>
      <w:r w:rsidR="00AA052D" w:rsidRPr="004635FC">
        <w:rPr>
          <w:rFonts w:ascii="Open Sans" w:eastAsia="Times New Roman" w:hAnsi="Open Sans" w:cs="Open Sans"/>
          <w:sz w:val="20"/>
          <w:szCs w:val="20"/>
          <w:lang w:eastAsia="sl-SI"/>
        </w:rPr>
        <w:t>subjekt: _________________________________________________________</w:t>
      </w:r>
      <w:r w:rsidR="007E4FE4">
        <w:rPr>
          <w:rFonts w:ascii="Open Sans" w:eastAsia="Times New Roman" w:hAnsi="Open Sans" w:cs="Open Sans"/>
          <w:sz w:val="20"/>
          <w:szCs w:val="20"/>
          <w:lang w:eastAsia="sl-SI"/>
        </w:rPr>
        <w:t>________________________</w:t>
      </w:r>
      <w:r w:rsidR="00AA052D" w:rsidRPr="004635FC">
        <w:rPr>
          <w:rFonts w:ascii="Open Sans" w:eastAsia="Times New Roman" w:hAnsi="Open Sans" w:cs="Open Sans"/>
          <w:sz w:val="20"/>
          <w:szCs w:val="20"/>
          <w:lang w:eastAsia="sl-SI"/>
        </w:rPr>
        <w:t xml:space="preserve"> </w:t>
      </w:r>
    </w:p>
    <w:p w14:paraId="4A9553AE" w14:textId="77777777" w:rsidR="006C5493" w:rsidRDefault="006C5493" w:rsidP="00656CA1">
      <w:pPr>
        <w:keepNext/>
        <w:keepLines/>
        <w:spacing w:after="0" w:line="240" w:lineRule="auto"/>
        <w:jc w:val="both"/>
        <w:rPr>
          <w:rFonts w:ascii="Open Sans" w:eastAsia="Times New Roman" w:hAnsi="Open Sans" w:cs="Open Sans"/>
          <w:sz w:val="20"/>
          <w:szCs w:val="20"/>
          <w:lang w:eastAsia="sl-SI"/>
        </w:rPr>
      </w:pPr>
    </w:p>
    <w:p w14:paraId="7E09D1FC" w14:textId="2FFE51D0"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izbiro izvajalca za javno naročilo št.:</w:t>
      </w:r>
    </w:p>
    <w:p w14:paraId="276EC495"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p w14:paraId="77685843" w14:textId="3C8E17D2" w:rsidR="00AA052D" w:rsidRPr="004635FC" w:rsidRDefault="0097389F" w:rsidP="00656CA1">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AA052D" w:rsidRPr="004635FC">
        <w:rPr>
          <w:rFonts w:ascii="Open Sans" w:eastAsia="Times New Roman" w:hAnsi="Open Sans" w:cs="Open Sans"/>
          <w:b/>
          <w:color w:val="000000"/>
          <w:sz w:val="20"/>
          <w:szCs w:val="20"/>
          <w:lang w:eastAsia="sl-SI"/>
        </w:rPr>
        <w:t xml:space="preserve">– </w:t>
      </w:r>
      <w:r w:rsidR="00AA052D"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790F09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0E4149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8F7451D" w14:textId="48DEE597" w:rsidR="00AA052D" w:rsidRPr="004635FC" w:rsidRDefault="00AA052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 to stranjo prilagamo zavarovalne pogodbe</w:t>
      </w:r>
      <w:r w:rsidR="006C5493">
        <w:rPr>
          <w:rFonts w:ascii="Open Sans" w:hAnsi="Open Sans" w:cs="Open Sans"/>
          <w:sz w:val="20"/>
          <w:szCs w:val="20"/>
        </w:rPr>
        <w:t xml:space="preserve"> / police</w:t>
      </w:r>
      <w:r w:rsidRPr="004635FC">
        <w:rPr>
          <w:rFonts w:ascii="Open Sans" w:hAnsi="Open Sans" w:cs="Open Sans"/>
          <w:sz w:val="20"/>
          <w:szCs w:val="20"/>
        </w:rPr>
        <w:t xml:space="preserv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21235C54" w14:textId="77777777" w:rsidR="00AA052D" w:rsidRPr="004635FC" w:rsidRDefault="00AA052D" w:rsidP="00656CA1">
      <w:pPr>
        <w:keepNext/>
        <w:keepLines/>
        <w:spacing w:after="0" w:line="240" w:lineRule="auto"/>
        <w:jc w:val="both"/>
        <w:rPr>
          <w:rFonts w:ascii="Open Sans" w:hAnsi="Open Sans" w:cs="Open Sans"/>
          <w:bCs/>
          <w:iCs/>
          <w:sz w:val="20"/>
          <w:szCs w:val="20"/>
        </w:rPr>
      </w:pPr>
    </w:p>
    <w:p w14:paraId="6499C07B"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 xml:space="preserve">Opomba: </w:t>
      </w:r>
    </w:p>
    <w:p w14:paraId="797A10D6"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Če ima ponudnik v tujini zavarovano odgovornost za škodo, mora zavarovanje kriti škodo iz prejšnjega odstavka, povzročeno v Republiki Sloveniji.</w:t>
      </w:r>
    </w:p>
    <w:p w14:paraId="5AE4DF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972160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8C3BC9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826F9F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A4F93E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9E8E5D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C677C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ED946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36363C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6F8794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5516F69"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02BE81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F735EC4"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807900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52DE62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CE3AFD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5DEFD5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A8D7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657AA51"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A052D" w:rsidRPr="00A07E09" w14:paraId="4DC7A40A" w14:textId="77777777" w:rsidTr="00FB60EF">
        <w:trPr>
          <w:trHeight w:val="235"/>
        </w:trPr>
        <w:tc>
          <w:tcPr>
            <w:tcW w:w="2977" w:type="dxa"/>
            <w:tcBorders>
              <w:bottom w:val="single" w:sz="4" w:space="0" w:color="auto"/>
            </w:tcBorders>
          </w:tcPr>
          <w:p w14:paraId="3C2DB201"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0129C44"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01B69E" w14:textId="77777777" w:rsidR="00AA052D" w:rsidRPr="004635FC" w:rsidRDefault="00AA052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A052D" w:rsidRPr="00A07E09" w14:paraId="07E32A78" w14:textId="77777777" w:rsidTr="00FB60EF">
        <w:trPr>
          <w:trHeight w:val="235"/>
        </w:trPr>
        <w:tc>
          <w:tcPr>
            <w:tcW w:w="2977" w:type="dxa"/>
            <w:tcBorders>
              <w:top w:val="single" w:sz="4" w:space="0" w:color="auto"/>
            </w:tcBorders>
          </w:tcPr>
          <w:p w14:paraId="7EECE8E6"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61AFB484" w14:textId="77777777" w:rsidR="00AA052D" w:rsidRPr="004635FC" w:rsidRDefault="00AA052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AD1AA0"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30E0F5DE" w14:textId="77777777" w:rsidR="00AA052D" w:rsidRPr="004635FC" w:rsidRDefault="00AA052D"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716E11F7" w14:textId="77777777" w:rsidTr="00AA052D">
        <w:tc>
          <w:tcPr>
            <w:tcW w:w="8008" w:type="dxa"/>
            <w:tcBorders>
              <w:top w:val="single" w:sz="4" w:space="0" w:color="auto"/>
              <w:bottom w:val="single" w:sz="4" w:space="0" w:color="auto"/>
            </w:tcBorders>
          </w:tcPr>
          <w:p w14:paraId="17367712" w14:textId="4624F708"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FINANČNA SPOSOBNOST – BON OBRAZEC</w:t>
            </w:r>
          </w:p>
        </w:tc>
        <w:tc>
          <w:tcPr>
            <w:tcW w:w="1418" w:type="dxa"/>
            <w:tcBorders>
              <w:top w:val="single" w:sz="4" w:space="0" w:color="auto"/>
              <w:bottom w:val="single" w:sz="4" w:space="0" w:color="auto"/>
            </w:tcBorders>
          </w:tcPr>
          <w:p w14:paraId="1F3C9007" w14:textId="42203189"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26B41E21" w14:textId="77777777" w:rsidR="00135112" w:rsidRPr="004635FC" w:rsidRDefault="00135112" w:rsidP="00656CA1">
      <w:pPr>
        <w:keepNext/>
        <w:keepLines/>
        <w:spacing w:after="0" w:line="240" w:lineRule="auto"/>
        <w:rPr>
          <w:rFonts w:ascii="Open Sans" w:eastAsia="Times New Roman" w:hAnsi="Open Sans" w:cs="Open Sans"/>
          <w:b/>
          <w:sz w:val="20"/>
          <w:szCs w:val="20"/>
          <w:lang w:eastAsia="sl-SI"/>
        </w:rPr>
      </w:pPr>
    </w:p>
    <w:p w14:paraId="66F492F4" w14:textId="77777777" w:rsidR="00135112" w:rsidRPr="004635FC" w:rsidRDefault="00135112"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4FB698F8" w14:textId="2AAEB37B" w:rsidR="00135112" w:rsidRPr="004635FC" w:rsidRDefault="0097389F" w:rsidP="00656CA1">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ENLJ-SIR-104/26</w:t>
      </w:r>
      <w:r w:rsidR="00A07E09" w:rsidRPr="004635FC">
        <w:rPr>
          <w:rFonts w:ascii="Open Sans" w:eastAsia="Times New Roman" w:hAnsi="Open Sans" w:cs="Open Sans"/>
          <w:b/>
          <w:noProof/>
          <w:sz w:val="20"/>
          <w:szCs w:val="20"/>
          <w:lang w:eastAsia="sl-SI"/>
        </w:rPr>
        <w:t xml:space="preserve"> </w:t>
      </w:r>
      <w:r w:rsidR="00135112"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2B174560" w14:textId="77777777" w:rsidR="00135112" w:rsidRPr="004635FC" w:rsidRDefault="00135112" w:rsidP="00656CA1">
      <w:pPr>
        <w:keepNext/>
        <w:keepLines/>
        <w:spacing w:after="0" w:line="240" w:lineRule="auto"/>
        <w:jc w:val="both"/>
        <w:rPr>
          <w:rFonts w:ascii="Open Sans" w:eastAsia="Times New Roman" w:hAnsi="Open Sans" w:cs="Open Sans"/>
          <w:sz w:val="20"/>
          <w:szCs w:val="20"/>
          <w:lang w:eastAsia="sl-SI"/>
        </w:rPr>
      </w:pPr>
    </w:p>
    <w:p w14:paraId="1C47183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E79AC1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Kot gospodarski subjekt (naziv in naslov):</w:t>
      </w:r>
    </w:p>
    <w:p w14:paraId="7B89ABC5" w14:textId="59EF37B8" w:rsidR="00AA052D" w:rsidRDefault="00AA052D" w:rsidP="00656CA1">
      <w:pPr>
        <w:keepNext/>
        <w:keepLines/>
        <w:spacing w:after="0" w:line="240" w:lineRule="auto"/>
        <w:rPr>
          <w:rFonts w:ascii="Open Sans" w:eastAsia="Times New Roman" w:hAnsi="Open Sans" w:cs="Open Sans"/>
          <w:sz w:val="20"/>
          <w:szCs w:val="20"/>
          <w:lang w:eastAsia="sl-SI"/>
        </w:rPr>
      </w:pPr>
    </w:p>
    <w:p w14:paraId="493963F0" w14:textId="77777777" w:rsidR="00A34747" w:rsidRPr="004635FC" w:rsidRDefault="00A34747" w:rsidP="00A34747">
      <w:pPr>
        <w:keepNext/>
        <w:keepLines/>
        <w:pBdr>
          <w:bottom w:val="single" w:sz="4" w:space="1" w:color="auto"/>
        </w:pBdr>
        <w:spacing w:after="0" w:line="240" w:lineRule="auto"/>
        <w:rPr>
          <w:rFonts w:ascii="Open Sans" w:eastAsia="Times New Roman" w:hAnsi="Open Sans" w:cs="Open Sans"/>
          <w:sz w:val="20"/>
          <w:szCs w:val="20"/>
          <w:lang w:eastAsia="sl-SI"/>
        </w:rPr>
      </w:pPr>
    </w:p>
    <w:p w14:paraId="6B8F93C2"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CAF6788" w14:textId="1D0C320D"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skladu z določili točke 3.2.2 te razpisne dokumentacije za to prilogo prilagamo </w:t>
      </w:r>
      <w:r w:rsidRPr="004635FC">
        <w:rPr>
          <w:rFonts w:ascii="Open Sans" w:eastAsia="Times New Roman" w:hAnsi="Open Sans" w:cs="Open Sans"/>
          <w:b/>
          <w:bCs/>
          <w:sz w:val="20"/>
          <w:szCs w:val="20"/>
          <w:lang w:eastAsia="sl-SI"/>
        </w:rPr>
        <w:t>Bon obrazec</w:t>
      </w:r>
      <w:r w:rsidR="004F4D31">
        <w:rPr>
          <w:rFonts w:ascii="Open Sans" w:eastAsia="Times New Roman" w:hAnsi="Open Sans" w:cs="Open Sans"/>
          <w:b/>
          <w:bCs/>
          <w:sz w:val="20"/>
          <w:szCs w:val="20"/>
          <w:lang w:eastAsia="sl-SI"/>
        </w:rPr>
        <w:t>.</w:t>
      </w:r>
    </w:p>
    <w:p w14:paraId="302391B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F99F3FE"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032414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2FFDB4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C8BDE0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D184F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6CA14" w14:textId="064AF15D"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41A3583" w14:textId="7C8382F5"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C43DCD3" w14:textId="327B732E"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4FE6E19" w14:textId="6FD28C5F"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B6009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32C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234857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3F00F2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B8303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3D0E8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D63100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6BE01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17FFD7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62B796C" w14:textId="77777777" w:rsidR="00AA052D" w:rsidRPr="004635FC" w:rsidRDefault="00AA052D" w:rsidP="00656CA1">
      <w:pPr>
        <w:keepNext/>
        <w:keepLines/>
        <w:spacing w:after="0" w:line="240" w:lineRule="auto"/>
        <w:rPr>
          <w:rFonts w:ascii="Open Sans" w:eastAsia="Times New Roman" w:hAnsi="Open Sans" w:cs="Open Sans"/>
          <w:bCs/>
          <w:i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A052D" w:rsidRPr="00A07E09" w14:paraId="2EFB3DE1" w14:textId="77777777" w:rsidTr="00FB60EF">
        <w:trPr>
          <w:trHeight w:val="235"/>
        </w:trPr>
        <w:tc>
          <w:tcPr>
            <w:tcW w:w="3402" w:type="dxa"/>
            <w:tcBorders>
              <w:bottom w:val="single" w:sz="4" w:space="0" w:color="auto"/>
            </w:tcBorders>
          </w:tcPr>
          <w:p w14:paraId="5CDE114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2268" w:type="dxa"/>
          </w:tcPr>
          <w:p w14:paraId="4E48CF7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3686" w:type="dxa"/>
            <w:tcBorders>
              <w:bottom w:val="single" w:sz="4" w:space="0" w:color="auto"/>
            </w:tcBorders>
          </w:tcPr>
          <w:p w14:paraId="5A4BF4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r>
      <w:tr w:rsidR="00AA052D" w:rsidRPr="00A07E09" w14:paraId="1DC08E06" w14:textId="77777777" w:rsidTr="00FB60EF">
        <w:trPr>
          <w:trHeight w:val="235"/>
        </w:trPr>
        <w:tc>
          <w:tcPr>
            <w:tcW w:w="3402" w:type="dxa"/>
            <w:tcBorders>
              <w:top w:val="single" w:sz="4" w:space="0" w:color="auto"/>
            </w:tcBorders>
          </w:tcPr>
          <w:p w14:paraId="7781BFA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datum)</w:t>
            </w:r>
          </w:p>
        </w:tc>
        <w:tc>
          <w:tcPr>
            <w:tcW w:w="2268" w:type="dxa"/>
          </w:tcPr>
          <w:p w14:paraId="47A308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žig</w:t>
            </w:r>
          </w:p>
        </w:tc>
        <w:tc>
          <w:tcPr>
            <w:tcW w:w="3686" w:type="dxa"/>
            <w:tcBorders>
              <w:top w:val="single" w:sz="4" w:space="0" w:color="auto"/>
            </w:tcBorders>
          </w:tcPr>
          <w:p w14:paraId="548F6FC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(ime in priimek ter podpis odgovorne osebe gospodarskega subjekta)</w:t>
            </w:r>
          </w:p>
        </w:tc>
      </w:tr>
    </w:tbl>
    <w:p w14:paraId="2030C016" w14:textId="77777777" w:rsidR="00435EEF" w:rsidRPr="00435EEF"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435EEF" w:rsidRPr="00435EEF" w14:paraId="4C7578EC" w14:textId="77777777" w:rsidTr="002C1534">
        <w:tc>
          <w:tcPr>
            <w:tcW w:w="8150" w:type="dxa"/>
            <w:tcBorders>
              <w:top w:val="single" w:sz="4" w:space="0" w:color="auto"/>
              <w:bottom w:val="single" w:sz="4" w:space="0" w:color="auto"/>
            </w:tcBorders>
          </w:tcPr>
          <w:p w14:paraId="0945C1A5" w14:textId="1986599E"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hAnsi="Open Sans" w:cs="Open Sans"/>
                <w:sz w:val="20"/>
                <w:szCs w:val="20"/>
              </w:rPr>
              <w:lastRenderedPageBreak/>
              <w:t>POTRDILO / CERTIFIKAT ZA GRADNJO STROJNIH INŠTALACIJ</w:t>
            </w:r>
          </w:p>
        </w:tc>
        <w:tc>
          <w:tcPr>
            <w:tcW w:w="1559" w:type="dxa"/>
            <w:tcBorders>
              <w:top w:val="single" w:sz="4" w:space="0" w:color="auto"/>
              <w:bottom w:val="single" w:sz="4" w:space="0" w:color="auto"/>
            </w:tcBorders>
          </w:tcPr>
          <w:p w14:paraId="54228C84" w14:textId="7DDEEF2A" w:rsidR="00435EEF" w:rsidRPr="00435EEF" w:rsidRDefault="00435EEF" w:rsidP="00656CA1">
            <w:pPr>
              <w:keepNext/>
              <w:keepLines/>
              <w:spacing w:after="0" w:line="240" w:lineRule="auto"/>
              <w:rPr>
                <w:rFonts w:ascii="Open Sans" w:eastAsia="Times New Roman" w:hAnsi="Open Sans" w:cs="Open Sans"/>
                <w:b/>
                <w:i/>
                <w:sz w:val="20"/>
                <w:szCs w:val="20"/>
                <w:lang w:eastAsia="sl-SI"/>
              </w:rPr>
            </w:pPr>
            <w:r w:rsidRPr="00435EEF">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9</w:t>
            </w:r>
          </w:p>
        </w:tc>
      </w:tr>
    </w:tbl>
    <w:p w14:paraId="51ACCED3" w14:textId="77777777" w:rsidR="00435EEF" w:rsidRPr="00435EEF" w:rsidRDefault="00435EEF" w:rsidP="00656CA1">
      <w:pPr>
        <w:keepNext/>
        <w:keepLines/>
        <w:spacing w:after="0" w:line="240" w:lineRule="auto"/>
        <w:rPr>
          <w:rFonts w:ascii="Open Sans" w:eastAsia="Times New Roman" w:hAnsi="Open Sans" w:cs="Open Sans"/>
          <w:sz w:val="20"/>
          <w:szCs w:val="20"/>
          <w:lang w:val="x-none" w:eastAsia="sl-SI"/>
        </w:rPr>
      </w:pPr>
    </w:p>
    <w:p w14:paraId="2B9D5204" w14:textId="77777777" w:rsidR="00D4172D"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Kot gospodarski subjekt</w:t>
      </w:r>
      <w:r w:rsidR="00FC3504">
        <w:rPr>
          <w:rFonts w:ascii="Open Sans" w:eastAsia="Times New Roman" w:hAnsi="Open Sans" w:cs="Open Sans"/>
          <w:sz w:val="20"/>
          <w:szCs w:val="20"/>
          <w:lang w:eastAsia="sl-SI"/>
        </w:rPr>
        <w:t xml:space="preserve"> </w:t>
      </w:r>
      <w:r w:rsidR="00FC3504" w:rsidRPr="004635FC">
        <w:rPr>
          <w:rFonts w:ascii="Open Sans" w:eastAsia="Times New Roman" w:hAnsi="Open Sans" w:cs="Open Sans"/>
          <w:sz w:val="20"/>
          <w:szCs w:val="20"/>
          <w:lang w:eastAsia="sl-SI"/>
        </w:rPr>
        <w:t>(naziv in naslov)</w:t>
      </w:r>
      <w:r w:rsidRPr="00435EEF">
        <w:rPr>
          <w:rFonts w:ascii="Open Sans" w:eastAsia="Times New Roman" w:hAnsi="Open Sans" w:cs="Open Sans"/>
          <w:sz w:val="20"/>
          <w:szCs w:val="20"/>
          <w:lang w:eastAsia="sl-SI"/>
        </w:rPr>
        <w:t>: _______________________________________________________</w:t>
      </w:r>
      <w:r w:rsidR="0034325C">
        <w:rPr>
          <w:rFonts w:ascii="Open Sans" w:eastAsia="Times New Roman" w:hAnsi="Open Sans" w:cs="Open Sans"/>
          <w:sz w:val="20"/>
          <w:szCs w:val="20"/>
          <w:lang w:eastAsia="sl-SI"/>
        </w:rPr>
        <w:t>____</w:t>
      </w:r>
      <w:r w:rsidRPr="00435EEF">
        <w:rPr>
          <w:rFonts w:ascii="Open Sans" w:eastAsia="Times New Roman" w:hAnsi="Open Sans" w:cs="Open Sans"/>
          <w:sz w:val="20"/>
          <w:szCs w:val="20"/>
          <w:lang w:eastAsia="sl-SI"/>
        </w:rPr>
        <w:t xml:space="preserve">__ </w:t>
      </w:r>
    </w:p>
    <w:p w14:paraId="7E7B6AAB" w14:textId="77777777" w:rsidR="00D4172D" w:rsidRDefault="00D4172D" w:rsidP="00656CA1">
      <w:pPr>
        <w:keepNext/>
        <w:keepLines/>
        <w:spacing w:after="0" w:line="240" w:lineRule="auto"/>
        <w:rPr>
          <w:rFonts w:ascii="Open Sans" w:eastAsia="Times New Roman" w:hAnsi="Open Sans" w:cs="Open Sans"/>
          <w:sz w:val="20"/>
          <w:szCs w:val="20"/>
          <w:lang w:eastAsia="sl-SI"/>
        </w:rPr>
      </w:pPr>
    </w:p>
    <w:p w14:paraId="6D874D5D" w14:textId="4D60326D"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za izbiro izvajalca za javno naročilo št.:</w:t>
      </w:r>
    </w:p>
    <w:p w14:paraId="7AAFEB62" w14:textId="4CF41366" w:rsidR="00435EEF" w:rsidRDefault="00435EEF" w:rsidP="00656CA1">
      <w:pPr>
        <w:keepNext/>
        <w:keepLines/>
        <w:spacing w:after="0" w:line="240" w:lineRule="auto"/>
        <w:rPr>
          <w:rFonts w:ascii="Open Sans" w:eastAsia="Times New Roman" w:hAnsi="Open Sans" w:cs="Open Sans"/>
          <w:sz w:val="20"/>
          <w:szCs w:val="20"/>
          <w:lang w:eastAsia="sl-SI"/>
        </w:rPr>
      </w:pPr>
    </w:p>
    <w:p w14:paraId="4A991F53" w14:textId="77777777" w:rsidR="00FC3504" w:rsidRPr="00435EEF" w:rsidRDefault="00FC3504" w:rsidP="00656CA1">
      <w:pPr>
        <w:keepNext/>
        <w:keepLines/>
        <w:spacing w:after="0" w:line="240" w:lineRule="auto"/>
        <w:rPr>
          <w:rFonts w:ascii="Open Sans" w:eastAsia="Times New Roman" w:hAnsi="Open Sans" w:cs="Open Sans"/>
          <w:sz w:val="20"/>
          <w:szCs w:val="20"/>
          <w:lang w:eastAsia="sl-SI"/>
        </w:rPr>
      </w:pPr>
    </w:p>
    <w:p w14:paraId="6DCEEDD4" w14:textId="20D3A3A5" w:rsidR="00435EEF" w:rsidRPr="004635FC" w:rsidRDefault="0097389F" w:rsidP="00656CA1">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ENLJ-SIR-104/26</w:t>
      </w:r>
      <w:r w:rsidR="00435EEF" w:rsidRPr="004635FC">
        <w:rPr>
          <w:rFonts w:ascii="Open Sans" w:eastAsia="Times New Roman" w:hAnsi="Open Sans" w:cs="Open Sans"/>
          <w:b/>
          <w:noProof/>
          <w:sz w:val="20"/>
          <w:szCs w:val="20"/>
          <w:lang w:eastAsia="sl-SI"/>
        </w:rPr>
        <w:t xml:space="preserve"> </w:t>
      </w:r>
      <w:r w:rsidR="00435EEF" w:rsidRPr="004635FC">
        <w:rPr>
          <w:rFonts w:ascii="Open Sans" w:eastAsia="Times New Roman" w:hAnsi="Open Sans" w:cs="Open Sans"/>
          <w:b/>
          <w:color w:val="000000"/>
          <w:sz w:val="20"/>
          <w:szCs w:val="20"/>
          <w:lang w:eastAsia="sl-SI"/>
        </w:rPr>
        <w:t xml:space="preserve">– </w:t>
      </w:r>
      <w:r w:rsidR="00435EEF"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šestih sklopih</w:t>
      </w:r>
    </w:p>
    <w:p w14:paraId="178860F8" w14:textId="6F5382E0" w:rsidR="00435EEF" w:rsidRDefault="00435EEF" w:rsidP="00656CA1">
      <w:pPr>
        <w:keepNext/>
        <w:keepLines/>
        <w:spacing w:after="0" w:line="240" w:lineRule="auto"/>
        <w:rPr>
          <w:rFonts w:ascii="Open Sans" w:eastAsia="Times New Roman" w:hAnsi="Open Sans" w:cs="Open Sans"/>
          <w:sz w:val="20"/>
          <w:szCs w:val="20"/>
          <w:lang w:eastAsia="sl-SI"/>
        </w:rPr>
      </w:pPr>
    </w:p>
    <w:p w14:paraId="71D0AF67" w14:textId="77777777" w:rsidR="00FC3504" w:rsidRPr="00435EEF" w:rsidRDefault="00FC3504" w:rsidP="00656CA1">
      <w:pPr>
        <w:keepNext/>
        <w:keepLines/>
        <w:spacing w:after="0" w:line="240" w:lineRule="auto"/>
        <w:rPr>
          <w:rFonts w:ascii="Open Sans" w:eastAsia="Times New Roman" w:hAnsi="Open Sans" w:cs="Open Sans"/>
          <w:sz w:val="20"/>
          <w:szCs w:val="20"/>
          <w:lang w:eastAsia="sl-SI"/>
        </w:rPr>
      </w:pPr>
    </w:p>
    <w:p w14:paraId="18F80441" w14:textId="465CA711" w:rsidR="00CC2850" w:rsidRDefault="00FC3504" w:rsidP="00656CA1">
      <w:pPr>
        <w:keepNext/>
        <w:keepLines/>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k</w:t>
      </w:r>
      <w:r w:rsidR="00435EEF" w:rsidRPr="00435EEF">
        <w:rPr>
          <w:rFonts w:ascii="Open Sans" w:eastAsia="Times New Roman" w:hAnsi="Open Sans" w:cs="Open Sans"/>
          <w:sz w:val="20"/>
          <w:szCs w:val="20"/>
          <w:lang w:eastAsia="sl-SI"/>
        </w:rPr>
        <w:t xml:space="preserve"> tej prilogi prilagamo</w:t>
      </w:r>
      <w:r w:rsidR="0034325C">
        <w:rPr>
          <w:rFonts w:ascii="Open Sans" w:eastAsia="Times New Roman" w:hAnsi="Open Sans" w:cs="Open Sans"/>
          <w:sz w:val="20"/>
          <w:szCs w:val="20"/>
          <w:lang w:eastAsia="sl-SI"/>
        </w:rPr>
        <w:t xml:space="preserve"> </w:t>
      </w:r>
      <w:r w:rsidR="00435EEF" w:rsidRPr="002C1534">
        <w:rPr>
          <w:rFonts w:ascii="Open Sans" w:hAnsi="Open Sans" w:cs="Open Sans"/>
          <w:sz w:val="20"/>
          <w:szCs w:val="20"/>
        </w:rPr>
        <w:t>veljavn</w:t>
      </w:r>
      <w:r w:rsidR="00CC711C">
        <w:rPr>
          <w:rFonts w:ascii="Open Sans" w:hAnsi="Open Sans" w:cs="Open Sans"/>
          <w:sz w:val="20"/>
          <w:szCs w:val="20"/>
        </w:rPr>
        <w:t>o</w:t>
      </w:r>
      <w:r w:rsidR="00435EEF" w:rsidRPr="002C1534">
        <w:rPr>
          <w:rFonts w:ascii="Open Sans" w:hAnsi="Open Sans" w:cs="Open Sans"/>
          <w:sz w:val="20"/>
          <w:szCs w:val="20"/>
        </w:rPr>
        <w:t xml:space="preserve"> potrdil</w:t>
      </w:r>
      <w:r w:rsidR="00CC711C">
        <w:rPr>
          <w:rFonts w:ascii="Open Sans" w:hAnsi="Open Sans" w:cs="Open Sans"/>
          <w:sz w:val="20"/>
          <w:szCs w:val="20"/>
        </w:rPr>
        <w:t>o</w:t>
      </w:r>
      <w:r w:rsidR="00435EEF" w:rsidRPr="002C1534">
        <w:rPr>
          <w:rFonts w:ascii="Open Sans" w:hAnsi="Open Sans" w:cs="Open Sans"/>
          <w:sz w:val="20"/>
          <w:szCs w:val="20"/>
        </w:rPr>
        <w:t xml:space="preserve"> oziroma veljavn</w:t>
      </w:r>
      <w:r w:rsidR="00CC711C">
        <w:rPr>
          <w:rFonts w:ascii="Open Sans" w:hAnsi="Open Sans" w:cs="Open Sans"/>
          <w:sz w:val="20"/>
          <w:szCs w:val="20"/>
        </w:rPr>
        <w:t>i</w:t>
      </w:r>
      <w:r w:rsidR="00435EEF" w:rsidRPr="002C1534">
        <w:rPr>
          <w:rFonts w:ascii="Open Sans" w:hAnsi="Open Sans" w:cs="Open Sans"/>
          <w:sz w:val="20"/>
          <w:szCs w:val="20"/>
        </w:rPr>
        <w:t xml:space="preserve"> certifikat za gradnjo strojnih inštalacij</w:t>
      </w:r>
      <w:r w:rsidR="00CC2850">
        <w:rPr>
          <w:rFonts w:ascii="Open Sans" w:hAnsi="Open Sans" w:cs="Open Sans"/>
          <w:sz w:val="20"/>
          <w:szCs w:val="20"/>
        </w:rPr>
        <w:t>:</w:t>
      </w:r>
    </w:p>
    <w:p w14:paraId="53620C34" w14:textId="3294BCA7" w:rsidR="00CC2850" w:rsidRDefault="00CC2850" w:rsidP="00656CA1">
      <w:pPr>
        <w:keepNext/>
        <w:keepLines/>
        <w:spacing w:after="0" w:line="240" w:lineRule="auto"/>
        <w:jc w:val="both"/>
        <w:rPr>
          <w:rFonts w:ascii="Open Sans" w:hAnsi="Open Sans" w:cs="Open Sans"/>
          <w:sz w:val="20"/>
          <w:szCs w:val="20"/>
        </w:rPr>
      </w:pPr>
    </w:p>
    <w:p w14:paraId="1B479540" w14:textId="401630FB" w:rsidR="0034325C" w:rsidRPr="002C1534" w:rsidRDefault="00435EEF" w:rsidP="00F65D09">
      <w:pPr>
        <w:pStyle w:val="Odstavekseznama"/>
        <w:keepNext/>
        <w:keepLines/>
        <w:numPr>
          <w:ilvl w:val="0"/>
          <w:numId w:val="18"/>
        </w:numPr>
        <w:jc w:val="both"/>
        <w:rPr>
          <w:rFonts w:ascii="Open Sans" w:hAnsi="Open Sans" w:cs="Open Sans"/>
        </w:rPr>
      </w:pPr>
      <w:r w:rsidRPr="003305B8">
        <w:rPr>
          <w:rFonts w:ascii="Open Sans" w:hAnsi="Open Sans" w:cs="Open Sans"/>
        </w:rPr>
        <w:t>za vročevode za varjenje cevi iz jekla, ki ga izdaja pooblaščeni organ</w:t>
      </w:r>
      <w:r w:rsidR="00D4172D">
        <w:rPr>
          <w:rFonts w:ascii="Open Sans" w:hAnsi="Open Sans" w:cs="Open Sans"/>
        </w:rPr>
        <w:t>.</w:t>
      </w:r>
    </w:p>
    <w:p w14:paraId="4D2611D5" w14:textId="77777777" w:rsidR="00435EEF" w:rsidRPr="002C1534" w:rsidRDefault="00435EEF" w:rsidP="00656CA1">
      <w:pPr>
        <w:pStyle w:val="BodyText22"/>
        <w:keepNext/>
        <w:keepLines/>
        <w:ind w:left="0" w:firstLine="0"/>
        <w:rPr>
          <w:rFonts w:ascii="Open Sans" w:hAnsi="Open Sans" w:cs="Open Sans"/>
          <w:sz w:val="20"/>
          <w:szCs w:val="20"/>
        </w:rPr>
      </w:pPr>
    </w:p>
    <w:p w14:paraId="5E999D38" w14:textId="7DBD5947" w:rsidR="00435EEF" w:rsidRDefault="0034325C" w:rsidP="00656CA1">
      <w:pPr>
        <w:keepNext/>
        <w:keepLines/>
        <w:spacing w:after="0" w:line="240" w:lineRule="auto"/>
        <w:jc w:val="both"/>
        <w:rPr>
          <w:rFonts w:ascii="Open Sans" w:hAnsi="Open Sans" w:cs="Open Sans"/>
          <w:sz w:val="20"/>
          <w:szCs w:val="20"/>
        </w:rPr>
      </w:pPr>
      <w:r>
        <w:rPr>
          <w:rFonts w:ascii="Open Sans" w:hAnsi="Open Sans" w:cs="Open Sans"/>
          <w:sz w:val="20"/>
          <w:szCs w:val="20"/>
        </w:rPr>
        <w:t>Obvezujemo se, da bomo kot g</w:t>
      </w:r>
      <w:r w:rsidR="00435EEF" w:rsidRPr="002C1534">
        <w:rPr>
          <w:rFonts w:ascii="Open Sans" w:hAnsi="Open Sans" w:cs="Open Sans"/>
          <w:sz w:val="20"/>
          <w:szCs w:val="20"/>
        </w:rPr>
        <w:t xml:space="preserve">ospodarski subjekt, ki ima veljavno potrdilo oziroma veljaven certifikat za gradnjo strojnih inštalacij za vročevode za varjenje cevi iz jekla, </w:t>
      </w:r>
      <w:r>
        <w:rPr>
          <w:rFonts w:ascii="Open Sans" w:hAnsi="Open Sans" w:cs="Open Sans"/>
          <w:sz w:val="20"/>
          <w:szCs w:val="20"/>
        </w:rPr>
        <w:t>predmetna dela javnega naročila tudi izvedli</w:t>
      </w:r>
      <w:r w:rsidR="00FC3504">
        <w:rPr>
          <w:rFonts w:ascii="Open Sans" w:hAnsi="Open Sans" w:cs="Open Sans"/>
          <w:sz w:val="20"/>
          <w:szCs w:val="20"/>
        </w:rPr>
        <w:t>.</w:t>
      </w:r>
    </w:p>
    <w:p w14:paraId="6C0BC1AA" w14:textId="77777777" w:rsidR="00435EEF" w:rsidRDefault="00435EEF" w:rsidP="00656CA1">
      <w:pPr>
        <w:keepNext/>
        <w:keepLines/>
        <w:spacing w:after="0" w:line="240" w:lineRule="auto"/>
        <w:rPr>
          <w:rFonts w:ascii="Open Sans" w:hAnsi="Open Sans" w:cs="Open Sans"/>
          <w:sz w:val="20"/>
          <w:szCs w:val="20"/>
        </w:rPr>
      </w:pPr>
    </w:p>
    <w:p w14:paraId="04863FAD" w14:textId="2D4578E9" w:rsidR="00FC3504" w:rsidRDefault="00FC3504" w:rsidP="00656CA1">
      <w:pPr>
        <w:keepNext/>
        <w:keepLines/>
        <w:spacing w:after="0" w:line="240" w:lineRule="auto"/>
        <w:rPr>
          <w:rFonts w:ascii="Open Sans" w:eastAsia="Times New Roman" w:hAnsi="Open Sans" w:cs="Open Sans"/>
          <w:b/>
          <w:sz w:val="20"/>
          <w:szCs w:val="20"/>
          <w:lang w:eastAsia="sl-SI"/>
        </w:rPr>
      </w:pPr>
    </w:p>
    <w:p w14:paraId="5D3C4ACD" w14:textId="6D0E713D" w:rsidR="00FC3504" w:rsidRDefault="00FC3504" w:rsidP="00656CA1">
      <w:pPr>
        <w:keepNext/>
        <w:keepLines/>
        <w:spacing w:after="0" w:line="240" w:lineRule="auto"/>
        <w:rPr>
          <w:rFonts w:ascii="Open Sans" w:eastAsia="Times New Roman" w:hAnsi="Open Sans" w:cs="Open Sans"/>
          <w:b/>
          <w:sz w:val="20"/>
          <w:szCs w:val="20"/>
          <w:lang w:eastAsia="sl-SI"/>
        </w:rPr>
      </w:pPr>
    </w:p>
    <w:p w14:paraId="5E1B1809" w14:textId="5075FA3E" w:rsidR="00FC3504" w:rsidRDefault="00FC3504" w:rsidP="00656CA1">
      <w:pPr>
        <w:keepNext/>
        <w:keepLines/>
        <w:spacing w:after="0" w:line="240" w:lineRule="auto"/>
        <w:rPr>
          <w:rFonts w:ascii="Open Sans" w:eastAsia="Times New Roman" w:hAnsi="Open Sans" w:cs="Open Sans"/>
          <w:b/>
          <w:sz w:val="20"/>
          <w:szCs w:val="20"/>
          <w:lang w:eastAsia="sl-SI"/>
        </w:rPr>
      </w:pPr>
    </w:p>
    <w:p w14:paraId="590E08B8" w14:textId="0A715FC7" w:rsidR="00FC3504" w:rsidRDefault="00FC3504" w:rsidP="00656CA1">
      <w:pPr>
        <w:keepNext/>
        <w:keepLines/>
        <w:spacing w:after="0" w:line="240" w:lineRule="auto"/>
        <w:rPr>
          <w:rFonts w:ascii="Open Sans" w:eastAsia="Times New Roman" w:hAnsi="Open Sans" w:cs="Open Sans"/>
          <w:b/>
          <w:sz w:val="20"/>
          <w:szCs w:val="20"/>
          <w:lang w:eastAsia="sl-SI"/>
        </w:rPr>
      </w:pPr>
    </w:p>
    <w:p w14:paraId="3A73FC1B" w14:textId="0E9B7519" w:rsidR="00FC3504" w:rsidRDefault="00FC3504" w:rsidP="00656CA1">
      <w:pPr>
        <w:keepNext/>
        <w:keepLines/>
        <w:spacing w:after="0" w:line="240" w:lineRule="auto"/>
        <w:rPr>
          <w:rFonts w:ascii="Open Sans" w:eastAsia="Times New Roman" w:hAnsi="Open Sans" w:cs="Open Sans"/>
          <w:b/>
          <w:sz w:val="20"/>
          <w:szCs w:val="20"/>
          <w:lang w:eastAsia="sl-SI"/>
        </w:rPr>
      </w:pPr>
    </w:p>
    <w:p w14:paraId="7CE7F906" w14:textId="6A495D2E" w:rsidR="00FC3504" w:rsidRDefault="00FC3504" w:rsidP="00656CA1">
      <w:pPr>
        <w:keepNext/>
        <w:keepLines/>
        <w:spacing w:after="0" w:line="240" w:lineRule="auto"/>
        <w:rPr>
          <w:rFonts w:ascii="Open Sans" w:eastAsia="Times New Roman" w:hAnsi="Open Sans" w:cs="Open Sans"/>
          <w:b/>
          <w:sz w:val="20"/>
          <w:szCs w:val="20"/>
          <w:lang w:eastAsia="sl-SI"/>
        </w:rPr>
      </w:pPr>
    </w:p>
    <w:p w14:paraId="1B888D3F" w14:textId="609F7410" w:rsidR="00FC3504" w:rsidRDefault="00FC3504" w:rsidP="00656CA1">
      <w:pPr>
        <w:keepNext/>
        <w:keepLines/>
        <w:spacing w:after="0" w:line="240" w:lineRule="auto"/>
        <w:rPr>
          <w:rFonts w:ascii="Open Sans" w:eastAsia="Times New Roman" w:hAnsi="Open Sans" w:cs="Open Sans"/>
          <w:b/>
          <w:sz w:val="20"/>
          <w:szCs w:val="20"/>
          <w:lang w:eastAsia="sl-SI"/>
        </w:rPr>
      </w:pPr>
    </w:p>
    <w:p w14:paraId="60348345" w14:textId="6D09A9D6" w:rsidR="00FC3504" w:rsidRDefault="00FC3504" w:rsidP="00656CA1">
      <w:pPr>
        <w:keepNext/>
        <w:keepLines/>
        <w:spacing w:after="0" w:line="240" w:lineRule="auto"/>
        <w:rPr>
          <w:rFonts w:ascii="Open Sans" w:eastAsia="Times New Roman" w:hAnsi="Open Sans" w:cs="Open Sans"/>
          <w:b/>
          <w:sz w:val="20"/>
          <w:szCs w:val="20"/>
          <w:lang w:eastAsia="sl-SI"/>
        </w:rPr>
      </w:pPr>
    </w:p>
    <w:p w14:paraId="26C567D0" w14:textId="7E2C4DC8" w:rsidR="00FC3504" w:rsidRDefault="00FC3504" w:rsidP="00656CA1">
      <w:pPr>
        <w:keepNext/>
        <w:keepLines/>
        <w:spacing w:after="0" w:line="240" w:lineRule="auto"/>
        <w:rPr>
          <w:rFonts w:ascii="Open Sans" w:eastAsia="Times New Roman" w:hAnsi="Open Sans" w:cs="Open Sans"/>
          <w:b/>
          <w:sz w:val="20"/>
          <w:szCs w:val="20"/>
          <w:lang w:eastAsia="sl-SI"/>
        </w:rPr>
      </w:pPr>
    </w:p>
    <w:p w14:paraId="04B0ECD8" w14:textId="127ABF43" w:rsidR="00FC3504" w:rsidRDefault="00FC3504" w:rsidP="00656CA1">
      <w:pPr>
        <w:keepNext/>
        <w:keepLines/>
        <w:spacing w:after="0" w:line="240" w:lineRule="auto"/>
        <w:rPr>
          <w:rFonts w:ascii="Open Sans" w:eastAsia="Times New Roman" w:hAnsi="Open Sans" w:cs="Open Sans"/>
          <w:b/>
          <w:sz w:val="20"/>
          <w:szCs w:val="20"/>
          <w:lang w:eastAsia="sl-SI"/>
        </w:rPr>
      </w:pPr>
    </w:p>
    <w:p w14:paraId="0A0827F0" w14:textId="75F0D74F" w:rsidR="00FC3504" w:rsidRDefault="00FC3504" w:rsidP="00656CA1">
      <w:pPr>
        <w:keepNext/>
        <w:keepLines/>
        <w:spacing w:after="0" w:line="240" w:lineRule="auto"/>
        <w:rPr>
          <w:rFonts w:ascii="Open Sans" w:eastAsia="Times New Roman" w:hAnsi="Open Sans" w:cs="Open Sans"/>
          <w:b/>
          <w:sz w:val="20"/>
          <w:szCs w:val="20"/>
          <w:lang w:eastAsia="sl-SI"/>
        </w:rPr>
      </w:pPr>
    </w:p>
    <w:p w14:paraId="3380E996" w14:textId="738DEAF1" w:rsidR="00FC3504" w:rsidRDefault="00FC3504" w:rsidP="00656CA1">
      <w:pPr>
        <w:keepNext/>
        <w:keepLines/>
        <w:spacing w:after="0" w:line="240" w:lineRule="auto"/>
        <w:rPr>
          <w:rFonts w:ascii="Open Sans" w:eastAsia="Times New Roman" w:hAnsi="Open Sans" w:cs="Open Sans"/>
          <w:b/>
          <w:sz w:val="20"/>
          <w:szCs w:val="20"/>
          <w:lang w:eastAsia="sl-SI"/>
        </w:rPr>
      </w:pPr>
    </w:p>
    <w:p w14:paraId="267B1C62" w14:textId="5BFCA6C1" w:rsidR="00FC3504" w:rsidRDefault="00FC3504" w:rsidP="00656CA1">
      <w:pPr>
        <w:keepNext/>
        <w:keepLines/>
        <w:spacing w:after="0" w:line="240" w:lineRule="auto"/>
        <w:rPr>
          <w:rFonts w:ascii="Open Sans" w:eastAsia="Times New Roman" w:hAnsi="Open Sans" w:cs="Open Sans"/>
          <w:b/>
          <w:sz w:val="20"/>
          <w:szCs w:val="20"/>
          <w:lang w:eastAsia="sl-SI"/>
        </w:rPr>
      </w:pPr>
    </w:p>
    <w:p w14:paraId="06961B13" w14:textId="47995D07" w:rsidR="00FC3504" w:rsidRDefault="00FC3504" w:rsidP="00656CA1">
      <w:pPr>
        <w:keepNext/>
        <w:keepLines/>
        <w:spacing w:after="0" w:line="240" w:lineRule="auto"/>
        <w:rPr>
          <w:rFonts w:ascii="Open Sans" w:eastAsia="Times New Roman" w:hAnsi="Open Sans" w:cs="Open Sans"/>
          <w:b/>
          <w:sz w:val="20"/>
          <w:szCs w:val="20"/>
          <w:lang w:eastAsia="sl-SI"/>
        </w:rPr>
      </w:pPr>
    </w:p>
    <w:p w14:paraId="6192A710" w14:textId="522002A1" w:rsidR="00FC3504" w:rsidRDefault="00FC3504" w:rsidP="00656CA1">
      <w:pPr>
        <w:keepNext/>
        <w:keepLines/>
        <w:spacing w:after="0" w:line="240" w:lineRule="auto"/>
        <w:rPr>
          <w:rFonts w:ascii="Open Sans" w:eastAsia="Times New Roman" w:hAnsi="Open Sans" w:cs="Open Sans"/>
          <w:b/>
          <w:sz w:val="20"/>
          <w:szCs w:val="20"/>
          <w:lang w:eastAsia="sl-SI"/>
        </w:rPr>
      </w:pPr>
    </w:p>
    <w:p w14:paraId="56101D7F" w14:textId="77777777" w:rsidR="00FC3504" w:rsidRDefault="00FC3504" w:rsidP="00656CA1">
      <w:pPr>
        <w:keepNext/>
        <w:keepLines/>
        <w:spacing w:after="0" w:line="240" w:lineRule="auto"/>
        <w:rPr>
          <w:rFonts w:ascii="Open Sans" w:eastAsia="Times New Roman" w:hAnsi="Open Sans" w:cs="Open Sans"/>
          <w:b/>
          <w:sz w:val="20"/>
          <w:szCs w:val="20"/>
          <w:lang w:eastAsia="sl-SI"/>
        </w:rPr>
      </w:pPr>
    </w:p>
    <w:p w14:paraId="7134A3DA" w14:textId="0B7EDB6F" w:rsidR="00FC3504" w:rsidRDefault="00FC3504" w:rsidP="00656CA1">
      <w:pPr>
        <w:keepNext/>
        <w:keepLines/>
        <w:spacing w:after="0" w:line="240" w:lineRule="auto"/>
        <w:rPr>
          <w:rFonts w:ascii="Open Sans" w:eastAsia="Times New Roman" w:hAnsi="Open Sans" w:cs="Open Sans"/>
          <w:b/>
          <w:sz w:val="20"/>
          <w:szCs w:val="20"/>
          <w:lang w:eastAsia="sl-SI"/>
        </w:rPr>
      </w:pPr>
    </w:p>
    <w:p w14:paraId="1CB4E0E8" w14:textId="6224E4DE" w:rsidR="00FC3504" w:rsidRDefault="00FC3504" w:rsidP="00656CA1">
      <w:pPr>
        <w:keepNext/>
        <w:keepLines/>
        <w:spacing w:after="0" w:line="240" w:lineRule="auto"/>
        <w:rPr>
          <w:rFonts w:ascii="Open Sans" w:eastAsia="Times New Roman" w:hAnsi="Open Sans" w:cs="Open Sans"/>
          <w:b/>
          <w:sz w:val="20"/>
          <w:szCs w:val="20"/>
          <w:lang w:eastAsia="sl-SI"/>
        </w:rPr>
      </w:pPr>
    </w:p>
    <w:p w14:paraId="3C6D0884" w14:textId="3DEC9110" w:rsidR="00FC3504" w:rsidRDefault="00FC3504" w:rsidP="00656CA1">
      <w:pPr>
        <w:keepNext/>
        <w:keepLines/>
        <w:spacing w:after="0" w:line="240" w:lineRule="auto"/>
        <w:rPr>
          <w:rFonts w:ascii="Open Sans" w:eastAsia="Times New Roman" w:hAnsi="Open Sans" w:cs="Open Sans"/>
          <w:b/>
          <w:sz w:val="20"/>
          <w:szCs w:val="20"/>
          <w:lang w:eastAsia="sl-SI"/>
        </w:rPr>
      </w:pPr>
    </w:p>
    <w:p w14:paraId="3785D5E0" w14:textId="246ABBA8" w:rsidR="00FC3504" w:rsidRDefault="00FC3504" w:rsidP="00656CA1">
      <w:pPr>
        <w:keepNext/>
        <w:keepLines/>
        <w:spacing w:after="0" w:line="240" w:lineRule="auto"/>
        <w:rPr>
          <w:rFonts w:ascii="Open Sans" w:eastAsia="Times New Roman" w:hAnsi="Open Sans" w:cs="Open Sans"/>
          <w:b/>
          <w:sz w:val="20"/>
          <w:szCs w:val="20"/>
          <w:lang w:eastAsia="sl-SI"/>
        </w:rPr>
      </w:pPr>
    </w:p>
    <w:p w14:paraId="2DADE83C" w14:textId="03B3153A" w:rsidR="00FC3504" w:rsidRDefault="00FC3504" w:rsidP="00656CA1">
      <w:pPr>
        <w:keepNext/>
        <w:keepLines/>
        <w:spacing w:after="0" w:line="240" w:lineRule="auto"/>
        <w:rPr>
          <w:rFonts w:ascii="Open Sans" w:eastAsia="Times New Roman" w:hAnsi="Open Sans" w:cs="Open Sans"/>
          <w:b/>
          <w:sz w:val="20"/>
          <w:szCs w:val="20"/>
          <w:lang w:eastAsia="sl-SI"/>
        </w:rPr>
      </w:pPr>
    </w:p>
    <w:p w14:paraId="0841F3DE" w14:textId="65353C0D" w:rsidR="00FC3504" w:rsidRDefault="00FC3504" w:rsidP="00656CA1">
      <w:pPr>
        <w:keepNext/>
        <w:keepLines/>
        <w:spacing w:after="0" w:line="240" w:lineRule="auto"/>
        <w:rPr>
          <w:rFonts w:ascii="Open Sans" w:eastAsia="Times New Roman" w:hAnsi="Open Sans" w:cs="Open Sans"/>
          <w:b/>
          <w:sz w:val="20"/>
          <w:szCs w:val="20"/>
          <w:lang w:eastAsia="sl-SI"/>
        </w:rPr>
      </w:pPr>
    </w:p>
    <w:p w14:paraId="464DA599" w14:textId="2BD6C77C" w:rsidR="00FC3504" w:rsidRDefault="00FC3504" w:rsidP="00656CA1">
      <w:pPr>
        <w:keepNext/>
        <w:keepLines/>
        <w:spacing w:after="0" w:line="240" w:lineRule="auto"/>
        <w:rPr>
          <w:rFonts w:ascii="Open Sans" w:eastAsia="Times New Roman" w:hAnsi="Open Sans" w:cs="Open Sans"/>
          <w:b/>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435EEF" w:rsidRPr="00435EEF" w14:paraId="59385EF9" w14:textId="77777777" w:rsidTr="002C1534">
        <w:trPr>
          <w:trHeight w:val="235"/>
        </w:trPr>
        <w:tc>
          <w:tcPr>
            <w:tcW w:w="2977" w:type="dxa"/>
            <w:tcBorders>
              <w:bottom w:val="single" w:sz="4" w:space="0" w:color="auto"/>
            </w:tcBorders>
          </w:tcPr>
          <w:p w14:paraId="213A2518"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p>
        </w:tc>
        <w:tc>
          <w:tcPr>
            <w:tcW w:w="2552" w:type="dxa"/>
          </w:tcPr>
          <w:p w14:paraId="4EADD758"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p>
        </w:tc>
        <w:tc>
          <w:tcPr>
            <w:tcW w:w="3827" w:type="dxa"/>
            <w:tcBorders>
              <w:bottom w:val="single" w:sz="4" w:space="0" w:color="auto"/>
            </w:tcBorders>
          </w:tcPr>
          <w:p w14:paraId="7E2B2BB3"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p>
        </w:tc>
      </w:tr>
      <w:tr w:rsidR="00435EEF" w:rsidRPr="00435EEF" w14:paraId="795FB870" w14:textId="77777777" w:rsidTr="002C1534">
        <w:trPr>
          <w:trHeight w:val="235"/>
        </w:trPr>
        <w:tc>
          <w:tcPr>
            <w:tcW w:w="2977" w:type="dxa"/>
            <w:tcBorders>
              <w:top w:val="single" w:sz="4" w:space="0" w:color="auto"/>
            </w:tcBorders>
          </w:tcPr>
          <w:p w14:paraId="62A0547E"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(kraj, datum)</w:t>
            </w:r>
          </w:p>
        </w:tc>
        <w:tc>
          <w:tcPr>
            <w:tcW w:w="2552" w:type="dxa"/>
          </w:tcPr>
          <w:p w14:paraId="3BD63E0A"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žig</w:t>
            </w:r>
          </w:p>
        </w:tc>
        <w:tc>
          <w:tcPr>
            <w:tcW w:w="3827" w:type="dxa"/>
            <w:tcBorders>
              <w:top w:val="single" w:sz="4" w:space="0" w:color="auto"/>
            </w:tcBorders>
          </w:tcPr>
          <w:p w14:paraId="2516DE6D"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(ime in priimek ter podpis odgovorne osebe gospodarskega subjekta)</w:t>
            </w:r>
          </w:p>
        </w:tc>
      </w:tr>
    </w:tbl>
    <w:p w14:paraId="61C60E48" w14:textId="77777777" w:rsidR="00844028"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44028" w:rsidRPr="00844028" w14:paraId="24A4DDAA" w14:textId="77777777" w:rsidTr="00AA152C">
        <w:tc>
          <w:tcPr>
            <w:tcW w:w="8008" w:type="dxa"/>
            <w:tcBorders>
              <w:top w:val="single" w:sz="4" w:space="0" w:color="auto"/>
              <w:bottom w:val="single" w:sz="4" w:space="0" w:color="auto"/>
            </w:tcBorders>
          </w:tcPr>
          <w:p w14:paraId="061ED247" w14:textId="18097AAB" w:rsidR="00844028" w:rsidRPr="00844028" w:rsidRDefault="00844028" w:rsidP="00AA152C">
            <w:pPr>
              <w:keepNext/>
              <w:keepLines/>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lastRenderedPageBreak/>
              <w:br w:type="page"/>
            </w:r>
            <w:r w:rsidRPr="00844028">
              <w:rPr>
                <w:rFonts w:ascii="Open Sans" w:eastAsia="Times New Roman" w:hAnsi="Open Sans" w:cs="Open Sans"/>
                <w:sz w:val="20"/>
                <w:szCs w:val="20"/>
                <w:lang w:eastAsia="sl-SI"/>
              </w:rPr>
              <w:br w:type="page"/>
            </w:r>
            <w:r w:rsidRPr="00844028">
              <w:rPr>
                <w:rFonts w:ascii="Open Sans" w:eastAsia="Times New Roman" w:hAnsi="Open Sans" w:cs="Open Sans"/>
                <w:sz w:val="20"/>
                <w:szCs w:val="20"/>
                <w:lang w:eastAsia="sl-SI"/>
              </w:rPr>
              <w:br w:type="page"/>
            </w:r>
            <w:r w:rsidRPr="00844028">
              <w:rPr>
                <w:rFonts w:ascii="Open Sans" w:hAnsi="Open Sans" w:cs="Open Sans"/>
                <w:sz w:val="20"/>
                <w:szCs w:val="20"/>
                <w:lang w:eastAsia="sl-SI"/>
              </w:rPr>
              <w:t>ZAGOTAVLJANJE GRADBENEGA ODRA</w:t>
            </w:r>
            <w:r>
              <w:rPr>
                <w:rFonts w:ascii="Open Sans" w:hAnsi="Open Sans" w:cs="Open Sans"/>
                <w:sz w:val="20"/>
                <w:szCs w:val="20"/>
                <w:lang w:eastAsia="sl-SI"/>
              </w:rPr>
              <w:t xml:space="preserve"> – </w:t>
            </w:r>
            <w:r w:rsidRPr="003E77F6">
              <w:rPr>
                <w:rFonts w:ascii="Open Sans" w:hAnsi="Open Sans" w:cs="Open Sans"/>
                <w:color w:val="FF0000"/>
                <w:sz w:val="20"/>
                <w:szCs w:val="20"/>
                <w:lang w:eastAsia="sl-SI"/>
              </w:rPr>
              <w:t>velja za 5. sklop</w:t>
            </w:r>
          </w:p>
        </w:tc>
        <w:tc>
          <w:tcPr>
            <w:tcW w:w="1418" w:type="dxa"/>
            <w:tcBorders>
              <w:top w:val="single" w:sz="4" w:space="0" w:color="auto"/>
              <w:bottom w:val="single" w:sz="4" w:space="0" w:color="auto"/>
            </w:tcBorders>
          </w:tcPr>
          <w:p w14:paraId="67759368" w14:textId="756B9FB4" w:rsidR="00844028" w:rsidRPr="00844028" w:rsidRDefault="00844028" w:rsidP="00AA152C">
            <w:pPr>
              <w:keepNext/>
              <w:keepLines/>
              <w:spacing w:after="0" w:line="240" w:lineRule="auto"/>
              <w:rPr>
                <w:rFonts w:ascii="Open Sans" w:eastAsia="Times New Roman" w:hAnsi="Open Sans" w:cs="Open Sans"/>
                <w:b/>
                <w:i/>
                <w:sz w:val="20"/>
                <w:szCs w:val="20"/>
                <w:lang w:eastAsia="sl-SI"/>
              </w:rPr>
            </w:pPr>
            <w:r w:rsidRPr="00844028">
              <w:rPr>
                <w:rFonts w:ascii="Open Sans" w:eastAsia="Times New Roman" w:hAnsi="Open Sans" w:cs="Open Sans"/>
                <w:b/>
                <w:i/>
                <w:sz w:val="20"/>
                <w:szCs w:val="20"/>
                <w:lang w:eastAsia="sl-SI"/>
              </w:rPr>
              <w:t>Priloga 10</w:t>
            </w:r>
          </w:p>
        </w:tc>
      </w:tr>
    </w:tbl>
    <w:p w14:paraId="63D89746" w14:textId="77777777" w:rsidR="00844028" w:rsidRPr="00844028" w:rsidRDefault="00844028" w:rsidP="00844028">
      <w:pPr>
        <w:keepNext/>
        <w:keepLines/>
        <w:spacing w:after="0" w:line="240" w:lineRule="auto"/>
        <w:rPr>
          <w:rFonts w:ascii="Open Sans" w:eastAsia="Times New Roman" w:hAnsi="Open Sans" w:cs="Open Sans"/>
          <w:b/>
          <w:sz w:val="20"/>
          <w:szCs w:val="20"/>
          <w:lang w:eastAsia="sl-SI"/>
        </w:rPr>
      </w:pPr>
    </w:p>
    <w:p w14:paraId="07305471" w14:textId="77777777" w:rsidR="00844028" w:rsidRPr="00844028" w:rsidRDefault="00844028" w:rsidP="00844028">
      <w:pPr>
        <w:keepNext/>
        <w:keepLines/>
        <w:spacing w:after="0" w:line="240" w:lineRule="auto"/>
        <w:rPr>
          <w:rFonts w:ascii="Open Sans" w:eastAsia="Times New Roman" w:hAnsi="Open Sans" w:cs="Open Sans"/>
          <w:sz w:val="20"/>
          <w:szCs w:val="20"/>
          <w:lang w:eastAsia="sl-SI"/>
        </w:rPr>
      </w:pPr>
    </w:p>
    <w:p w14:paraId="642417C4" w14:textId="77777777" w:rsidR="00844028" w:rsidRPr="00844028" w:rsidRDefault="00844028" w:rsidP="00844028">
      <w:pPr>
        <w:keepNext/>
        <w:keepLines/>
        <w:spacing w:after="0" w:line="240" w:lineRule="auto"/>
        <w:rPr>
          <w:rFonts w:ascii="Open Sans" w:eastAsia="Times New Roman" w:hAnsi="Open Sans" w:cs="Open Sans"/>
          <w:sz w:val="20"/>
          <w:szCs w:val="20"/>
          <w:lang w:eastAsia="sl-SI"/>
        </w:rPr>
      </w:pPr>
    </w:p>
    <w:p w14:paraId="57B09431"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Kot ponudnik: _________________________________________________________________ za izbiro izvajalca za javno naročilo št.:</w:t>
      </w:r>
    </w:p>
    <w:p w14:paraId="2C31FB69" w14:textId="77777777" w:rsidR="00844028" w:rsidRPr="00844028" w:rsidRDefault="00844028" w:rsidP="00844028">
      <w:pPr>
        <w:keepNext/>
        <w:keepLines/>
        <w:spacing w:after="0" w:line="240" w:lineRule="auto"/>
        <w:rPr>
          <w:rFonts w:ascii="Open Sans" w:eastAsia="Times New Roman" w:hAnsi="Open Sans" w:cs="Open Sans"/>
          <w:sz w:val="20"/>
          <w:szCs w:val="20"/>
          <w:lang w:eastAsia="sl-SI"/>
        </w:rPr>
      </w:pPr>
    </w:p>
    <w:p w14:paraId="520C2989" w14:textId="77777777" w:rsidR="00844028" w:rsidRPr="004635FC" w:rsidRDefault="00844028" w:rsidP="00844028">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ENLJ-SIR-104/26</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b/>
          <w:color w:val="000000"/>
          <w:sz w:val="20"/>
          <w:szCs w:val="20"/>
          <w:lang w:eastAsia="sl-SI"/>
        </w:rPr>
        <w:t xml:space="preserve">– </w:t>
      </w:r>
      <w:r w:rsidRPr="004635FC">
        <w:rPr>
          <w:rFonts w:ascii="Open Sans" w:eastAsia="Times New Roman" w:hAnsi="Open Sans" w:cs="Open Sans"/>
          <w:b/>
          <w:sz w:val="20"/>
          <w:szCs w:val="20"/>
          <w:lang w:eastAsia="sl-SI"/>
        </w:rPr>
        <w:t xml:space="preserve">Izvedba </w:t>
      </w:r>
      <w:r>
        <w:rPr>
          <w:rFonts w:ascii="Open Sans" w:eastAsia="Times New Roman" w:hAnsi="Open Sans" w:cs="Open Sans"/>
          <w:b/>
          <w:sz w:val="20"/>
          <w:szCs w:val="20"/>
          <w:lang w:eastAsia="sl-SI"/>
        </w:rPr>
        <w:t>strojno instalacijskih del po šestih sklopih</w:t>
      </w:r>
    </w:p>
    <w:p w14:paraId="0FF25839"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p>
    <w:p w14:paraId="5F2F476A"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p>
    <w:p w14:paraId="33D39D01" w14:textId="77777777" w:rsidR="00844028" w:rsidRPr="00844028" w:rsidRDefault="00844028" w:rsidP="00844028">
      <w:pPr>
        <w:keepNext/>
        <w:keepLines/>
        <w:spacing w:after="0" w:line="240" w:lineRule="auto"/>
        <w:jc w:val="center"/>
        <w:rPr>
          <w:rFonts w:ascii="Open Sans" w:hAnsi="Open Sans" w:cs="Open Sans"/>
          <w:b/>
          <w:sz w:val="20"/>
          <w:szCs w:val="20"/>
          <w:lang w:eastAsia="sl-SI"/>
        </w:rPr>
      </w:pPr>
      <w:r w:rsidRPr="00844028">
        <w:rPr>
          <w:rFonts w:ascii="Open Sans" w:hAnsi="Open Sans" w:cs="Open Sans"/>
          <w:b/>
          <w:sz w:val="20"/>
          <w:szCs w:val="20"/>
          <w:lang w:eastAsia="sl-SI"/>
        </w:rPr>
        <w:t>IZJAVLJAMO</w:t>
      </w:r>
    </w:p>
    <w:p w14:paraId="583AEDA1" w14:textId="77777777" w:rsidR="00844028" w:rsidRPr="00844028" w:rsidRDefault="00844028" w:rsidP="00844028">
      <w:pPr>
        <w:keepNext/>
        <w:keepLines/>
        <w:spacing w:after="0" w:line="240" w:lineRule="auto"/>
        <w:jc w:val="both"/>
        <w:rPr>
          <w:rFonts w:ascii="Open Sans" w:hAnsi="Open Sans" w:cs="Open Sans"/>
          <w:sz w:val="20"/>
          <w:szCs w:val="20"/>
          <w:lang w:eastAsia="sl-SI"/>
        </w:rPr>
      </w:pPr>
    </w:p>
    <w:p w14:paraId="5D728F7B" w14:textId="6AFA56CA" w:rsidR="00844028" w:rsidRDefault="00844028" w:rsidP="00844028">
      <w:pPr>
        <w:keepNext/>
        <w:keepLines/>
        <w:spacing w:after="0" w:line="240" w:lineRule="auto"/>
        <w:jc w:val="both"/>
        <w:rPr>
          <w:rFonts w:ascii="Open Sans" w:eastAsia="Times New Roman" w:hAnsi="Open Sans" w:cs="Open Sans"/>
          <w:sz w:val="20"/>
          <w:szCs w:val="20"/>
          <w:lang w:eastAsia="sl-SI"/>
        </w:rPr>
      </w:pPr>
      <w:r w:rsidRPr="00844028">
        <w:rPr>
          <w:rFonts w:ascii="Open Sans" w:hAnsi="Open Sans" w:cs="Open Sans"/>
          <w:sz w:val="20"/>
          <w:szCs w:val="20"/>
          <w:lang w:eastAsia="sl-SI"/>
        </w:rPr>
        <w:t>da bomo za izvajanje</w:t>
      </w:r>
      <w:r>
        <w:rPr>
          <w:rFonts w:ascii="Open Sans" w:hAnsi="Open Sans" w:cs="Open Sans"/>
          <w:sz w:val="20"/>
          <w:szCs w:val="20"/>
          <w:lang w:eastAsia="sl-SI"/>
        </w:rPr>
        <w:t xml:space="preserve"> </w:t>
      </w:r>
      <w:r w:rsidRPr="00844028">
        <w:rPr>
          <w:rFonts w:ascii="Open Sans" w:hAnsi="Open Sans" w:cs="Open Sans"/>
          <w:sz w:val="20"/>
          <w:szCs w:val="20"/>
          <w:lang w:eastAsia="sl-SI"/>
        </w:rPr>
        <w:t>st</w:t>
      </w:r>
      <w:r>
        <w:rPr>
          <w:rFonts w:ascii="Open Sans" w:hAnsi="Open Sans" w:cs="Open Sans"/>
          <w:sz w:val="20"/>
          <w:szCs w:val="20"/>
          <w:lang w:eastAsia="sl-SI"/>
        </w:rPr>
        <w:t xml:space="preserve">rojno instalacijskih del pri 5. sklopu </w:t>
      </w:r>
      <w:r w:rsidRPr="00844028">
        <w:rPr>
          <w:rFonts w:ascii="Open Sans" w:eastAsia="Times New Roman" w:hAnsi="Open Sans" w:cs="Open Sans"/>
          <w:sz w:val="20"/>
          <w:szCs w:val="20"/>
          <w:lang w:eastAsia="sl-SI"/>
        </w:rPr>
        <w:t>zagotovi</w:t>
      </w:r>
      <w:r>
        <w:rPr>
          <w:rFonts w:ascii="Open Sans" w:eastAsia="Times New Roman" w:hAnsi="Open Sans" w:cs="Open Sans"/>
          <w:sz w:val="20"/>
          <w:szCs w:val="20"/>
          <w:lang w:eastAsia="sl-SI"/>
        </w:rPr>
        <w:t>l</w:t>
      </w:r>
      <w:r w:rsidRPr="00844028">
        <w:rPr>
          <w:rFonts w:ascii="Open Sans" w:eastAsia="Times New Roman" w:hAnsi="Open Sans" w:cs="Open Sans"/>
          <w:sz w:val="20"/>
          <w:szCs w:val="20"/>
          <w:lang w:eastAsia="sl-SI"/>
        </w:rPr>
        <w:t>i uporabo ustreznega delovnega odra, ki izpolnjuje vse veljavne tehnične in varnostne zahteve v skladu z zakonodajo in relevantnimi standardi</w:t>
      </w:r>
      <w:r>
        <w:rPr>
          <w:rFonts w:ascii="Open Sans" w:eastAsia="Times New Roman" w:hAnsi="Open Sans" w:cs="Open Sans"/>
          <w:sz w:val="20"/>
          <w:szCs w:val="20"/>
          <w:lang w:eastAsia="sl-SI"/>
        </w:rPr>
        <w:t>.</w:t>
      </w:r>
    </w:p>
    <w:p w14:paraId="5DAC7FB0" w14:textId="77777777" w:rsidR="00844028" w:rsidRDefault="00844028" w:rsidP="00844028">
      <w:pPr>
        <w:keepNext/>
        <w:keepLines/>
        <w:spacing w:after="0" w:line="240" w:lineRule="auto"/>
        <w:jc w:val="both"/>
        <w:rPr>
          <w:rFonts w:ascii="Open Sans" w:eastAsia="Times New Roman" w:hAnsi="Open Sans" w:cs="Open Sans"/>
          <w:sz w:val="20"/>
          <w:szCs w:val="20"/>
          <w:lang w:eastAsia="sl-SI"/>
        </w:rPr>
      </w:pPr>
    </w:p>
    <w:p w14:paraId="76B07ACF" w14:textId="6192B3E6" w:rsidR="00844028" w:rsidRDefault="00844028" w:rsidP="0084402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Gradbeni oder bomo zagotovili</w:t>
      </w:r>
      <w:r w:rsidR="00F65D09">
        <w:rPr>
          <w:rFonts w:ascii="Open Sans" w:eastAsia="Times New Roman" w:hAnsi="Open Sans" w:cs="Open Sans"/>
          <w:sz w:val="20"/>
          <w:szCs w:val="20"/>
          <w:lang w:eastAsia="sl-SI"/>
        </w:rPr>
        <w:t xml:space="preserve"> (ustrezno obkroži):</w:t>
      </w:r>
    </w:p>
    <w:p w14:paraId="37AA0B55" w14:textId="711E6FF8" w:rsidR="00844028" w:rsidRPr="00F65D09" w:rsidRDefault="00844028" w:rsidP="00F65D09">
      <w:pPr>
        <w:pStyle w:val="Odstavekseznama"/>
        <w:keepNext/>
        <w:keepLines/>
        <w:numPr>
          <w:ilvl w:val="0"/>
          <w:numId w:val="18"/>
        </w:numPr>
        <w:ind w:left="284" w:hanging="284"/>
        <w:jc w:val="both"/>
        <w:rPr>
          <w:rFonts w:ascii="Open Sans" w:hAnsi="Open Sans" w:cs="Open Sans"/>
        </w:rPr>
      </w:pPr>
      <w:r w:rsidRPr="00F65D09">
        <w:rPr>
          <w:rFonts w:ascii="Open Sans" w:hAnsi="Open Sans" w:cs="Open Sans"/>
        </w:rPr>
        <w:t>sami (</w:t>
      </w:r>
      <w:r w:rsidR="00F65D09" w:rsidRPr="00F65D09">
        <w:rPr>
          <w:rFonts w:ascii="Open Sans" w:hAnsi="Open Sans" w:cs="Open Sans"/>
        </w:rPr>
        <w:t>lastništvo)</w:t>
      </w:r>
      <w:r w:rsidR="00F65D09">
        <w:rPr>
          <w:rFonts w:ascii="Open Sans" w:hAnsi="Open Sans" w:cs="Open Sans"/>
        </w:rPr>
        <w:t>;</w:t>
      </w:r>
    </w:p>
    <w:p w14:paraId="04E2F04E" w14:textId="0BA0A3B6" w:rsidR="00F65D09" w:rsidRPr="00F65D09" w:rsidRDefault="00844028" w:rsidP="00F65D09">
      <w:pPr>
        <w:pStyle w:val="Odstavekseznama"/>
        <w:keepNext/>
        <w:keepLines/>
        <w:numPr>
          <w:ilvl w:val="0"/>
          <w:numId w:val="18"/>
        </w:numPr>
        <w:ind w:left="284" w:hanging="284"/>
        <w:jc w:val="both"/>
        <w:rPr>
          <w:rFonts w:ascii="Open Sans" w:hAnsi="Open Sans" w:cs="Open Sans"/>
        </w:rPr>
      </w:pPr>
      <w:r w:rsidRPr="00F65D09">
        <w:rPr>
          <w:rFonts w:ascii="Open Sans" w:hAnsi="Open Sans" w:cs="Open Sans"/>
        </w:rPr>
        <w:t>s prijavljenimi podizvajalci (</w:t>
      </w:r>
      <w:r w:rsidR="00F65D09" w:rsidRPr="00F65D09">
        <w:rPr>
          <w:rFonts w:ascii="Open Sans" w:hAnsi="Open Sans" w:cs="Open Sans"/>
        </w:rPr>
        <w:t xml:space="preserve">saj sami nimamo </w:t>
      </w:r>
      <w:r w:rsidRPr="00F65D09">
        <w:rPr>
          <w:rFonts w:ascii="Open Sans" w:hAnsi="Open Sans" w:cs="Open Sans"/>
        </w:rPr>
        <w:t>usposobljenega osebja za montažo odra</w:t>
      </w:r>
      <w:r w:rsidR="00F65D09" w:rsidRPr="00F65D09">
        <w:rPr>
          <w:rFonts w:ascii="Open Sans" w:hAnsi="Open Sans" w:cs="Open Sans"/>
        </w:rPr>
        <w:t xml:space="preserve">). K izjavi </w:t>
      </w:r>
      <w:r w:rsidRPr="00F65D09">
        <w:rPr>
          <w:rFonts w:ascii="Open Sans" w:hAnsi="Open Sans" w:cs="Open Sans"/>
          <w:u w:val="single"/>
        </w:rPr>
        <w:t>pr</w:t>
      </w:r>
      <w:r w:rsidR="00F65D09" w:rsidRPr="00F65D09">
        <w:rPr>
          <w:rFonts w:ascii="Open Sans" w:hAnsi="Open Sans" w:cs="Open Sans"/>
          <w:u w:val="single"/>
        </w:rPr>
        <w:t>ilagamo</w:t>
      </w:r>
      <w:r w:rsidRPr="00F65D09">
        <w:rPr>
          <w:rFonts w:ascii="Open Sans" w:hAnsi="Open Sans" w:cs="Open Sans"/>
          <w:u w:val="single"/>
        </w:rPr>
        <w:t xml:space="preserve"> </w:t>
      </w:r>
      <w:r w:rsidR="00F65D09" w:rsidRPr="00F65D09">
        <w:rPr>
          <w:rFonts w:ascii="Open Sans" w:hAnsi="Open Sans" w:cs="Open Sans"/>
          <w:u w:val="single"/>
        </w:rPr>
        <w:t>tudi</w:t>
      </w:r>
      <w:r w:rsidRPr="00F65D09">
        <w:rPr>
          <w:rFonts w:ascii="Open Sans" w:hAnsi="Open Sans" w:cs="Open Sans"/>
          <w:u w:val="single"/>
        </w:rPr>
        <w:t xml:space="preserve"> pogodb</w:t>
      </w:r>
      <w:r w:rsidR="00F65D09" w:rsidRPr="00F65D09">
        <w:rPr>
          <w:rFonts w:ascii="Open Sans" w:hAnsi="Open Sans" w:cs="Open Sans"/>
          <w:u w:val="single"/>
        </w:rPr>
        <w:t>o</w:t>
      </w:r>
      <w:r w:rsidRPr="00F65D09">
        <w:rPr>
          <w:rFonts w:ascii="Open Sans" w:hAnsi="Open Sans" w:cs="Open Sans"/>
          <w:u w:val="single"/>
        </w:rPr>
        <w:t xml:space="preserve"> o medsebojnem sodelovanju </w:t>
      </w:r>
      <w:r w:rsidR="00F65D09" w:rsidRPr="00F65D09">
        <w:rPr>
          <w:rFonts w:ascii="Open Sans" w:hAnsi="Open Sans" w:cs="Open Sans"/>
          <w:u w:val="single"/>
        </w:rPr>
        <w:t xml:space="preserve">ter </w:t>
      </w:r>
      <w:r w:rsidRPr="00F65D09">
        <w:rPr>
          <w:rFonts w:ascii="Open Sans" w:hAnsi="Open Sans" w:cs="Open Sans"/>
          <w:u w:val="single"/>
        </w:rPr>
        <w:t>vse s to razpisno dokumentacijo zahtevane dokumente za podizvajalca</w:t>
      </w:r>
      <w:r w:rsidR="00F65D09" w:rsidRPr="00F65D09">
        <w:rPr>
          <w:rFonts w:ascii="Open Sans" w:hAnsi="Open Sans" w:cs="Open Sans"/>
        </w:rPr>
        <w:t>;</w:t>
      </w:r>
      <w:r w:rsidRPr="00F65D09">
        <w:rPr>
          <w:rFonts w:ascii="Open Sans" w:hAnsi="Open Sans" w:cs="Open Sans"/>
        </w:rPr>
        <w:t xml:space="preserve"> </w:t>
      </w:r>
    </w:p>
    <w:p w14:paraId="7E12FE38" w14:textId="68B58009" w:rsidR="00844028" w:rsidRPr="00F65D09" w:rsidRDefault="00844028" w:rsidP="00F65D09">
      <w:pPr>
        <w:pStyle w:val="Odstavekseznama"/>
        <w:keepNext/>
        <w:keepLines/>
        <w:numPr>
          <w:ilvl w:val="0"/>
          <w:numId w:val="18"/>
        </w:numPr>
        <w:ind w:left="284" w:hanging="284"/>
        <w:jc w:val="both"/>
        <w:rPr>
          <w:rFonts w:ascii="Open Sans" w:hAnsi="Open Sans" w:cs="Open Sans"/>
        </w:rPr>
      </w:pPr>
      <w:r w:rsidRPr="00F65D09">
        <w:rPr>
          <w:rFonts w:ascii="Open Sans" w:hAnsi="Open Sans" w:cs="Open Sans"/>
        </w:rPr>
        <w:t>s prijavljenimi subjekti, katerih zmogljivosti uporablja ponudnik (</w:t>
      </w:r>
      <w:r w:rsidR="00F65D09" w:rsidRPr="00F65D09">
        <w:rPr>
          <w:rFonts w:ascii="Open Sans" w:hAnsi="Open Sans" w:cs="Open Sans"/>
        </w:rPr>
        <w:t xml:space="preserve">saj imamo zaposlene </w:t>
      </w:r>
      <w:r w:rsidRPr="00F65D09">
        <w:rPr>
          <w:rFonts w:ascii="Open Sans" w:hAnsi="Open Sans" w:cs="Open Sans"/>
        </w:rPr>
        <w:t xml:space="preserve"> osebe</w:t>
      </w:r>
      <w:r w:rsidR="00F65D09" w:rsidRPr="00F65D09">
        <w:rPr>
          <w:rFonts w:ascii="Open Sans" w:hAnsi="Open Sans" w:cs="Open Sans"/>
        </w:rPr>
        <w:t>, usposobljene</w:t>
      </w:r>
      <w:r w:rsidRPr="00F65D09">
        <w:rPr>
          <w:rFonts w:ascii="Open Sans" w:hAnsi="Open Sans" w:cs="Open Sans"/>
        </w:rPr>
        <w:t xml:space="preserve"> za montažo odra).</w:t>
      </w:r>
    </w:p>
    <w:p w14:paraId="61454024" w14:textId="77777777" w:rsidR="00844028" w:rsidRDefault="00844028" w:rsidP="00844028">
      <w:pPr>
        <w:keepNext/>
        <w:keepLines/>
        <w:spacing w:after="0" w:line="240" w:lineRule="auto"/>
        <w:jc w:val="both"/>
        <w:rPr>
          <w:rFonts w:ascii="Open Sans" w:eastAsia="Times New Roman" w:hAnsi="Open Sans" w:cs="Open Sans"/>
          <w:sz w:val="20"/>
          <w:szCs w:val="20"/>
          <w:lang w:eastAsia="sl-SI"/>
        </w:rPr>
      </w:pPr>
    </w:p>
    <w:p w14:paraId="41012594" w14:textId="093BE272" w:rsidR="00844028" w:rsidRDefault="00844028" w:rsidP="00F65D09">
      <w:pPr>
        <w:keepNext/>
        <w:keepLines/>
        <w:tabs>
          <w:tab w:val="num" w:pos="720"/>
        </w:tabs>
        <w:spacing w:after="0" w:line="240" w:lineRule="auto"/>
        <w:jc w:val="both"/>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Kot dokazilo o izpolnjevanju navedene zahteve ponudnik </w:t>
      </w:r>
      <w:r w:rsidR="00F65D09">
        <w:rPr>
          <w:rFonts w:ascii="Open Sans" w:eastAsia="Times New Roman" w:hAnsi="Open Sans" w:cs="Open Sans"/>
          <w:sz w:val="20"/>
          <w:szCs w:val="20"/>
          <w:lang w:eastAsia="sl-SI"/>
        </w:rPr>
        <w:t xml:space="preserve">spodaj opiše delovni oder, ki ga bo pri izvedbi strojno inštalacijskih del uporabil </w:t>
      </w:r>
      <w:r w:rsidRPr="00844028">
        <w:rPr>
          <w:rFonts w:ascii="Open Sans" w:eastAsia="Times New Roman" w:hAnsi="Open Sans" w:cs="Open Sans"/>
          <w:sz w:val="20"/>
          <w:szCs w:val="20"/>
          <w:lang w:eastAsia="sl-SI"/>
        </w:rPr>
        <w:t>(tip, tehnične značilnosti, namen uporabe)</w:t>
      </w:r>
      <w:r w:rsidR="00F65D09">
        <w:rPr>
          <w:rFonts w:ascii="Open Sans" w:eastAsia="Times New Roman" w:hAnsi="Open Sans" w:cs="Open Sans"/>
          <w:sz w:val="20"/>
          <w:szCs w:val="20"/>
          <w:lang w:eastAsia="sl-SI"/>
        </w:rPr>
        <w:t>:</w:t>
      </w:r>
    </w:p>
    <w:p w14:paraId="7480B725" w14:textId="77777777" w:rsidR="00F65D09" w:rsidRDefault="00F65D09" w:rsidP="00F65D09">
      <w:pPr>
        <w:keepNext/>
        <w:keepLines/>
        <w:pBdr>
          <w:bottom w:val="single" w:sz="4" w:space="1" w:color="auto"/>
        </w:pBdr>
        <w:tabs>
          <w:tab w:val="num" w:pos="720"/>
        </w:tabs>
        <w:spacing w:after="0" w:line="240" w:lineRule="auto"/>
        <w:jc w:val="both"/>
        <w:rPr>
          <w:rFonts w:ascii="Open Sans" w:eastAsia="Times New Roman" w:hAnsi="Open Sans" w:cs="Open Sans"/>
          <w:sz w:val="20"/>
          <w:szCs w:val="20"/>
          <w:lang w:eastAsia="sl-SI"/>
        </w:rPr>
      </w:pPr>
    </w:p>
    <w:p w14:paraId="54E8238D" w14:textId="77777777" w:rsidR="00F65D09" w:rsidRDefault="00F65D09" w:rsidP="00F65D09">
      <w:pPr>
        <w:keepNext/>
        <w:keepLines/>
        <w:pBdr>
          <w:bottom w:val="single" w:sz="4" w:space="1" w:color="auto"/>
        </w:pBdr>
        <w:tabs>
          <w:tab w:val="num" w:pos="720"/>
        </w:tabs>
        <w:spacing w:after="0" w:line="240" w:lineRule="auto"/>
        <w:jc w:val="both"/>
        <w:rPr>
          <w:rFonts w:ascii="Open Sans" w:eastAsia="Times New Roman" w:hAnsi="Open Sans" w:cs="Open Sans"/>
          <w:sz w:val="20"/>
          <w:szCs w:val="20"/>
          <w:lang w:eastAsia="sl-SI"/>
        </w:rPr>
      </w:pPr>
    </w:p>
    <w:p w14:paraId="37F4390A" w14:textId="77777777" w:rsidR="00F65D09" w:rsidRPr="00844028" w:rsidRDefault="00F65D09" w:rsidP="00F65D09">
      <w:pPr>
        <w:keepNext/>
        <w:keepLines/>
        <w:tabs>
          <w:tab w:val="num" w:pos="720"/>
        </w:tabs>
        <w:spacing w:after="0" w:line="240" w:lineRule="auto"/>
        <w:jc w:val="both"/>
        <w:rPr>
          <w:rFonts w:ascii="Open Sans" w:eastAsia="Times New Roman" w:hAnsi="Open Sans" w:cs="Open Sans"/>
          <w:sz w:val="20"/>
          <w:szCs w:val="20"/>
          <w:lang w:eastAsia="sl-SI"/>
        </w:rPr>
      </w:pPr>
    </w:p>
    <w:p w14:paraId="69C097EA" w14:textId="77777777" w:rsidR="00844028" w:rsidRPr="00844028" w:rsidRDefault="00844028" w:rsidP="00844028">
      <w:pPr>
        <w:keepNext/>
        <w:keepLines/>
        <w:spacing w:after="0" w:line="240" w:lineRule="auto"/>
        <w:jc w:val="both"/>
        <w:rPr>
          <w:rFonts w:ascii="Open Sans" w:hAnsi="Open Sans" w:cs="Open Sans"/>
          <w:sz w:val="20"/>
          <w:szCs w:val="20"/>
          <w:lang w:eastAsia="sl-SI"/>
        </w:rPr>
      </w:pPr>
    </w:p>
    <w:p w14:paraId="1C90EC10" w14:textId="77777777" w:rsidR="00844028" w:rsidRPr="00844028" w:rsidRDefault="00844028" w:rsidP="00844028">
      <w:pPr>
        <w:keepNext/>
        <w:keepLines/>
        <w:spacing w:after="0" w:line="240" w:lineRule="auto"/>
        <w:jc w:val="both"/>
        <w:rPr>
          <w:rFonts w:ascii="Open Sans" w:hAnsi="Open Sans" w:cs="Open Sans"/>
          <w:sz w:val="20"/>
          <w:szCs w:val="20"/>
          <w:lang w:eastAsia="sl-SI"/>
        </w:rPr>
      </w:pPr>
    </w:p>
    <w:p w14:paraId="6AE7F263" w14:textId="77777777" w:rsidR="00844028" w:rsidRDefault="00844028" w:rsidP="00844028">
      <w:pPr>
        <w:keepNext/>
        <w:keepLines/>
        <w:spacing w:after="0" w:line="240" w:lineRule="auto"/>
        <w:jc w:val="both"/>
        <w:rPr>
          <w:rFonts w:ascii="Open Sans" w:hAnsi="Open Sans" w:cs="Open Sans"/>
          <w:sz w:val="20"/>
          <w:szCs w:val="20"/>
          <w:lang w:eastAsia="sl-SI"/>
        </w:rPr>
      </w:pPr>
    </w:p>
    <w:p w14:paraId="7C43E027" w14:textId="41510B3B" w:rsidR="00F65D09" w:rsidRDefault="00F65D09" w:rsidP="00844028">
      <w:pPr>
        <w:keepNext/>
        <w:keepLines/>
        <w:spacing w:after="0" w:line="240" w:lineRule="auto"/>
        <w:jc w:val="both"/>
        <w:rPr>
          <w:rFonts w:ascii="Open Sans" w:hAnsi="Open Sans" w:cs="Open Sans"/>
          <w:sz w:val="20"/>
          <w:szCs w:val="20"/>
          <w:lang w:eastAsia="sl-SI"/>
        </w:rPr>
      </w:pPr>
      <w:r w:rsidRPr="00F65D09">
        <w:rPr>
          <w:rFonts w:ascii="Open Sans" w:hAnsi="Open Sans" w:cs="Open Sans"/>
          <w:sz w:val="20"/>
          <w:szCs w:val="20"/>
          <w:lang w:eastAsia="sl-SI"/>
        </w:rPr>
        <w:t xml:space="preserve">Naročnik si pridržuje pravico, da preveri resničnost in ustreznost </w:t>
      </w:r>
      <w:r>
        <w:rPr>
          <w:rFonts w:ascii="Open Sans" w:hAnsi="Open Sans" w:cs="Open Sans"/>
          <w:sz w:val="20"/>
          <w:szCs w:val="20"/>
          <w:lang w:eastAsia="sl-SI"/>
        </w:rPr>
        <w:t>podpisane izjave</w:t>
      </w:r>
      <w:r w:rsidRPr="00F65D09">
        <w:rPr>
          <w:rFonts w:ascii="Open Sans" w:hAnsi="Open Sans" w:cs="Open Sans"/>
          <w:sz w:val="20"/>
          <w:szCs w:val="20"/>
          <w:lang w:eastAsia="sl-SI"/>
        </w:rPr>
        <w:t>.</w:t>
      </w:r>
    </w:p>
    <w:p w14:paraId="621327D6" w14:textId="77777777" w:rsidR="00F65D09" w:rsidRDefault="00F65D09" w:rsidP="00844028">
      <w:pPr>
        <w:keepNext/>
        <w:keepLines/>
        <w:spacing w:after="0" w:line="240" w:lineRule="auto"/>
        <w:jc w:val="both"/>
        <w:rPr>
          <w:rFonts w:ascii="Open Sans" w:hAnsi="Open Sans" w:cs="Open Sans"/>
          <w:sz w:val="20"/>
          <w:szCs w:val="20"/>
          <w:lang w:eastAsia="sl-SI"/>
        </w:rPr>
      </w:pPr>
    </w:p>
    <w:p w14:paraId="0316C96B" w14:textId="5EF6C04C" w:rsidR="00844028" w:rsidRPr="00844028" w:rsidRDefault="00844028" w:rsidP="00844028">
      <w:pPr>
        <w:keepNext/>
        <w:keepLines/>
        <w:spacing w:after="0" w:line="240" w:lineRule="auto"/>
        <w:jc w:val="both"/>
        <w:rPr>
          <w:rFonts w:ascii="Open Sans" w:hAnsi="Open Sans" w:cs="Open Sans"/>
          <w:sz w:val="20"/>
          <w:szCs w:val="20"/>
          <w:lang w:eastAsia="sl-SI"/>
        </w:rPr>
      </w:pPr>
      <w:r w:rsidRPr="00844028">
        <w:rPr>
          <w:rFonts w:ascii="Open Sans" w:hAnsi="Open Sans" w:cs="Open Sans"/>
          <w:sz w:val="20"/>
          <w:szCs w:val="20"/>
          <w:lang w:eastAsia="sl-SI"/>
        </w:rPr>
        <w:t>Nespoštovanje določil je razlog za prekinitev in odstop od</w:t>
      </w:r>
      <w:r w:rsidR="00376D11">
        <w:rPr>
          <w:rFonts w:ascii="Open Sans" w:hAnsi="Open Sans" w:cs="Open Sans"/>
          <w:sz w:val="20"/>
          <w:szCs w:val="20"/>
          <w:lang w:eastAsia="sl-SI"/>
        </w:rPr>
        <w:t xml:space="preserve"> pogodbe</w:t>
      </w:r>
      <w:r w:rsidRPr="00844028">
        <w:rPr>
          <w:rFonts w:ascii="Open Sans" w:hAnsi="Open Sans" w:cs="Open Sans"/>
          <w:sz w:val="20"/>
          <w:szCs w:val="20"/>
          <w:lang w:eastAsia="sl-SI"/>
        </w:rPr>
        <w:t>, brez kakršnekoli obveznosti do izvajalca.</w:t>
      </w:r>
    </w:p>
    <w:p w14:paraId="1C39B55C"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p>
    <w:p w14:paraId="6CEF59B2"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p>
    <w:p w14:paraId="3550F940"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p>
    <w:p w14:paraId="7E76E230" w14:textId="77777777" w:rsidR="00844028" w:rsidRPr="00844028" w:rsidRDefault="00844028" w:rsidP="0084402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844028" w:rsidRPr="00844028" w14:paraId="303A7D12" w14:textId="77777777" w:rsidTr="00AA152C">
        <w:trPr>
          <w:trHeight w:val="235"/>
        </w:trPr>
        <w:tc>
          <w:tcPr>
            <w:tcW w:w="2977" w:type="dxa"/>
            <w:tcBorders>
              <w:bottom w:val="single" w:sz="4" w:space="0" w:color="auto"/>
            </w:tcBorders>
          </w:tcPr>
          <w:p w14:paraId="31D058C1" w14:textId="77777777" w:rsidR="00844028" w:rsidRPr="00844028" w:rsidRDefault="00844028" w:rsidP="00AA152C">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0E9ADC5" w14:textId="77777777" w:rsidR="00844028" w:rsidRPr="00844028" w:rsidRDefault="00844028" w:rsidP="00AA152C">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3FBC273F" w14:textId="77777777" w:rsidR="00844028" w:rsidRPr="00844028" w:rsidRDefault="00844028" w:rsidP="00AA152C">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44028" w:rsidRPr="00844028" w14:paraId="133EB3B7" w14:textId="77777777" w:rsidTr="00AA152C">
        <w:trPr>
          <w:trHeight w:val="235"/>
        </w:trPr>
        <w:tc>
          <w:tcPr>
            <w:tcW w:w="2977" w:type="dxa"/>
            <w:tcBorders>
              <w:top w:val="single" w:sz="4" w:space="0" w:color="auto"/>
            </w:tcBorders>
          </w:tcPr>
          <w:p w14:paraId="4EDCE591" w14:textId="77777777" w:rsidR="00844028" w:rsidRPr="00844028" w:rsidRDefault="00844028" w:rsidP="00AA152C">
            <w:pPr>
              <w:keepNext/>
              <w:keepLines/>
              <w:spacing w:after="0" w:line="240" w:lineRule="auto"/>
              <w:jc w:val="both"/>
              <w:rPr>
                <w:rFonts w:ascii="Open Sans" w:eastAsia="Times New Roman" w:hAnsi="Open Sans" w:cs="Open Sans"/>
                <w:snapToGrid w:val="0"/>
                <w:color w:val="000000"/>
                <w:sz w:val="20"/>
                <w:szCs w:val="20"/>
                <w:lang w:eastAsia="sl-SI"/>
              </w:rPr>
            </w:pPr>
            <w:r w:rsidRPr="00844028">
              <w:rPr>
                <w:rFonts w:ascii="Open Sans" w:eastAsia="Times New Roman" w:hAnsi="Open Sans" w:cs="Open Sans"/>
                <w:snapToGrid w:val="0"/>
                <w:color w:val="000000"/>
                <w:sz w:val="20"/>
                <w:szCs w:val="20"/>
                <w:lang w:eastAsia="sl-SI"/>
              </w:rPr>
              <w:t>(kraj, datum)</w:t>
            </w:r>
          </w:p>
        </w:tc>
        <w:tc>
          <w:tcPr>
            <w:tcW w:w="2552" w:type="dxa"/>
          </w:tcPr>
          <w:p w14:paraId="0B5FD734" w14:textId="77777777" w:rsidR="00844028" w:rsidRPr="00844028" w:rsidRDefault="00844028" w:rsidP="00AA152C">
            <w:pPr>
              <w:keepNext/>
              <w:keepLines/>
              <w:spacing w:after="0" w:line="240" w:lineRule="auto"/>
              <w:jc w:val="center"/>
              <w:rPr>
                <w:rFonts w:ascii="Open Sans" w:eastAsia="Times New Roman" w:hAnsi="Open Sans" w:cs="Open Sans"/>
                <w:snapToGrid w:val="0"/>
                <w:color w:val="000000"/>
                <w:sz w:val="20"/>
                <w:szCs w:val="20"/>
                <w:lang w:eastAsia="sl-SI"/>
              </w:rPr>
            </w:pPr>
            <w:r w:rsidRPr="00844028">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76CF8C1A" w14:textId="77777777" w:rsidR="00844028" w:rsidRPr="00844028" w:rsidRDefault="00844028" w:rsidP="00AA152C">
            <w:pPr>
              <w:keepNext/>
              <w:keepLines/>
              <w:spacing w:after="0" w:line="240" w:lineRule="auto"/>
              <w:jc w:val="both"/>
              <w:rPr>
                <w:rFonts w:ascii="Open Sans" w:eastAsia="Times New Roman" w:hAnsi="Open Sans" w:cs="Open Sans"/>
                <w:snapToGrid w:val="0"/>
                <w:color w:val="000000"/>
                <w:sz w:val="20"/>
                <w:szCs w:val="20"/>
                <w:lang w:eastAsia="sl-SI"/>
              </w:rPr>
            </w:pPr>
            <w:r w:rsidRPr="00844028">
              <w:rPr>
                <w:rFonts w:ascii="Open Sans" w:eastAsia="Times New Roman" w:hAnsi="Open Sans" w:cs="Open Sans"/>
                <w:snapToGrid w:val="0"/>
                <w:color w:val="000000"/>
                <w:sz w:val="20"/>
                <w:szCs w:val="20"/>
                <w:lang w:eastAsia="sl-SI"/>
              </w:rPr>
              <w:t>(i</w:t>
            </w:r>
            <w:r w:rsidRPr="00844028">
              <w:rPr>
                <w:rFonts w:ascii="Open Sans" w:hAnsi="Open Sans" w:cs="Open Sans"/>
                <w:snapToGrid w:val="0"/>
                <w:color w:val="000000"/>
                <w:sz w:val="20"/>
                <w:szCs w:val="20"/>
              </w:rPr>
              <w:t xml:space="preserve">me in priimek </w:t>
            </w:r>
            <w:r w:rsidRPr="00844028">
              <w:rPr>
                <w:rFonts w:ascii="Open Sans" w:eastAsia="Times New Roman" w:hAnsi="Open Sans" w:cs="Open Sans"/>
                <w:snapToGrid w:val="0"/>
                <w:color w:val="000000"/>
                <w:sz w:val="20"/>
                <w:szCs w:val="20"/>
                <w:lang w:eastAsia="sl-SI"/>
              </w:rPr>
              <w:t>odgovorne osebe</w:t>
            </w:r>
            <w:r w:rsidRPr="00844028">
              <w:rPr>
                <w:rFonts w:ascii="Open Sans" w:hAnsi="Open Sans" w:cs="Open Sans"/>
                <w:snapToGrid w:val="0"/>
                <w:color w:val="000000"/>
                <w:sz w:val="20"/>
                <w:szCs w:val="20"/>
              </w:rPr>
              <w:t xml:space="preserve"> ter podpis ponudnika</w:t>
            </w:r>
            <w:r w:rsidRPr="00844028">
              <w:rPr>
                <w:rFonts w:ascii="Open Sans" w:eastAsia="Times New Roman" w:hAnsi="Open Sans" w:cs="Open Sans"/>
                <w:snapToGrid w:val="0"/>
                <w:color w:val="000000"/>
                <w:sz w:val="20"/>
                <w:szCs w:val="20"/>
                <w:lang w:eastAsia="sl-SI"/>
              </w:rPr>
              <w:t>)</w:t>
            </w:r>
          </w:p>
        </w:tc>
      </w:tr>
    </w:tbl>
    <w:p w14:paraId="6781271B" w14:textId="77777777" w:rsidR="00844028" w:rsidRPr="00844028" w:rsidRDefault="00844028" w:rsidP="00844028">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844028">
        <w:rPr>
          <w:rFonts w:ascii="Open Sans" w:eastAsia="Times New Roman" w:hAnsi="Open Sans" w:cs="Open Sans"/>
          <w:sz w:val="20"/>
          <w:szCs w:val="20"/>
          <w:lang w:eastAsia="sl-SI"/>
        </w:rPr>
        <w:br w:type="page"/>
      </w:r>
    </w:p>
    <w:p w14:paraId="68338D68" w14:textId="7F725F7C" w:rsidR="00435EEF" w:rsidRPr="00844028" w:rsidRDefault="00435EEF" w:rsidP="00656CA1">
      <w:pPr>
        <w:keepNext/>
        <w:keepLines/>
        <w:spacing w:after="0" w:line="240" w:lineRule="auto"/>
        <w:rPr>
          <w:rFonts w:ascii="Open Sans" w:eastAsia="Times New Roman" w:hAnsi="Open Sans" w:cs="Open Sans"/>
          <w:sz w:val="20"/>
          <w:szCs w:val="20"/>
          <w:lang w:eastAsia="sl-SI"/>
        </w:rPr>
      </w:pPr>
    </w:p>
    <w:p w14:paraId="7F153665" w14:textId="1CC4BE34" w:rsidR="00AA052D" w:rsidRPr="00844028" w:rsidRDefault="00AA052D" w:rsidP="003305B8">
      <w:pPr>
        <w:keepNext/>
        <w:keepLines/>
        <w:widowControl w:val="0"/>
        <w:spacing w:after="0" w:line="240" w:lineRule="auto"/>
        <w:rPr>
          <w:rFonts w:ascii="Open Sans" w:eastAsia="Times New Roman" w:hAnsi="Open Sans" w:cs="Open Sans"/>
          <w:b/>
          <w:sz w:val="20"/>
          <w:szCs w:val="20"/>
          <w:lang w:eastAsia="sl-SI"/>
        </w:rPr>
      </w:pPr>
    </w:p>
    <w:p w14:paraId="667CF37B" w14:textId="77777777" w:rsidR="00F41610" w:rsidRPr="00844028" w:rsidRDefault="00F41610" w:rsidP="00656CA1">
      <w:pPr>
        <w:keepNext/>
        <w:keepLines/>
        <w:autoSpaceDE w:val="0"/>
        <w:autoSpaceDN w:val="0"/>
        <w:adjustRightInd w:val="0"/>
        <w:spacing w:after="0" w:line="240" w:lineRule="auto"/>
        <w:jc w:val="center"/>
        <w:rPr>
          <w:rFonts w:ascii="Open Sans" w:hAnsi="Open Sans" w:cs="Open San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844028" w14:paraId="1FF78A9C" w14:textId="77777777" w:rsidTr="003C0905">
        <w:tc>
          <w:tcPr>
            <w:tcW w:w="9498" w:type="dxa"/>
          </w:tcPr>
          <w:p w14:paraId="62959810" w14:textId="5BCD387E" w:rsidR="00D17CB5" w:rsidRPr="00844028" w:rsidRDefault="00D17CB5" w:rsidP="00656CA1">
            <w:pPr>
              <w:keepNext/>
              <w:keepLines/>
              <w:spacing w:after="0" w:line="240" w:lineRule="auto"/>
              <w:jc w:val="both"/>
              <w:rPr>
                <w:rFonts w:ascii="Open Sans" w:hAnsi="Open Sans" w:cs="Open Sans"/>
                <w:b/>
                <w:i/>
                <w:sz w:val="20"/>
                <w:szCs w:val="20"/>
              </w:rPr>
            </w:pPr>
            <w:r w:rsidRPr="00844028">
              <w:rPr>
                <w:rFonts w:ascii="Open Sans" w:hAnsi="Open Sans" w:cs="Open Sans"/>
                <w:sz w:val="20"/>
                <w:szCs w:val="20"/>
              </w:rPr>
              <w:br w:type="page"/>
              <w:t>VZOREC POGODBE</w:t>
            </w:r>
            <w:r w:rsidR="007C5CD8" w:rsidRPr="00844028">
              <w:rPr>
                <w:rFonts w:ascii="Open Sans" w:hAnsi="Open Sans" w:cs="Open Sans"/>
                <w:sz w:val="20"/>
                <w:szCs w:val="20"/>
              </w:rPr>
              <w:t xml:space="preserve"> </w:t>
            </w:r>
            <w:r w:rsidRPr="00844028">
              <w:rPr>
                <w:rFonts w:ascii="Open Sans" w:hAnsi="Open Sans" w:cs="Open Sans"/>
                <w:color w:val="FF0000"/>
                <w:sz w:val="20"/>
                <w:szCs w:val="20"/>
              </w:rPr>
              <w:t>–</w:t>
            </w:r>
            <w:r w:rsidR="007C5CD8" w:rsidRPr="00844028">
              <w:rPr>
                <w:rFonts w:ascii="Open Sans" w:hAnsi="Open Sans" w:cs="Open Sans"/>
                <w:color w:val="FF0000"/>
                <w:sz w:val="20"/>
                <w:szCs w:val="20"/>
              </w:rPr>
              <w:t xml:space="preserve"> velja za </w:t>
            </w:r>
            <w:r w:rsidR="00BE66D1" w:rsidRPr="00844028">
              <w:rPr>
                <w:rFonts w:ascii="Open Sans" w:hAnsi="Open Sans" w:cs="Open Sans"/>
                <w:color w:val="FF0000"/>
                <w:sz w:val="20"/>
                <w:szCs w:val="20"/>
              </w:rPr>
              <w:t>vse sklope</w:t>
            </w:r>
            <w:r w:rsidR="007C5CD8" w:rsidRPr="00844028">
              <w:rPr>
                <w:rFonts w:ascii="Open Sans" w:hAnsi="Open Sans" w:cs="Open Sans"/>
                <w:color w:val="FF0000"/>
                <w:sz w:val="20"/>
                <w:szCs w:val="20"/>
              </w:rPr>
              <w:t xml:space="preserve">; </w:t>
            </w:r>
            <w:r w:rsidRPr="00844028">
              <w:rPr>
                <w:rFonts w:ascii="Open Sans" w:hAnsi="Open Sans" w:cs="Open Sans"/>
                <w:color w:val="FF0000"/>
                <w:sz w:val="20"/>
                <w:szCs w:val="20"/>
              </w:rPr>
              <w:t>ni potrebno prilagati v ponudbi</w:t>
            </w:r>
          </w:p>
        </w:tc>
      </w:tr>
    </w:tbl>
    <w:p w14:paraId="585E1FFF" w14:textId="77777777" w:rsidR="007061CB" w:rsidRPr="00844028" w:rsidRDefault="007061CB" w:rsidP="00656CA1">
      <w:pPr>
        <w:keepNext/>
        <w:keepLines/>
        <w:widowControl w:val="0"/>
        <w:spacing w:after="0" w:line="240" w:lineRule="auto"/>
        <w:rPr>
          <w:rFonts w:ascii="Open Sans" w:eastAsia="Times New Roman" w:hAnsi="Open Sans" w:cs="Open Sans"/>
          <w:b/>
          <w:sz w:val="20"/>
          <w:szCs w:val="20"/>
          <w:lang w:eastAsia="sl-SI"/>
        </w:rPr>
      </w:pPr>
    </w:p>
    <w:p w14:paraId="247A27CB" w14:textId="4C29111B"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naročnika: </w:t>
      </w:r>
      <w:r w:rsidR="0097389F" w:rsidRPr="00844028">
        <w:rPr>
          <w:rFonts w:ascii="Open Sans" w:eastAsia="Times New Roman" w:hAnsi="Open Sans" w:cs="Open Sans"/>
          <w:sz w:val="20"/>
          <w:szCs w:val="20"/>
          <w:lang w:eastAsia="sl-SI"/>
        </w:rPr>
        <w:t>ENLJ-SIR-104/26</w:t>
      </w:r>
      <w:r w:rsidR="00474812" w:rsidRPr="00844028">
        <w:rPr>
          <w:rFonts w:ascii="Open Sans" w:eastAsia="Times New Roman" w:hAnsi="Open Sans" w:cs="Open Sans"/>
          <w:sz w:val="20"/>
          <w:szCs w:val="20"/>
          <w:lang w:eastAsia="sl-SI"/>
        </w:rPr>
        <w:t>-___</w:t>
      </w:r>
    </w:p>
    <w:p w14:paraId="7D5569EA" w14:textId="260114D4"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izvajalca: </w:t>
      </w:r>
    </w:p>
    <w:p w14:paraId="50CD27AC" w14:textId="1473998D" w:rsidR="007061CB" w:rsidRPr="00844028" w:rsidRDefault="007061CB" w:rsidP="00351BEB">
      <w:pPr>
        <w:keepNext/>
        <w:keepLines/>
        <w:widowControl w:val="0"/>
        <w:spacing w:after="0" w:line="240" w:lineRule="auto"/>
        <w:rPr>
          <w:rFonts w:ascii="Open Sans" w:eastAsia="Times New Roman" w:hAnsi="Open Sans" w:cs="Open Sans"/>
          <w:b/>
          <w:bCs/>
          <w:sz w:val="20"/>
          <w:szCs w:val="20"/>
          <w:lang w:eastAsia="sl-SI"/>
        </w:rPr>
      </w:pPr>
    </w:p>
    <w:p w14:paraId="31D6759D" w14:textId="3CFFFFDB" w:rsidR="007061CB" w:rsidRPr="003048D0" w:rsidRDefault="007061CB" w:rsidP="00351BEB">
      <w:pPr>
        <w:keepNext/>
        <w:keepLines/>
        <w:widowControl w:val="0"/>
        <w:spacing w:after="0" w:line="240" w:lineRule="auto"/>
        <w:rPr>
          <w:rFonts w:ascii="Open Sans" w:eastAsia="Times New Roman" w:hAnsi="Open Sans" w:cs="Open Sans"/>
          <w:b/>
          <w:bCs/>
          <w:lang w:eastAsia="sl-SI"/>
        </w:rPr>
      </w:pPr>
      <w:r w:rsidRPr="003048D0">
        <w:rPr>
          <w:rFonts w:ascii="Open Sans" w:eastAsia="Times New Roman" w:hAnsi="Open Sans" w:cs="Open Sans"/>
          <w:b/>
          <w:bCs/>
          <w:lang w:eastAsia="sl-SI"/>
        </w:rPr>
        <w:t>POGODBA</w:t>
      </w:r>
    </w:p>
    <w:p w14:paraId="077DBC35" w14:textId="65161580" w:rsidR="007061CB" w:rsidRPr="003048D0" w:rsidRDefault="00351BE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z</w:t>
      </w:r>
      <w:r w:rsidR="007061CB" w:rsidRPr="003048D0">
        <w:rPr>
          <w:rFonts w:ascii="Open Sans" w:eastAsia="Times New Roman" w:hAnsi="Open Sans" w:cs="Open Sans"/>
          <w:b/>
          <w:bCs/>
          <w:lang w:eastAsia="sl-SI"/>
        </w:rPr>
        <w:t>a</w:t>
      </w:r>
      <w:r w:rsidRPr="003048D0">
        <w:rPr>
          <w:rFonts w:ascii="Open Sans" w:eastAsia="Times New Roman" w:hAnsi="Open Sans" w:cs="Open Sans"/>
          <w:b/>
          <w:bCs/>
          <w:lang w:eastAsia="sl-SI"/>
        </w:rPr>
        <w:t xml:space="preserve"> </w:t>
      </w:r>
      <w:r w:rsidR="007061CB" w:rsidRPr="003048D0">
        <w:rPr>
          <w:rFonts w:ascii="Open Sans" w:eastAsia="Times New Roman" w:hAnsi="Open Sans" w:cs="Open Sans"/>
          <w:b/>
          <w:bCs/>
          <w:lang w:eastAsia="sl-SI"/>
        </w:rPr>
        <w:t xml:space="preserve">izvedbo </w:t>
      </w:r>
      <w:r w:rsidR="00A07E09" w:rsidRPr="003048D0">
        <w:rPr>
          <w:rFonts w:ascii="Open Sans" w:eastAsia="Times New Roman" w:hAnsi="Open Sans" w:cs="Open Sans"/>
          <w:b/>
          <w:bCs/>
          <w:lang w:eastAsia="sl-SI"/>
        </w:rPr>
        <w:t xml:space="preserve">strojno instalacijskih </w:t>
      </w:r>
      <w:r w:rsidR="007061CB" w:rsidRPr="003048D0">
        <w:rPr>
          <w:rFonts w:ascii="Open Sans" w:eastAsia="Times New Roman" w:hAnsi="Open Sans" w:cs="Open Sans"/>
          <w:b/>
          <w:bCs/>
          <w:lang w:eastAsia="sl-SI"/>
        </w:rPr>
        <w:t>del za</w:t>
      </w:r>
    </w:p>
    <w:p w14:paraId="6977E073" w14:textId="7C38105F" w:rsidR="007061CB" w:rsidRPr="003048D0" w:rsidRDefault="007061C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_. sklop: ___________________________</w:t>
      </w:r>
    </w:p>
    <w:p w14:paraId="36EA9C5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17D1D3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ki jo skleneta</w:t>
      </w:r>
    </w:p>
    <w:p w14:paraId="17D6656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16FCF085" w14:textId="77777777" w:rsidR="007061CB" w:rsidRPr="004635FC" w:rsidRDefault="007061CB" w:rsidP="00656CA1">
      <w:pPr>
        <w:keepNext/>
        <w:keepLines/>
        <w:widowControl w:val="0"/>
        <w:spacing w:after="0" w:line="240" w:lineRule="auto"/>
        <w:ind w:left="2124" w:hanging="212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t>JAVNO PODJETJE ENERGETIKA LJUBLJANA d.o.o., Verovškova ulica 62, 1000 Ljubljana, ki ga zastopa direktor Samo Lozej (v nadaljevanju: naročnik)</w:t>
      </w:r>
    </w:p>
    <w:p w14:paraId="00A3D87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8B3FEE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Matična številka: 5226406000</w:t>
      </w:r>
    </w:p>
    <w:p w14:paraId="1C46F48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Identifikacijska številka za DDV: SI 23034033</w:t>
      </w:r>
    </w:p>
    <w:p w14:paraId="691FDA1C"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p>
    <w:p w14:paraId="05FF5E6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30D602CB" w14:textId="77777777" w:rsidR="007061CB" w:rsidRPr="004635FC" w:rsidRDefault="007061CB" w:rsidP="00656CA1">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385F1469" w14:textId="4F7FB249" w:rsidR="007061CB" w:rsidRPr="004635FC" w:rsidRDefault="007061CB" w:rsidP="00351BEB">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_______________________________________</w:t>
      </w:r>
      <w:r w:rsidR="00491DB2">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 xml:space="preserve">_, ki ga zastopa </w:t>
      </w:r>
      <w:r w:rsidR="00351BEB">
        <w:rPr>
          <w:rFonts w:ascii="Open Sans" w:eastAsia="Times New Roman" w:hAnsi="Open Sans" w:cs="Open Sans"/>
          <w:sz w:val="20"/>
          <w:szCs w:val="20"/>
          <w:lang w:eastAsia="sl-SI"/>
        </w:rPr>
        <w:t xml:space="preserve">____________________ </w:t>
      </w:r>
      <w:r w:rsidRPr="004635FC">
        <w:rPr>
          <w:rFonts w:ascii="Open Sans" w:eastAsia="Times New Roman" w:hAnsi="Open Sans" w:cs="Open Sans"/>
          <w:sz w:val="20"/>
          <w:szCs w:val="20"/>
          <w:lang w:eastAsia="sl-SI"/>
        </w:rPr>
        <w:t>(v nadaljevanju: izvajalec)</w:t>
      </w:r>
    </w:p>
    <w:p w14:paraId="329ED723"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0C0D07E4"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Matična številka: </w:t>
      </w:r>
    </w:p>
    <w:p w14:paraId="6AF475D1"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Identifikacijska številka za DDV: </w:t>
      </w:r>
    </w:p>
    <w:p w14:paraId="400A724B" w14:textId="6BCF8C8C" w:rsidR="00491DB2" w:rsidRPr="004635FC" w:rsidRDefault="00491DB2" w:rsidP="00491DB2">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TRR: </w:t>
      </w:r>
    </w:p>
    <w:p w14:paraId="3F58B1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89AE4EE" w14:textId="1343C474"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D4582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794D6BD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UVODNA DOLOČBA</w:t>
      </w:r>
    </w:p>
    <w:p w14:paraId="2A2F91E4" w14:textId="77777777" w:rsidR="007061CB" w:rsidRPr="004635FC" w:rsidRDefault="007061CB" w:rsidP="00656CA1">
      <w:pPr>
        <w:keepNext/>
        <w:keepLines/>
        <w:widowControl w:val="0"/>
        <w:spacing w:after="0" w:line="240" w:lineRule="auto"/>
        <w:jc w:val="center"/>
        <w:rPr>
          <w:rFonts w:ascii="Open Sans" w:eastAsia="Times New Roman" w:hAnsi="Open Sans" w:cs="Open Sans"/>
          <w:sz w:val="20"/>
          <w:szCs w:val="20"/>
          <w:lang w:eastAsia="sl-SI"/>
        </w:rPr>
      </w:pPr>
    </w:p>
    <w:p w14:paraId="7DFCAFD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1F3C1E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625DE8" w14:textId="1129E2C3"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Pogodbeni stranki sporazumno ugotavljata, da je JAVNI HOLDING Ljubljana, d.o.o., Verovškova ulica 70, 1000 Ljubljana, na podlagi pooblastila naročnika izvedel postopek oddaje javnega naročila št. </w:t>
      </w:r>
      <w:r w:rsidR="0097389F">
        <w:rPr>
          <w:rFonts w:ascii="Open Sans" w:eastAsia="Times New Roman" w:hAnsi="Open Sans" w:cs="Open Sans"/>
          <w:sz w:val="20"/>
          <w:szCs w:val="20"/>
          <w:lang w:eastAsia="sl-SI"/>
        </w:rPr>
        <w:t>ENLJ-SIR-104/26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 postopku oddaje naročila male vrednosti (št. objave na Portalu javnih naročil RS: _______</w:t>
      </w:r>
      <w:r w:rsidR="00FA6631">
        <w:rPr>
          <w:rFonts w:ascii="Open Sans" w:eastAsia="Times New Roman" w:hAnsi="Open Sans" w:cs="Open Sans"/>
          <w:sz w:val="20"/>
          <w:szCs w:val="20"/>
          <w:lang w:eastAsia="sl-SI"/>
        </w:rPr>
        <w:t>__________</w:t>
      </w:r>
      <w:r w:rsidRPr="004635FC">
        <w:rPr>
          <w:rFonts w:ascii="Open Sans" w:eastAsia="Times New Roman" w:hAnsi="Open Sans" w:cs="Open Sans"/>
          <w:sz w:val="20"/>
          <w:szCs w:val="20"/>
          <w:lang w:eastAsia="sl-SI"/>
        </w:rPr>
        <w:t xml:space="preserve">____ z dne ____), na podlagi 47. člena Zakona o javnem naročanju (Ur. l. RS, št. 91/15 s spremembami; v nadaljnjem besedilu: ZJN-3), z namenom sklenitve pogodbe za izvedbo </w:t>
      </w:r>
      <w:r w:rsidR="00A07E09" w:rsidRPr="004635FC">
        <w:rPr>
          <w:rFonts w:ascii="Open Sans" w:eastAsia="Times New Roman" w:hAnsi="Open Sans" w:cs="Open Sans"/>
          <w:sz w:val="20"/>
          <w:szCs w:val="20"/>
          <w:lang w:eastAsia="sl-SI"/>
        </w:rPr>
        <w:t xml:space="preserve">strojno instalacijskih </w:t>
      </w:r>
      <w:r w:rsidR="0052550C" w:rsidRPr="004635FC">
        <w:rPr>
          <w:rFonts w:ascii="Open Sans" w:eastAsia="Times New Roman" w:hAnsi="Open Sans" w:cs="Open Sans"/>
          <w:sz w:val="20"/>
          <w:szCs w:val="20"/>
          <w:lang w:eastAsia="sl-SI"/>
        </w:rPr>
        <w:t>del</w:t>
      </w:r>
      <w:r w:rsidRPr="004635FC">
        <w:rPr>
          <w:rFonts w:ascii="Open Sans" w:eastAsia="Times New Roman" w:hAnsi="Open Sans" w:cs="Open Sans"/>
          <w:sz w:val="20"/>
          <w:szCs w:val="20"/>
          <w:lang w:eastAsia="sl-SI"/>
        </w:rPr>
        <w:t xml:space="preserve"> za </w:t>
      </w:r>
      <w:r w:rsidR="00FA6631">
        <w:rPr>
          <w:rFonts w:ascii="Open Sans" w:eastAsia="Times New Roman" w:hAnsi="Open Sans" w:cs="Open Sans"/>
          <w:sz w:val="20"/>
          <w:szCs w:val="20"/>
          <w:lang w:eastAsia="sl-SI"/>
        </w:rPr>
        <w:t>_</w:t>
      </w:r>
      <w:r w:rsidR="0052550C" w:rsidRPr="004635FC">
        <w:rPr>
          <w:rFonts w:ascii="Open Sans" w:eastAsia="Times New Roman" w:hAnsi="Open Sans" w:cs="Open Sans"/>
          <w:sz w:val="20"/>
          <w:szCs w:val="20"/>
          <w:lang w:eastAsia="sl-SI"/>
        </w:rPr>
        <w:t>.</w:t>
      </w:r>
      <w:r w:rsidR="00AB26DB">
        <w:rPr>
          <w:rFonts w:ascii="Open Sans" w:eastAsia="Times New Roman" w:hAnsi="Open Sans" w:cs="Open Sans"/>
          <w:sz w:val="20"/>
          <w:szCs w:val="20"/>
          <w:lang w:eastAsia="sl-SI"/>
        </w:rPr>
        <w:t xml:space="preserve"> </w:t>
      </w:r>
      <w:r w:rsidR="0052550C" w:rsidRPr="004635FC">
        <w:rPr>
          <w:rFonts w:ascii="Open Sans" w:eastAsia="Times New Roman" w:hAnsi="Open Sans" w:cs="Open Sans"/>
          <w:sz w:val="20"/>
          <w:szCs w:val="20"/>
          <w:lang w:eastAsia="sl-SI"/>
        </w:rPr>
        <w:t>sklop: _______</w:t>
      </w:r>
      <w:r w:rsidR="00FA6631">
        <w:rPr>
          <w:rFonts w:ascii="Open Sans" w:eastAsia="Times New Roman" w:hAnsi="Open Sans" w:cs="Open Sans"/>
          <w:sz w:val="20"/>
          <w:szCs w:val="20"/>
          <w:lang w:eastAsia="sl-SI"/>
        </w:rPr>
        <w:t>______</w:t>
      </w:r>
      <w:r w:rsidR="0052550C" w:rsidRPr="004635FC">
        <w:rPr>
          <w:rFonts w:ascii="Open Sans" w:eastAsia="Times New Roman" w:hAnsi="Open Sans" w:cs="Open Sans"/>
          <w:sz w:val="20"/>
          <w:szCs w:val="20"/>
          <w:lang w:eastAsia="sl-SI"/>
        </w:rPr>
        <w:t>________</w:t>
      </w:r>
      <w:r w:rsidRPr="004635FC">
        <w:rPr>
          <w:rFonts w:ascii="Open Sans" w:eastAsia="Times New Roman" w:hAnsi="Open Sans" w:cs="Open Sans"/>
          <w:sz w:val="20"/>
          <w:szCs w:val="20"/>
          <w:lang w:eastAsia="sl-SI"/>
        </w:rPr>
        <w:t>, v katerem je bil izvajalec izbran na podlagi ponudbe izvajalca št. 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z dne 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_______ in ponudbe izvajalca, podane na pogajanjih, št.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 z dne 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_____, ter na podlagi pogojev, opredeljenih v razpisni dokumentaciji št. </w:t>
      </w:r>
      <w:r w:rsidR="0097389F">
        <w:rPr>
          <w:rFonts w:ascii="Open Sans" w:eastAsia="Times New Roman" w:hAnsi="Open Sans" w:cs="Open Sans"/>
          <w:sz w:val="20"/>
          <w:szCs w:val="20"/>
          <w:lang w:eastAsia="sl-SI"/>
        </w:rPr>
        <w:t>ENLJ-SIR-104/26</w:t>
      </w:r>
      <w:r w:rsidRPr="004635FC">
        <w:rPr>
          <w:rFonts w:ascii="Open Sans" w:eastAsia="Times New Roman" w:hAnsi="Open Sans" w:cs="Open Sans"/>
          <w:sz w:val="20"/>
          <w:szCs w:val="20"/>
          <w:lang w:eastAsia="sl-SI"/>
        </w:rPr>
        <w:t>.</w:t>
      </w:r>
    </w:p>
    <w:p w14:paraId="5BB986D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75CB3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POGODBE</w:t>
      </w:r>
    </w:p>
    <w:p w14:paraId="7D025EF6" w14:textId="77777777" w:rsidR="007061CB" w:rsidRPr="004635FC" w:rsidRDefault="007061CB" w:rsidP="00656CA1">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5F01FCF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52D52A"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7FC0FD88" w14:textId="79450D00"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 to pogodbo naročnik odda, izvajalec pa prevzame v izvedbo </w:t>
      </w:r>
      <w:r w:rsidR="00D40B0F" w:rsidRPr="00FA6631">
        <w:rPr>
          <w:rFonts w:ascii="Open Sans" w:eastAsia="Times New Roman" w:hAnsi="Open Sans" w:cs="Open Sans"/>
          <w:b/>
          <w:bCs/>
          <w:sz w:val="20"/>
          <w:szCs w:val="20"/>
          <w:lang w:eastAsia="sl-SI"/>
        </w:rPr>
        <w:t xml:space="preserve">strojno instalacijska </w:t>
      </w:r>
      <w:r w:rsidRPr="00FA6631">
        <w:rPr>
          <w:rFonts w:ascii="Open Sans" w:eastAsia="Times New Roman" w:hAnsi="Open Sans" w:cs="Open Sans"/>
          <w:b/>
          <w:bCs/>
          <w:sz w:val="20"/>
          <w:szCs w:val="20"/>
          <w:lang w:eastAsia="sl-SI"/>
        </w:rPr>
        <w:t>dela za</w:t>
      </w:r>
      <w:r w:rsidR="00AB26DB">
        <w:rPr>
          <w:rFonts w:ascii="Open Sans" w:eastAsia="Times New Roman" w:hAnsi="Open Sans" w:cs="Open Sans"/>
          <w:b/>
          <w:bCs/>
          <w:sz w:val="20"/>
          <w:szCs w:val="20"/>
          <w:lang w:eastAsia="sl-SI"/>
        </w:rPr>
        <w:t xml:space="preserve"> _</w:t>
      </w:r>
      <w:r w:rsidR="00953A62">
        <w:rPr>
          <w:rFonts w:ascii="Open Sans" w:eastAsia="Times New Roman" w:hAnsi="Open Sans" w:cs="Open Sans"/>
          <w:b/>
          <w:bCs/>
          <w:sz w:val="20"/>
          <w:szCs w:val="20"/>
          <w:lang w:eastAsia="sl-SI"/>
        </w:rPr>
        <w:t>_</w:t>
      </w:r>
      <w:r w:rsidR="00AB26DB">
        <w:rPr>
          <w:rFonts w:ascii="Open Sans" w:eastAsia="Times New Roman" w:hAnsi="Open Sans" w:cs="Open Sans"/>
          <w:b/>
          <w:bCs/>
          <w:sz w:val="20"/>
          <w:szCs w:val="20"/>
          <w:lang w:eastAsia="sl-SI"/>
        </w:rPr>
        <w:t>.</w:t>
      </w:r>
      <w:r w:rsidRPr="00FA6631">
        <w:rPr>
          <w:rFonts w:ascii="Open Sans" w:eastAsia="Times New Roman" w:hAnsi="Open Sans" w:cs="Open Sans"/>
          <w:b/>
          <w:bCs/>
          <w:sz w:val="20"/>
          <w:szCs w:val="20"/>
          <w:lang w:eastAsia="sl-SI"/>
        </w:rPr>
        <w:t xml:space="preserve"> sklop: ________</w:t>
      </w:r>
      <w:r w:rsidR="00FA6631" w:rsidRPr="00FA6631">
        <w:rPr>
          <w:rFonts w:ascii="Open Sans" w:eastAsia="Times New Roman" w:hAnsi="Open Sans" w:cs="Open Sans"/>
          <w:b/>
          <w:bCs/>
          <w:sz w:val="20"/>
          <w:szCs w:val="20"/>
          <w:lang w:eastAsia="sl-SI"/>
        </w:rPr>
        <w:t>___</w:t>
      </w:r>
      <w:r w:rsidRPr="00FA6631">
        <w:rPr>
          <w:rFonts w:ascii="Open Sans" w:eastAsia="Times New Roman" w:hAnsi="Open Sans" w:cs="Open Sans"/>
          <w:b/>
          <w:bCs/>
          <w:sz w:val="20"/>
          <w:szCs w:val="20"/>
          <w:lang w:eastAsia="sl-SI"/>
        </w:rPr>
        <w:t>____________</w:t>
      </w:r>
      <w:r w:rsidRPr="004635FC">
        <w:rPr>
          <w:rFonts w:ascii="Open Sans" w:eastAsia="Times New Roman" w:hAnsi="Open Sans" w:cs="Open Sans"/>
          <w:sz w:val="20"/>
          <w:szCs w:val="20"/>
          <w:lang w:eastAsia="sl-SI"/>
        </w:rPr>
        <w:t xml:space="preserve"> (v nadaljevanju: dela ali pogodbena dela ali tudi </w:t>
      </w:r>
      <w:r w:rsidR="00D40B0F">
        <w:rPr>
          <w:rFonts w:ascii="Open Sans" w:eastAsia="Times New Roman" w:hAnsi="Open Sans" w:cs="Open Sans"/>
          <w:sz w:val="20"/>
          <w:szCs w:val="20"/>
          <w:lang w:eastAsia="sl-SI"/>
        </w:rPr>
        <w:t>strojno instalacijska</w:t>
      </w:r>
      <w:r w:rsidR="00D40B0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dela).</w:t>
      </w:r>
    </w:p>
    <w:p w14:paraId="29CB4BA9"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7722529B"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Dela, ki jih je izvajalec prevzel in jih bo opravil po tej pogodbi, so opredeljena v projektnih dokumentacijah: </w:t>
      </w:r>
    </w:p>
    <w:p w14:paraId="081A0106" w14:textId="6903636F" w:rsidR="00CC3420" w:rsidRPr="003048D0" w:rsidRDefault="00953A62"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Gradnja vročevoda T2706 v kolektorju po Vilharjevi cesti - odsek Črtomirova – Topniška, Mestna občina Ljubljana, PZI št. projekta: 35/C-2706, december 2025</w:t>
      </w:r>
      <w:r w:rsidR="00CC3420" w:rsidRPr="003048D0">
        <w:rPr>
          <w:rFonts w:ascii="Open Sans" w:eastAsia="Times New Roman" w:hAnsi="Open Sans" w:cs="Open Sans"/>
          <w:sz w:val="20"/>
          <w:szCs w:val="20"/>
          <w:lang w:eastAsia="sl-SI"/>
        </w:rPr>
        <w:t>, ki jo je izdelal naročnik (velja za 1. sklop);</w:t>
      </w:r>
    </w:p>
    <w:p w14:paraId="68A5F155" w14:textId="420A8140" w:rsidR="00CC3420" w:rsidRPr="003048D0" w:rsidRDefault="00953A62"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Obnova vročevoda po Šmartinski cesti in Ulici Gradnikove brigade (med JA198 in JA192), Mestna občina Ljubljana, PZI št. projekta: 35/C-808, november 2025</w:t>
      </w:r>
      <w:r w:rsidR="00CC3420" w:rsidRPr="003048D0">
        <w:rPr>
          <w:rFonts w:ascii="Open Sans" w:eastAsia="Times New Roman" w:hAnsi="Open Sans" w:cs="Open Sans"/>
          <w:sz w:val="20"/>
          <w:szCs w:val="20"/>
          <w:lang w:eastAsia="sl-SI"/>
        </w:rPr>
        <w:t>, ki jo je izdelal naročnik (velja za 2. sklop);</w:t>
      </w:r>
    </w:p>
    <w:p w14:paraId="412845E3" w14:textId="211ABE4C" w:rsidR="00CC3420" w:rsidRPr="003048D0" w:rsidRDefault="00953A62"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Gradnja vročevoda po Metelkovi in plinovoda za prostorski enoti P6 in P7 na območju PCL, Mestna občina Ljubljana, DNZO št. projekta: 35/C-110, december 2024</w:t>
      </w:r>
      <w:r w:rsidR="00CC3420" w:rsidRPr="003048D0">
        <w:rPr>
          <w:rFonts w:ascii="Open Sans" w:eastAsia="Times New Roman" w:hAnsi="Open Sans" w:cs="Open Sans"/>
          <w:sz w:val="20"/>
          <w:szCs w:val="20"/>
          <w:lang w:eastAsia="sl-SI"/>
        </w:rPr>
        <w:t>, ki jo je izdelal naročnik (velja za 3. sklop);</w:t>
      </w:r>
    </w:p>
    <w:p w14:paraId="410DE08B" w14:textId="1A03318B" w:rsidR="00CC3420" w:rsidRPr="003048D0" w:rsidRDefault="00953A62"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Izobraževalni center Zdravstvenega doma Ljubljana Metelkova, Načrt priključnega vročevoda, Mestna občina Ljubljana, PZI št. projekta: 01/2023; št. načrta: 33/C-4922, avgust 2025</w:t>
      </w:r>
      <w:r w:rsidR="00CC3420" w:rsidRPr="003048D0">
        <w:rPr>
          <w:rFonts w:ascii="Open Sans" w:eastAsia="Times New Roman" w:hAnsi="Open Sans" w:cs="Open Sans"/>
          <w:sz w:val="20"/>
          <w:szCs w:val="20"/>
          <w:lang w:eastAsia="sl-SI"/>
        </w:rPr>
        <w:t>, ki jo je izdelal naročnik (velja za 4. sklop);</w:t>
      </w:r>
    </w:p>
    <w:p w14:paraId="4C6C0E7C" w14:textId="0790635D" w:rsidR="00CC3420" w:rsidRPr="003048D0" w:rsidRDefault="00953A62"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Obnova vročevoda T2100 ob Kajuhovi cesti, odsek Ljubljanica - Toplarniška - 2. del, Mestna občina Ljubljana, PZI št. projekta: 35/C-2100, februar 2026</w:t>
      </w:r>
      <w:r w:rsidR="00CC3420" w:rsidRPr="003048D0">
        <w:rPr>
          <w:rFonts w:ascii="Open Sans" w:eastAsia="Times New Roman" w:hAnsi="Open Sans" w:cs="Open Sans"/>
          <w:sz w:val="20"/>
          <w:szCs w:val="20"/>
          <w:lang w:eastAsia="sl-SI"/>
        </w:rPr>
        <w:t>, ki jo je izdelal naročnik (velja za 5. sklop);</w:t>
      </w:r>
    </w:p>
    <w:p w14:paraId="68748AA7" w14:textId="4C798462" w:rsidR="00CC3420" w:rsidRPr="003048D0" w:rsidRDefault="00953A62"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3048D0">
        <w:rPr>
          <w:rFonts w:ascii="Open Sans" w:eastAsia="Times New Roman" w:hAnsi="Open Sans" w:cs="Open Sans"/>
          <w:sz w:val="20"/>
          <w:szCs w:val="20"/>
          <w:lang w:eastAsia="sl-SI"/>
        </w:rPr>
        <w:t>Obnova vročevoda T752 v križišču Litostrojska - Celovška cesta, Mestna občina Ljubljana, PZI št. projekta: 35/C-752, avgust 2020</w:t>
      </w:r>
      <w:r w:rsidR="00CC3420" w:rsidRPr="003048D0">
        <w:rPr>
          <w:rFonts w:ascii="Open Sans" w:eastAsia="Times New Roman" w:hAnsi="Open Sans" w:cs="Open Sans"/>
          <w:sz w:val="20"/>
          <w:szCs w:val="20"/>
          <w:lang w:eastAsia="sl-SI"/>
        </w:rPr>
        <w:t>, ki jo je izdelal naročnik (velja za 6. sklop).</w:t>
      </w:r>
    </w:p>
    <w:p w14:paraId="2BE91381" w14:textId="5654A1A5"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5EDAF0D0" w14:textId="3851497E"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Prevzeta dela bo izvajalec izvedel po pravilih stroke, v skladu z zahtevami iz razpisne dokumentacije št. </w:t>
      </w:r>
      <w:r w:rsidR="0097389F">
        <w:rPr>
          <w:rFonts w:ascii="Open Sans" w:eastAsia="Times New Roman" w:hAnsi="Open Sans" w:cs="Open Sans"/>
          <w:sz w:val="20"/>
          <w:szCs w:val="20"/>
          <w:lang w:eastAsia="sl-SI"/>
        </w:rPr>
        <w:t>ENLJ-SIR-104/26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nadaljevanju: razpisna dokumentacija) ter s skrbnostjo dobrega strokovnjaka.</w:t>
      </w:r>
    </w:p>
    <w:p w14:paraId="10554EB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BA1661"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w:t>
      </w:r>
    </w:p>
    <w:p w14:paraId="04F954CB"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6C36A32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71DB383"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197C5FD1" w14:textId="087ED513"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 katerih izvedba je predmet pogodbe, je določena na podlagi sprejete ponudbe izvajalca št. _______</w:t>
      </w:r>
      <w:r w:rsidR="00FA6631">
        <w:rPr>
          <w:rFonts w:ascii="Open Sans" w:eastAsia="Times New Roman" w:hAnsi="Open Sans" w:cs="Open Sans"/>
          <w:sz w:val="20"/>
          <w:szCs w:val="20"/>
          <w:lang w:eastAsia="sl-SI"/>
        </w:rPr>
        <w:t>___</w:t>
      </w:r>
      <w:r w:rsidRPr="004635FC">
        <w:rPr>
          <w:rFonts w:ascii="Open Sans" w:eastAsia="Times New Roman" w:hAnsi="Open Sans" w:cs="Open Sans"/>
          <w:sz w:val="20"/>
          <w:szCs w:val="20"/>
          <w:lang w:eastAsia="sl-SI"/>
        </w:rPr>
        <w:t>_ z dne 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 xml:space="preserve">________ in </w:t>
      </w:r>
      <w:r w:rsidR="00FA6631">
        <w:rPr>
          <w:rFonts w:ascii="Open Sans" w:eastAsia="Times New Roman" w:hAnsi="Open Sans" w:cs="Open Sans"/>
          <w:sz w:val="20"/>
          <w:szCs w:val="20"/>
          <w:lang w:eastAsia="sl-SI"/>
        </w:rPr>
        <w:t xml:space="preserve">končne </w:t>
      </w:r>
      <w:r w:rsidRPr="004635FC">
        <w:rPr>
          <w:rFonts w:ascii="Open Sans" w:eastAsia="Times New Roman" w:hAnsi="Open Sans" w:cs="Open Sans"/>
          <w:sz w:val="20"/>
          <w:szCs w:val="20"/>
          <w:lang w:eastAsia="sl-SI"/>
        </w:rPr>
        <w:t>ponudbe izvajalca, podane na pogajanjih, št. __________ z dne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iz 1. člena pogodbe (v nadaljevanju: ponudba izvajalca) ter v skladu s predloženim predračunom izvajalca z dne ______________ (v nadaljevanju: predračun izvajalca) in ob upoštevanju ___ % popusta, podanega na pogajanjih dne ________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 znaša na dan sklenitve te pogodbe v neto vrednosti za izvedbo </w:t>
      </w:r>
      <w:r w:rsidR="00A07E09" w:rsidRPr="004635FC">
        <w:rPr>
          <w:rFonts w:ascii="Open Sans" w:eastAsia="Times New Roman" w:hAnsi="Open Sans" w:cs="Open Sans"/>
          <w:sz w:val="20"/>
          <w:szCs w:val="20"/>
          <w:lang w:eastAsia="sl-SI"/>
        </w:rPr>
        <w:t xml:space="preserve">strojno instalacijskih </w:t>
      </w:r>
      <w:r w:rsidR="0035170D" w:rsidRPr="004635FC">
        <w:rPr>
          <w:rFonts w:ascii="Open Sans" w:eastAsia="Times New Roman" w:hAnsi="Open Sans" w:cs="Open Sans"/>
          <w:sz w:val="20"/>
          <w:szCs w:val="20"/>
          <w:lang w:eastAsia="sl-SI"/>
        </w:rPr>
        <w:t xml:space="preserve">del za </w:t>
      </w:r>
      <w:r w:rsidR="00197EFB" w:rsidRPr="004635FC">
        <w:rPr>
          <w:rFonts w:ascii="Open Sans" w:eastAsia="Times New Roman" w:hAnsi="Open Sans" w:cs="Open Sans"/>
          <w:sz w:val="20"/>
          <w:szCs w:val="20"/>
          <w:lang w:eastAsia="sl-SI"/>
        </w:rPr>
        <w:t>_</w:t>
      </w:r>
      <w:r w:rsidR="0035170D" w:rsidRPr="004635FC">
        <w:rPr>
          <w:rFonts w:ascii="Open Sans" w:eastAsia="Times New Roman" w:hAnsi="Open Sans" w:cs="Open Sans"/>
          <w:sz w:val="20"/>
          <w:szCs w:val="20"/>
          <w:lang w:eastAsia="sl-SI"/>
        </w:rPr>
        <w:t>. sklop</w:t>
      </w:r>
      <w:r w:rsidRPr="004635FC">
        <w:rPr>
          <w:rFonts w:ascii="Open Sans" w:eastAsia="Times New Roman" w:hAnsi="Open Sans" w:cs="Open Sans"/>
          <w:sz w:val="20"/>
          <w:szCs w:val="20"/>
          <w:lang w:eastAsia="sl-SI"/>
        </w:rPr>
        <w:t>:</w:t>
      </w:r>
      <w:r w:rsidR="0035170D" w:rsidRPr="004635FC">
        <w:rPr>
          <w:rFonts w:ascii="Open Sans" w:eastAsia="Times New Roman" w:hAnsi="Open Sans" w:cs="Open Sans"/>
          <w:sz w:val="20"/>
          <w:szCs w:val="20"/>
          <w:lang w:eastAsia="sl-SI"/>
        </w:rPr>
        <w:t xml:space="preserve"> __________</w:t>
      </w:r>
      <w:r w:rsidR="00FA6631">
        <w:rPr>
          <w:rFonts w:ascii="Open Sans" w:eastAsia="Times New Roman" w:hAnsi="Open Sans" w:cs="Open Sans"/>
          <w:sz w:val="20"/>
          <w:szCs w:val="20"/>
          <w:lang w:eastAsia="sl-SI"/>
        </w:rPr>
        <w:t>_________</w:t>
      </w:r>
      <w:r w:rsidR="0035170D" w:rsidRPr="004635FC">
        <w:rPr>
          <w:rFonts w:ascii="Open Sans" w:eastAsia="Times New Roman" w:hAnsi="Open Sans" w:cs="Open Sans"/>
          <w:sz w:val="20"/>
          <w:szCs w:val="20"/>
          <w:lang w:eastAsia="sl-SI"/>
        </w:rPr>
        <w:t>_____:</w:t>
      </w:r>
    </w:p>
    <w:p w14:paraId="60758D7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03A4B63" w14:textId="40F9F528" w:rsidR="007061CB" w:rsidRPr="00FA6631" w:rsidRDefault="007061CB" w:rsidP="00A34747">
      <w:pPr>
        <w:keepNext/>
        <w:keepLines/>
        <w:widowControl w:val="0"/>
        <w:spacing w:after="0" w:line="240" w:lineRule="auto"/>
        <w:jc w:val="center"/>
        <w:rPr>
          <w:rFonts w:ascii="Open Sans" w:eastAsia="Times New Roman" w:hAnsi="Open Sans" w:cs="Open Sans"/>
          <w:b/>
          <w:bCs/>
          <w:sz w:val="20"/>
          <w:szCs w:val="20"/>
          <w:lang w:eastAsia="sl-SI"/>
        </w:rPr>
      </w:pPr>
      <w:r w:rsidRPr="00FA6631">
        <w:rPr>
          <w:rFonts w:ascii="Open Sans" w:eastAsia="Times New Roman" w:hAnsi="Open Sans" w:cs="Open Sans"/>
          <w:b/>
          <w:bCs/>
          <w:sz w:val="20"/>
          <w:szCs w:val="20"/>
          <w:lang w:eastAsia="sl-SI"/>
        </w:rPr>
        <w:t>__________________ EUR brez DDV</w:t>
      </w:r>
    </w:p>
    <w:p w14:paraId="576AC0A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56D762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besedo: ___________________________________________ evrov in ___/100</w:t>
      </w:r>
    </w:p>
    <w:p w14:paraId="435B645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425BFE4" w14:textId="77777777" w:rsidR="007061CB" w:rsidRPr="004635FC" w:rsidRDefault="007061CB" w:rsidP="00656CA1">
      <w:pPr>
        <w:keepNext/>
        <w:keepLines/>
        <w:widowControl w:val="0"/>
        <w:tabs>
          <w:tab w:val="left" w:pos="1418"/>
          <w:tab w:val="left" w:pos="1702"/>
        </w:tabs>
        <w:spacing w:after="0" w:line="240" w:lineRule="auto"/>
        <w:ind w:right="-113"/>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Davek na dodano vrednost (DDV) se obračuna v skladu z vsakokratno veljavno zakonodajo. </w:t>
      </w:r>
    </w:p>
    <w:p w14:paraId="573F569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E97A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Vsa izvedena dela po tej pogodbi se obračunajo po dejansko opravljenih in izmerjenih delih in po cenah, ki so določene za merske enote del v ponudbi izvajalca, skladno s predračunom izvajalca in ob upoštevanju popusta. Cene za merske enote del bodo ostale nespremenjene do končnega obračuna, razen v primeru znižanja cen, o čemer se izvajalec obvezuje obvestiti naročnika.</w:t>
      </w:r>
    </w:p>
    <w:p w14:paraId="1F04E211" w14:textId="2A156BD3" w:rsidR="007061CB"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3F8EE07F" w14:textId="77777777" w:rsidR="00370FA7" w:rsidRPr="00E335F9" w:rsidRDefault="00370FA7" w:rsidP="00370FA7">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E335F9">
        <w:rPr>
          <w:rFonts w:ascii="Open Sans" w:eastAsia="Times New Roman" w:hAnsi="Open Sans" w:cs="Open Sans"/>
          <w:sz w:val="20"/>
          <w:szCs w:val="20"/>
          <w:lang w:eastAsia="sl-SI"/>
        </w:rPr>
        <w:t>Izvajalec soglaša, da pogodbena cena v času veljavnosti pogodbe ostane nespremenjena in zajema tudi vsa pripravljalna in izvedbena dela, vsa pomožna dela za izvedbo pogodbenih del, stroške izvedbe priključkov na električno omrežje, stroške zavarovanja del, stroške za varnost pri delu, vse potrebne delovne odre in delovne pripomočke ter podobno, zavarovanje gradnje pred poškodbami do primopredaje naročniku, vse potrebne preizkuse, kot tudi vse ostale stroške, potrebne za izvedbo predmeta pogodbe.</w:t>
      </w:r>
    </w:p>
    <w:p w14:paraId="12D63A7F" w14:textId="77777777" w:rsidR="00370FA7" w:rsidRPr="004635FC" w:rsidRDefault="00370FA7"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9616BB6"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SESTAVNI DELI POGODBE</w:t>
      </w:r>
    </w:p>
    <w:p w14:paraId="496DEE2C"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956EBA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9AF4BB"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71AB70F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sta soglasni, da so sestavni deli pogodbe:</w:t>
      </w:r>
    </w:p>
    <w:p w14:paraId="59199510" w14:textId="5B86AB54" w:rsidR="007061CB" w:rsidRPr="004635FC" w:rsidRDefault="007061CB" w:rsidP="00F65D09">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št. </w:t>
      </w:r>
      <w:r w:rsidR="0097389F">
        <w:rPr>
          <w:rFonts w:ascii="Open Sans" w:eastAsia="Times New Roman" w:hAnsi="Open Sans" w:cs="Open Sans"/>
          <w:sz w:val="20"/>
          <w:szCs w:val="20"/>
          <w:lang w:eastAsia="sl-SI"/>
        </w:rPr>
        <w:t>ENLJ-SIR-104/26</w:t>
      </w:r>
      <w:r w:rsidRPr="004635FC">
        <w:rPr>
          <w:rFonts w:ascii="Open Sans" w:eastAsia="Times New Roman" w:hAnsi="Open Sans" w:cs="Open Sans"/>
          <w:sz w:val="20"/>
          <w:szCs w:val="20"/>
          <w:lang w:eastAsia="sl-SI"/>
        </w:rPr>
        <w:t>,</w:t>
      </w:r>
    </w:p>
    <w:p w14:paraId="45785ED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ponudbi izvajalca iz 1. člena pogodbe,</w:t>
      </w:r>
    </w:p>
    <w:p w14:paraId="35DBBB72"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predračun izvajalca iz 3. člena pogodbe,</w:t>
      </w:r>
    </w:p>
    <w:p w14:paraId="49B2CD9E"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dokumentacija za izvedbo gradnje, navedena v 2. členu pogodbe,</w:t>
      </w:r>
    </w:p>
    <w:p w14:paraId="6B8711FE" w14:textId="77777777" w:rsidR="007061CB" w:rsidRPr="004635FC" w:rsidRDefault="007061CB" w:rsidP="00F65D09">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dovoljenje za zapore in prekop javne prometne površine,</w:t>
      </w:r>
    </w:p>
    <w:p w14:paraId="37CA372F" w14:textId="3EF4AE6F" w:rsidR="007061CB" w:rsidRPr="004635FC" w:rsidRDefault="007061CB" w:rsidP="00F65D09">
      <w:pPr>
        <w:keepNext/>
        <w:keepLines/>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Tehnične zahteve za graditev vročevodnega omrežja in toplotnih postaj ter za priključitev stavb na vročevodni sistem, 8. izdaja, junij 2024, (</w:t>
      </w:r>
      <w:hyperlink r:id="rId17" w:history="1">
        <w:r w:rsidRPr="004635FC">
          <w:rPr>
            <w:rFonts w:ascii="Open Sans" w:eastAsia="Times New Roman" w:hAnsi="Open Sans" w:cs="Open Sans"/>
            <w:color w:val="0000FF"/>
            <w:sz w:val="20"/>
            <w:szCs w:val="20"/>
            <w:u w:val="single"/>
            <w:lang w:eastAsia="sl-SI"/>
          </w:rPr>
          <w:t>https://www.energetika-lj.si/zakonodaja/tehnicne-zahteve-za-graditev-toplota</w:t>
        </w:r>
      </w:hyperlink>
      <w:r w:rsidRPr="004635FC">
        <w:rPr>
          <w:rFonts w:ascii="Open Sans" w:eastAsia="Times New Roman" w:hAnsi="Open Sans" w:cs="Open Sans"/>
          <w:sz w:val="20"/>
          <w:szCs w:val="20"/>
          <w:lang w:eastAsia="sl-SI"/>
        </w:rPr>
        <w:t>)</w:t>
      </w:r>
      <w:r w:rsidR="00FA6631">
        <w:rPr>
          <w:rFonts w:ascii="Open Sans" w:eastAsia="Times New Roman" w:hAnsi="Open Sans" w:cs="Open Sans"/>
          <w:sz w:val="20"/>
          <w:szCs w:val="20"/>
          <w:lang w:eastAsia="sl-SI"/>
        </w:rPr>
        <w:t>.</w:t>
      </w:r>
    </w:p>
    <w:p w14:paraId="5A66CA2A" w14:textId="77777777" w:rsidR="003F7B2F" w:rsidRDefault="003F7B2F"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3F004B9" w14:textId="184CEE83"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29F1D7D8" w14:textId="7C1A3EB7" w:rsidR="007061CB" w:rsidRDefault="007061CB" w:rsidP="00656CA1">
      <w:pPr>
        <w:keepNext/>
        <w:keepLines/>
        <w:widowControl w:val="0"/>
        <w:tabs>
          <w:tab w:val="left" w:pos="426"/>
          <w:tab w:val="left" w:pos="1418"/>
          <w:tab w:val="left" w:pos="1702"/>
        </w:tabs>
        <w:spacing w:after="0" w:line="240" w:lineRule="auto"/>
        <w:rPr>
          <w:rFonts w:ascii="Open Sans" w:eastAsia="Times New Roman" w:hAnsi="Open Sans" w:cs="Open Sans"/>
          <w:sz w:val="20"/>
          <w:szCs w:val="20"/>
          <w:lang w:eastAsia="sl-SI"/>
        </w:rPr>
      </w:pPr>
    </w:p>
    <w:p w14:paraId="3DF23A82"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NAČIN OBRAČUNAVANJA IN PLAČEVANJA OPRAVLJENIH DEL</w:t>
      </w:r>
    </w:p>
    <w:p w14:paraId="10BB5A2E"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E7F5F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76FE106"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1A18A422" w14:textId="5B8B6F8B"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bosta opravili obračun del na podlagi izstavljenih začasnih mesečnih situacij in končne situacije.</w:t>
      </w:r>
    </w:p>
    <w:p w14:paraId="3E5D770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22AD3199"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Obvezna priloga vsake izstavljene situacije, pri kateri so obračunani gradbeni odpadki, so evidenčni listi o oddaji gradbenih odpadkov pooblaščenemu zbiralcu, izvajalcu obdelave ali pooblaščenemu trgovcu z gradbenimi odpadki, ki izkazujejo obračunano količino ravnanja z gradbenimi odpadki.</w:t>
      </w:r>
    </w:p>
    <w:p w14:paraId="6954886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B02D999"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762A32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E1A615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na podlagi potrjenih podatkov iz knjige obračunskih izmer in dogovorjenih pogodbenih cen sestavi mesečne začasne situacije, ki bodo obravnavale vsa opravljena dela in vgrajeni material od prvega do zadnjega dne v obračunskem mesecu. </w:t>
      </w:r>
    </w:p>
    <w:p w14:paraId="651533B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96D45D9" w14:textId="2404F2FC"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Začasna mesečna situacija se izstavi po potrditvi knjige obračunskih izmer s strani naročnika oziroma njegovega predstavnika in mora biti izstavljena v roku </w:t>
      </w:r>
      <w:r w:rsidR="00C14ECB" w:rsidRPr="004635FC">
        <w:rPr>
          <w:rFonts w:ascii="Open Sans" w:eastAsia="Times New Roman" w:hAnsi="Open Sans" w:cs="Open Sans"/>
          <w:sz w:val="20"/>
          <w:szCs w:val="20"/>
          <w:lang w:eastAsia="sl-SI"/>
        </w:rPr>
        <w:t xml:space="preserve">petih </w:t>
      </w:r>
      <w:r w:rsidRPr="004635FC">
        <w:rPr>
          <w:rFonts w:ascii="Open Sans" w:eastAsia="Times New Roman" w:hAnsi="Open Sans" w:cs="Open Sans"/>
          <w:sz w:val="20"/>
          <w:szCs w:val="20"/>
          <w:lang w:eastAsia="sl-SI"/>
        </w:rPr>
        <w:t>(</w:t>
      </w:r>
      <w:r w:rsidR="00C14ECB" w:rsidRPr="004635FC">
        <w:rPr>
          <w:rFonts w:ascii="Open Sans" w:eastAsia="Times New Roman" w:hAnsi="Open Sans" w:cs="Open Sans"/>
          <w:sz w:val="20"/>
          <w:szCs w:val="20"/>
          <w:lang w:eastAsia="sl-SI"/>
        </w:rPr>
        <w:t>5</w:t>
      </w:r>
      <w:r w:rsidRPr="004635FC">
        <w:rPr>
          <w:rFonts w:ascii="Open Sans" w:eastAsia="Times New Roman" w:hAnsi="Open Sans" w:cs="Open Sans"/>
          <w:sz w:val="20"/>
          <w:szCs w:val="20"/>
          <w:lang w:eastAsia="sl-SI"/>
        </w:rPr>
        <w:t>) koledarskih dni od zadnjega dne obračunskega meseca.</w:t>
      </w:r>
    </w:p>
    <w:p w14:paraId="701D7E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68272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55F9F6B"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3952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izstavljena situacija ni pravilna, jo je naročnik v navedenem roku dolžan zavrniti z obrazložitvijo, izvajalec pa mora izstaviti novo, popravljeno situacijo v roku petih (5) koledarskih dni od zavrnitve, v kateri bodo izkazani pravilno navedeni podatki.</w:t>
      </w:r>
    </w:p>
    <w:p w14:paraId="6D2DC55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FF99CF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naročnik ne pregleda in potrdi situacije v roku osmih (8) koledarskih dni od prejema in ji tudi ne ugovarja, se šteje, da je potrjena s pretekom tega roka.</w:t>
      </w:r>
    </w:p>
    <w:p w14:paraId="760676E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10B91D1" w14:textId="6A657926"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Naročnik je dolžan potrjeno situacijo, ki bo sestavljena v skladu s to pogodbo, ob upoštevanju 8. in 9. člena te pogodbe, plačati v </w:t>
      </w:r>
      <w:r w:rsidR="00C14ECB" w:rsidRPr="004635FC">
        <w:rPr>
          <w:rFonts w:ascii="Open Sans" w:eastAsia="Times New Roman" w:hAnsi="Open Sans" w:cs="Open Sans"/>
          <w:sz w:val="20"/>
          <w:szCs w:val="20"/>
          <w:lang w:eastAsia="sl-SI"/>
        </w:rPr>
        <w:t xml:space="preserve">tridesetih </w:t>
      </w:r>
      <w:r w:rsidRPr="004635FC">
        <w:rPr>
          <w:rFonts w:ascii="Open Sans" w:eastAsia="Times New Roman" w:hAnsi="Open Sans" w:cs="Open Sans"/>
          <w:sz w:val="20"/>
          <w:szCs w:val="20"/>
          <w:lang w:eastAsia="sl-SI"/>
        </w:rPr>
        <w:t>(</w:t>
      </w:r>
      <w:r w:rsidR="00C14ECB" w:rsidRPr="004635FC">
        <w:rPr>
          <w:rFonts w:ascii="Open Sans" w:eastAsia="Times New Roman" w:hAnsi="Open Sans" w:cs="Open Sans"/>
          <w:sz w:val="20"/>
          <w:szCs w:val="20"/>
          <w:lang w:eastAsia="sl-SI"/>
        </w:rPr>
        <w:t>30</w:t>
      </w:r>
      <w:r w:rsidRPr="004635FC">
        <w:rPr>
          <w:rFonts w:ascii="Open Sans" w:eastAsia="Times New Roman" w:hAnsi="Open Sans" w:cs="Open Sans"/>
          <w:sz w:val="20"/>
          <w:szCs w:val="20"/>
          <w:lang w:eastAsia="sl-SI"/>
        </w:rPr>
        <w:t>) koledarskih dneh, šteto od prejema pravilne in popolne situacije v vložišče naročnika, na transakcijski račun izvajalca, ki je uradno evidentiran pri AJPES in bo naveden na situaciji.</w:t>
      </w:r>
    </w:p>
    <w:p w14:paraId="63E5F75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84E7430"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4CC160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475D40C" w14:textId="4159AD9E"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Končni obračun bosta pogodbeni stranki izvršili na osnovi izstavljene končne situacije.</w:t>
      </w:r>
    </w:p>
    <w:p w14:paraId="1754B17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7290BA8" w14:textId="7A5BB7C5"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bo izstavil končno situacijo v roku </w:t>
      </w:r>
      <w:r w:rsidR="00C14ECB" w:rsidRPr="004635FC">
        <w:rPr>
          <w:rFonts w:ascii="Open Sans" w:eastAsia="Times New Roman" w:hAnsi="Open Sans" w:cs="Open Sans"/>
          <w:sz w:val="20"/>
          <w:szCs w:val="20"/>
          <w:lang w:eastAsia="sl-SI"/>
        </w:rPr>
        <w:t xml:space="preserve">osmih </w:t>
      </w:r>
      <w:r w:rsidRPr="004635FC">
        <w:rPr>
          <w:rFonts w:ascii="Open Sans" w:eastAsia="Times New Roman" w:hAnsi="Open Sans" w:cs="Open Sans"/>
          <w:sz w:val="20"/>
          <w:szCs w:val="20"/>
          <w:lang w:eastAsia="sl-SI"/>
        </w:rPr>
        <w:t>(</w:t>
      </w:r>
      <w:r w:rsidR="00C14ECB" w:rsidRPr="004635FC">
        <w:rPr>
          <w:rFonts w:ascii="Open Sans" w:eastAsia="Times New Roman" w:hAnsi="Open Sans" w:cs="Open Sans"/>
          <w:sz w:val="20"/>
          <w:szCs w:val="20"/>
          <w:lang w:eastAsia="sl-SI"/>
        </w:rPr>
        <w:t>8</w:t>
      </w:r>
      <w:r w:rsidRPr="004635FC">
        <w:rPr>
          <w:rFonts w:ascii="Open Sans" w:eastAsia="Times New Roman" w:hAnsi="Open Sans" w:cs="Open Sans"/>
          <w:sz w:val="20"/>
          <w:szCs w:val="20"/>
          <w:lang w:eastAsia="sl-SI"/>
        </w:rPr>
        <w:t>) koledarskih dni po uspešno opravljen</w:t>
      </w:r>
      <w:r w:rsidR="00B337DE">
        <w:rPr>
          <w:rFonts w:ascii="Open Sans" w:eastAsia="Times New Roman" w:hAnsi="Open Sans" w:cs="Open Sans"/>
          <w:sz w:val="20"/>
          <w:szCs w:val="20"/>
          <w:lang w:eastAsia="sl-SI"/>
        </w:rPr>
        <w:t xml:space="preserve">i primopredaji, ki se izvrši s podpisom zapisnika </w:t>
      </w:r>
      <w:r w:rsidR="00B337DE" w:rsidRPr="002B3C02">
        <w:rPr>
          <w:rFonts w:ascii="Open Sans" w:eastAsia="Times New Roman" w:hAnsi="Open Sans" w:cs="Open Sans"/>
          <w:sz w:val="20"/>
          <w:szCs w:val="20"/>
          <w:lang w:eastAsia="sl-SI"/>
        </w:rPr>
        <w:t>o sprejemu in izročitvi izvedenih del</w:t>
      </w:r>
      <w:r w:rsidR="00B337DE">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s strani pogodbenih strank oziroma njunih predstavnikov. Pogoj za podpis zapisnika je zaključek vseh pogodbenih del. Zapisnik je priloga končne situacije.</w:t>
      </w:r>
    </w:p>
    <w:p w14:paraId="6CB0F54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BBFCA4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Potrditev končne situacije in morebitno plačilo za obračunana dela, ki se lahko nanašajo le na izvedena dela v zadnjem obračunskem mesecu, na osnovi te situacije, se opravi v skladu s 7. členom te pogodbe.</w:t>
      </w:r>
    </w:p>
    <w:p w14:paraId="67BF623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4273404"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F035019"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D24B656" w14:textId="2BA5F169"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garancijskem roku.</w:t>
      </w:r>
    </w:p>
    <w:p w14:paraId="2473C04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7A3749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Plačilo zadnje začasne situacije / končne situacije se zadrži, dokler naročnik od izvajalca ne prejme celotne dokumentacije, potrebne za pripravo dokazila o zanesljivosti objekta in internega tehničnega pregleda.</w:t>
      </w:r>
    </w:p>
    <w:p w14:paraId="24BCFC8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12FC26D"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426FB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FC5A2F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C08D18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95A0ACF"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E5D673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404C7A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ki jih lahko zaradi objektivnih razlogov ali iz razlogov, ki so povezani z varovanjem izključnih pravic, izvede le določen izvajalec del, tako da jih ne moreta izvesti niti izvajalec niti njegov za izvedbo del prijavljeni podizvajalec in so nujno potrebna za izvedbo predmeta pogodbe, ter predhodno odobrena s strani naročnika, bo izvajalec obračunal po dejanskih računih s pribitkom 2 % (dveh odstotkov) za manipulativne stroške. V takem primeru bo naročnik z izvajalcem sklenil aneks k pogodbi.</w:t>
      </w:r>
    </w:p>
    <w:p w14:paraId="51148B7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C367AD8" w14:textId="0A46D7C2"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IZVEDBE POGODBENIH DEL</w:t>
      </w:r>
    </w:p>
    <w:p w14:paraId="71136F8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1AB988B"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F07CD01"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6950AEA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obvezuje pogodbena dela izvesti v naslednjih terminih:</w:t>
      </w:r>
    </w:p>
    <w:p w14:paraId="1C8AEF20" w14:textId="77777777" w:rsidR="00351BEB" w:rsidRDefault="00351BEB" w:rsidP="00351BEB">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tbl>
      <w:tblPr>
        <w:tblStyle w:val="Tabelamrea"/>
        <w:tblW w:w="0" w:type="auto"/>
        <w:jc w:val="center"/>
        <w:tblLook w:val="04A0" w:firstRow="1" w:lastRow="0" w:firstColumn="1" w:lastColumn="0" w:noHBand="0" w:noVBand="1"/>
      </w:tblPr>
      <w:tblGrid>
        <w:gridCol w:w="725"/>
        <w:gridCol w:w="3957"/>
        <w:gridCol w:w="3393"/>
        <w:gridCol w:w="1269"/>
      </w:tblGrid>
      <w:tr w:rsidR="00CC3420" w:rsidRPr="00CC3420" w14:paraId="524F6B33" w14:textId="77777777" w:rsidTr="000052C9">
        <w:trPr>
          <w:jc w:val="center"/>
        </w:trPr>
        <w:tc>
          <w:tcPr>
            <w:tcW w:w="725" w:type="dxa"/>
            <w:vAlign w:val="center"/>
          </w:tcPr>
          <w:p w14:paraId="19046164" w14:textId="77777777" w:rsidR="00351BEB" w:rsidRPr="00CC3420" w:rsidRDefault="00351BEB" w:rsidP="000052C9">
            <w:pPr>
              <w:keepNext/>
              <w:keepLines/>
              <w:widowControl w:val="0"/>
              <w:tabs>
                <w:tab w:val="left" w:pos="1418"/>
                <w:tab w:val="left" w:pos="1702"/>
              </w:tab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lastRenderedPageBreak/>
              <w:t>Sklop</w:t>
            </w:r>
          </w:p>
        </w:tc>
        <w:tc>
          <w:tcPr>
            <w:tcW w:w="3957" w:type="dxa"/>
            <w:vAlign w:val="center"/>
          </w:tcPr>
          <w:p w14:paraId="5818E6BC" w14:textId="36C610F7" w:rsidR="00351BEB" w:rsidRPr="00CC3420" w:rsidRDefault="00351BEB" w:rsidP="000052C9">
            <w:pPr>
              <w:keepNext/>
              <w:keepLines/>
              <w:widowControl w:val="0"/>
              <w:tabs>
                <w:tab w:val="left" w:pos="1418"/>
                <w:tab w:val="left" w:pos="1702"/>
              </w:tabs>
              <w:spacing w:after="0" w:line="240" w:lineRule="auto"/>
              <w:rPr>
                <w:rFonts w:ascii="Open Sans" w:hAnsi="Open Sans" w:cs="Open Sans"/>
                <w:sz w:val="18"/>
                <w:szCs w:val="18"/>
                <w:lang w:eastAsia="sl-SI"/>
              </w:rPr>
            </w:pPr>
            <w:r w:rsidRPr="00CC3420">
              <w:rPr>
                <w:rFonts w:ascii="Open Sans" w:hAnsi="Open Sans" w:cs="Open Sans"/>
                <w:color w:val="000000"/>
                <w:sz w:val="18"/>
                <w:szCs w:val="18"/>
                <w:lang w:eastAsia="sl-SI"/>
              </w:rPr>
              <w:t xml:space="preserve">Opis – </w:t>
            </w:r>
            <w:r w:rsidR="0069427F">
              <w:rPr>
                <w:rFonts w:ascii="Open Sans" w:hAnsi="Open Sans" w:cs="Open Sans"/>
                <w:sz w:val="18"/>
                <w:szCs w:val="18"/>
                <w:lang w:eastAsia="sl-SI"/>
              </w:rPr>
              <w:t>strojno instalacijska</w:t>
            </w:r>
            <w:r w:rsidR="0069427F" w:rsidRPr="00CC3420">
              <w:rPr>
                <w:rFonts w:ascii="Open Sans" w:hAnsi="Open Sans" w:cs="Open Sans"/>
                <w:sz w:val="18"/>
                <w:szCs w:val="18"/>
                <w:lang w:eastAsia="sl-SI"/>
              </w:rPr>
              <w:t xml:space="preserve"> </w:t>
            </w:r>
            <w:r w:rsidRPr="00CC3420">
              <w:rPr>
                <w:rFonts w:ascii="Open Sans" w:hAnsi="Open Sans" w:cs="Open Sans"/>
                <w:color w:val="000000"/>
                <w:sz w:val="18"/>
                <w:szCs w:val="18"/>
                <w:lang w:eastAsia="sl-SI"/>
              </w:rPr>
              <w:t>dela</w:t>
            </w:r>
          </w:p>
        </w:tc>
        <w:tc>
          <w:tcPr>
            <w:tcW w:w="3393" w:type="dxa"/>
            <w:vAlign w:val="center"/>
          </w:tcPr>
          <w:p w14:paraId="4E5896FC" w14:textId="77777777" w:rsidR="00351BEB" w:rsidRPr="00CC3420" w:rsidRDefault="00351BEB" w:rsidP="000052C9">
            <w:pPr>
              <w:keepNext/>
              <w:keepLines/>
              <w:widowControl w:val="0"/>
              <w:tabs>
                <w:tab w:val="left" w:pos="1418"/>
                <w:tab w:val="left" w:pos="1702"/>
              </w:tab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Rok izvedbe del v koledarskih dneh, šteto od dneva začetka del</w:t>
            </w:r>
          </w:p>
        </w:tc>
        <w:tc>
          <w:tcPr>
            <w:tcW w:w="1269" w:type="dxa"/>
            <w:vAlign w:val="center"/>
          </w:tcPr>
          <w:p w14:paraId="37A50F79" w14:textId="77777777" w:rsidR="00351BEB" w:rsidRPr="00CC3420" w:rsidRDefault="00351BEB" w:rsidP="000052C9">
            <w:pPr>
              <w:keepNext/>
              <w:keepLines/>
              <w:widowControl w:val="0"/>
              <w:tabs>
                <w:tab w:val="left" w:pos="1418"/>
                <w:tab w:val="left" w:pos="1702"/>
              </w:tab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Datum začetka del</w:t>
            </w:r>
          </w:p>
        </w:tc>
      </w:tr>
      <w:tr w:rsidR="00CC3420" w:rsidRPr="00CC3420" w14:paraId="6DBECC5A" w14:textId="77777777" w:rsidTr="003D77EA">
        <w:trPr>
          <w:jc w:val="center"/>
        </w:trPr>
        <w:tc>
          <w:tcPr>
            <w:tcW w:w="725" w:type="dxa"/>
          </w:tcPr>
          <w:p w14:paraId="4BD05FFD" w14:textId="0E3D3C44" w:rsidR="00CC3420" w:rsidRPr="00CC3420" w:rsidRDefault="00CC3420" w:rsidP="00CC3420">
            <w:pPr>
              <w:keepNext/>
              <w:keepLine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1.</w:t>
            </w:r>
          </w:p>
        </w:tc>
        <w:tc>
          <w:tcPr>
            <w:tcW w:w="3957" w:type="dxa"/>
          </w:tcPr>
          <w:p w14:paraId="13FF4C4C" w14:textId="721972C6" w:rsidR="00CC3420" w:rsidRPr="00CC3420" w:rsidRDefault="00CC3420" w:rsidP="00CC3420">
            <w:pPr>
              <w:keepNext/>
              <w:keepLines/>
              <w:spacing w:after="0" w:line="240" w:lineRule="auto"/>
              <w:rPr>
                <w:rFonts w:ascii="Open Sans" w:hAnsi="Open Sans" w:cs="Open Sans"/>
                <w:sz w:val="18"/>
                <w:szCs w:val="18"/>
                <w:lang w:eastAsia="sl-SI"/>
              </w:rPr>
            </w:pPr>
            <w:r w:rsidRPr="00CC3420">
              <w:rPr>
                <w:rFonts w:ascii="Open Sans" w:hAnsi="Open Sans" w:cs="Open Sans"/>
                <w:sz w:val="18"/>
                <w:szCs w:val="18"/>
                <w:lang w:eastAsia="sl-SI"/>
              </w:rPr>
              <w:t>30III-809-00 Gradnja vročevoda T2706 v kolektorju po Vilharjevi cesti - odsek Črtomirova - Topniška</w:t>
            </w:r>
          </w:p>
        </w:tc>
        <w:tc>
          <w:tcPr>
            <w:tcW w:w="3393" w:type="dxa"/>
            <w:vAlign w:val="center"/>
          </w:tcPr>
          <w:p w14:paraId="441EBBDA" w14:textId="0CC57E35"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60</w:t>
            </w:r>
            <w:r w:rsidRPr="00CC3420">
              <w:rPr>
                <w:rFonts w:ascii="Open Sans" w:hAnsi="Open Sans" w:cs="Open Sans"/>
                <w:sz w:val="18"/>
                <w:szCs w:val="18"/>
                <w:lang w:eastAsia="sl-SI"/>
              </w:rPr>
              <w:t xml:space="preserve"> (</w:t>
            </w:r>
            <w:r>
              <w:rPr>
                <w:rFonts w:ascii="Open Sans" w:hAnsi="Open Sans" w:cs="Open Sans"/>
                <w:sz w:val="18"/>
                <w:szCs w:val="18"/>
                <w:lang w:eastAsia="sl-SI"/>
              </w:rPr>
              <w:t>šestdeset</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koledarskih dni</w:t>
            </w:r>
          </w:p>
        </w:tc>
        <w:tc>
          <w:tcPr>
            <w:tcW w:w="1269" w:type="dxa"/>
            <w:vAlign w:val="center"/>
          </w:tcPr>
          <w:p w14:paraId="6A197588" w14:textId="5B18E274"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22</w:t>
            </w:r>
            <w:r w:rsidRPr="00CC3420">
              <w:rPr>
                <w:rFonts w:ascii="Open Sans" w:hAnsi="Open Sans" w:cs="Open Sans"/>
                <w:sz w:val="18"/>
                <w:szCs w:val="18"/>
                <w:lang w:eastAsia="sl-SI"/>
              </w:rPr>
              <w:t xml:space="preserve">. </w:t>
            </w:r>
            <w:r>
              <w:rPr>
                <w:rFonts w:ascii="Open Sans" w:hAnsi="Open Sans" w:cs="Open Sans"/>
                <w:sz w:val="18"/>
                <w:szCs w:val="18"/>
                <w:lang w:eastAsia="sl-SI"/>
              </w:rPr>
              <w:t>6</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2026</w:t>
            </w:r>
          </w:p>
        </w:tc>
      </w:tr>
      <w:tr w:rsidR="00CC3420" w:rsidRPr="00CC3420" w14:paraId="4C2F006A" w14:textId="77777777" w:rsidTr="003D77EA">
        <w:trPr>
          <w:jc w:val="center"/>
        </w:trPr>
        <w:tc>
          <w:tcPr>
            <w:tcW w:w="725" w:type="dxa"/>
          </w:tcPr>
          <w:p w14:paraId="4BB292C1" w14:textId="3B555D36" w:rsidR="00CC3420" w:rsidRPr="00CC3420" w:rsidRDefault="00CC3420" w:rsidP="00CC3420">
            <w:pPr>
              <w:keepNext/>
              <w:keepLine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2.</w:t>
            </w:r>
          </w:p>
        </w:tc>
        <w:tc>
          <w:tcPr>
            <w:tcW w:w="3957" w:type="dxa"/>
          </w:tcPr>
          <w:p w14:paraId="1CB4CBE9" w14:textId="553E79B6" w:rsidR="00CC3420" w:rsidRPr="00CC3420" w:rsidRDefault="00CC3420" w:rsidP="00CC3420">
            <w:pPr>
              <w:keepNext/>
              <w:keepLines/>
              <w:spacing w:after="0" w:line="240" w:lineRule="auto"/>
              <w:rPr>
                <w:rFonts w:ascii="Open Sans" w:hAnsi="Open Sans" w:cs="Open Sans"/>
                <w:sz w:val="18"/>
                <w:szCs w:val="18"/>
                <w:lang w:eastAsia="sl-SI"/>
              </w:rPr>
            </w:pPr>
            <w:r w:rsidRPr="00CC3420">
              <w:rPr>
                <w:rFonts w:ascii="Open Sans" w:hAnsi="Open Sans" w:cs="Open Sans"/>
                <w:sz w:val="18"/>
                <w:szCs w:val="18"/>
                <w:lang w:eastAsia="sl-SI"/>
              </w:rPr>
              <w:t>30III-648-00 Obnova vročevoda po Šmartinski cesti in Ulici Gradnikove brigade (med JA184 in JA198)</w:t>
            </w:r>
          </w:p>
        </w:tc>
        <w:tc>
          <w:tcPr>
            <w:tcW w:w="3393" w:type="dxa"/>
            <w:vAlign w:val="center"/>
          </w:tcPr>
          <w:p w14:paraId="5EFF5C4B" w14:textId="79B17D8B"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60</w:t>
            </w:r>
            <w:r w:rsidRPr="00CC3420">
              <w:rPr>
                <w:rFonts w:ascii="Open Sans" w:hAnsi="Open Sans" w:cs="Open Sans"/>
                <w:sz w:val="18"/>
                <w:szCs w:val="18"/>
                <w:lang w:eastAsia="sl-SI"/>
              </w:rPr>
              <w:t xml:space="preserve"> (</w:t>
            </w:r>
            <w:r>
              <w:rPr>
                <w:rFonts w:ascii="Open Sans" w:hAnsi="Open Sans" w:cs="Open Sans"/>
                <w:sz w:val="18"/>
                <w:szCs w:val="18"/>
                <w:lang w:eastAsia="sl-SI"/>
              </w:rPr>
              <w:t>šestdeset</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koledarskih dni</w:t>
            </w:r>
          </w:p>
        </w:tc>
        <w:tc>
          <w:tcPr>
            <w:tcW w:w="1269" w:type="dxa"/>
            <w:vAlign w:val="center"/>
          </w:tcPr>
          <w:p w14:paraId="0584A15C" w14:textId="55B5E087"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15</w:t>
            </w:r>
            <w:r w:rsidRPr="00CC3420">
              <w:rPr>
                <w:rFonts w:ascii="Open Sans" w:hAnsi="Open Sans" w:cs="Open Sans"/>
                <w:sz w:val="18"/>
                <w:szCs w:val="18"/>
                <w:lang w:eastAsia="sl-SI"/>
              </w:rPr>
              <w:t xml:space="preserve">. </w:t>
            </w:r>
            <w:r>
              <w:rPr>
                <w:rFonts w:ascii="Open Sans" w:hAnsi="Open Sans" w:cs="Open Sans"/>
                <w:sz w:val="18"/>
                <w:szCs w:val="18"/>
                <w:lang w:eastAsia="sl-SI"/>
              </w:rPr>
              <w:t>6</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2026</w:t>
            </w:r>
          </w:p>
        </w:tc>
      </w:tr>
      <w:tr w:rsidR="00CC3420" w:rsidRPr="00CC3420" w14:paraId="3F72F3CC" w14:textId="77777777" w:rsidTr="003D77EA">
        <w:trPr>
          <w:jc w:val="center"/>
        </w:trPr>
        <w:tc>
          <w:tcPr>
            <w:tcW w:w="725" w:type="dxa"/>
          </w:tcPr>
          <w:p w14:paraId="422FD2FA" w14:textId="09F09B8A" w:rsidR="00CC3420" w:rsidRPr="00CC3420" w:rsidRDefault="00CC3420" w:rsidP="00CC3420">
            <w:pPr>
              <w:keepNext/>
              <w:keepLine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3.</w:t>
            </w:r>
          </w:p>
        </w:tc>
        <w:tc>
          <w:tcPr>
            <w:tcW w:w="3957" w:type="dxa"/>
          </w:tcPr>
          <w:p w14:paraId="3FBD8CF3" w14:textId="4546596B" w:rsidR="00CC3420" w:rsidRPr="00CC3420" w:rsidRDefault="00CC3420" w:rsidP="00CC3420">
            <w:pPr>
              <w:keepNext/>
              <w:keepLines/>
              <w:spacing w:after="0" w:line="240" w:lineRule="auto"/>
              <w:rPr>
                <w:rFonts w:ascii="Open Sans" w:hAnsi="Open Sans" w:cs="Open Sans"/>
                <w:sz w:val="18"/>
                <w:szCs w:val="18"/>
                <w:lang w:eastAsia="sl-SI"/>
              </w:rPr>
            </w:pPr>
            <w:r w:rsidRPr="00CC3420">
              <w:rPr>
                <w:rFonts w:ascii="Open Sans" w:hAnsi="Open Sans" w:cs="Open Sans"/>
                <w:sz w:val="18"/>
                <w:szCs w:val="18"/>
                <w:lang w:eastAsia="sl-SI"/>
              </w:rPr>
              <w:t>30III-779-00 Gradnja vročevoda po Metelkovi in plinovoda za prostorski enoti P6 in P7 na območju PCL (samo vročevod)</w:t>
            </w:r>
          </w:p>
        </w:tc>
        <w:tc>
          <w:tcPr>
            <w:tcW w:w="3393" w:type="dxa"/>
            <w:vAlign w:val="center"/>
          </w:tcPr>
          <w:p w14:paraId="65D50EBB" w14:textId="12FE60C4"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60</w:t>
            </w:r>
            <w:r w:rsidRPr="00CC3420">
              <w:rPr>
                <w:rFonts w:ascii="Open Sans" w:hAnsi="Open Sans" w:cs="Open Sans"/>
                <w:sz w:val="18"/>
                <w:szCs w:val="18"/>
                <w:lang w:eastAsia="sl-SI"/>
              </w:rPr>
              <w:t xml:space="preserve"> (</w:t>
            </w:r>
            <w:r>
              <w:rPr>
                <w:rFonts w:ascii="Open Sans" w:hAnsi="Open Sans" w:cs="Open Sans"/>
                <w:sz w:val="18"/>
                <w:szCs w:val="18"/>
                <w:lang w:eastAsia="sl-SI"/>
              </w:rPr>
              <w:t>šestdeset</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koledarskih dni</w:t>
            </w:r>
          </w:p>
        </w:tc>
        <w:tc>
          <w:tcPr>
            <w:tcW w:w="1269" w:type="dxa"/>
            <w:vAlign w:val="center"/>
          </w:tcPr>
          <w:p w14:paraId="39A30E93" w14:textId="0FD721D3"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1</w:t>
            </w:r>
            <w:r w:rsidRPr="00CC3420">
              <w:rPr>
                <w:rFonts w:ascii="Open Sans" w:hAnsi="Open Sans" w:cs="Open Sans"/>
                <w:sz w:val="18"/>
                <w:szCs w:val="18"/>
                <w:lang w:eastAsia="sl-SI"/>
              </w:rPr>
              <w:t xml:space="preserve">. </w:t>
            </w:r>
            <w:r>
              <w:rPr>
                <w:rFonts w:ascii="Open Sans" w:hAnsi="Open Sans" w:cs="Open Sans"/>
                <w:sz w:val="18"/>
                <w:szCs w:val="18"/>
                <w:lang w:eastAsia="sl-SI"/>
              </w:rPr>
              <w:t>7</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2026</w:t>
            </w:r>
          </w:p>
        </w:tc>
      </w:tr>
      <w:tr w:rsidR="00CC3420" w:rsidRPr="00CC3420" w14:paraId="50205BC8" w14:textId="77777777" w:rsidTr="003D77EA">
        <w:trPr>
          <w:jc w:val="center"/>
        </w:trPr>
        <w:tc>
          <w:tcPr>
            <w:tcW w:w="725" w:type="dxa"/>
          </w:tcPr>
          <w:p w14:paraId="37FF9D25" w14:textId="0DF50811" w:rsidR="00CC3420" w:rsidRPr="00CC3420" w:rsidRDefault="00CC3420" w:rsidP="00CC3420">
            <w:pPr>
              <w:keepNext/>
              <w:keepLine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4.</w:t>
            </w:r>
          </w:p>
        </w:tc>
        <w:tc>
          <w:tcPr>
            <w:tcW w:w="3957" w:type="dxa"/>
          </w:tcPr>
          <w:p w14:paraId="643C6B95" w14:textId="5267D282" w:rsidR="00CC3420" w:rsidRPr="00CC3420" w:rsidRDefault="00CC3420" w:rsidP="00CC3420">
            <w:pPr>
              <w:keepNext/>
              <w:keepLines/>
              <w:spacing w:after="0" w:line="240" w:lineRule="auto"/>
              <w:rPr>
                <w:rFonts w:ascii="Open Sans" w:hAnsi="Open Sans" w:cs="Open Sans"/>
                <w:sz w:val="18"/>
                <w:szCs w:val="18"/>
                <w:lang w:eastAsia="sl-SI"/>
              </w:rPr>
            </w:pPr>
            <w:r w:rsidRPr="00CC3420">
              <w:rPr>
                <w:rFonts w:ascii="Open Sans" w:hAnsi="Open Sans" w:cs="Open Sans"/>
                <w:sz w:val="18"/>
                <w:szCs w:val="18"/>
                <w:lang w:eastAsia="sl-SI"/>
              </w:rPr>
              <w:t>30III434/174 Vročevodni priključek za stavbo Izobraževalni center ZDL Metelkova</w:t>
            </w:r>
          </w:p>
        </w:tc>
        <w:tc>
          <w:tcPr>
            <w:tcW w:w="3393" w:type="dxa"/>
            <w:vAlign w:val="center"/>
          </w:tcPr>
          <w:p w14:paraId="7CF8167B" w14:textId="71698D7A"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30</w:t>
            </w:r>
            <w:r w:rsidRPr="00CC3420">
              <w:rPr>
                <w:rFonts w:ascii="Open Sans" w:hAnsi="Open Sans" w:cs="Open Sans"/>
                <w:sz w:val="18"/>
                <w:szCs w:val="18"/>
                <w:lang w:eastAsia="sl-SI"/>
              </w:rPr>
              <w:t xml:space="preserve"> (</w:t>
            </w:r>
            <w:r>
              <w:rPr>
                <w:rFonts w:ascii="Open Sans" w:hAnsi="Open Sans" w:cs="Open Sans"/>
                <w:sz w:val="18"/>
                <w:szCs w:val="18"/>
                <w:lang w:eastAsia="sl-SI"/>
              </w:rPr>
              <w:t>trideset</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koledarskih dni</w:t>
            </w:r>
          </w:p>
        </w:tc>
        <w:tc>
          <w:tcPr>
            <w:tcW w:w="1269" w:type="dxa"/>
            <w:vAlign w:val="center"/>
          </w:tcPr>
          <w:p w14:paraId="54836757" w14:textId="427ACDA4"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3</w:t>
            </w:r>
            <w:r w:rsidRPr="00CC3420">
              <w:rPr>
                <w:rFonts w:ascii="Open Sans" w:hAnsi="Open Sans" w:cs="Open Sans"/>
                <w:sz w:val="18"/>
                <w:szCs w:val="18"/>
                <w:lang w:eastAsia="sl-SI"/>
              </w:rPr>
              <w:t xml:space="preserve">. </w:t>
            </w:r>
            <w:r>
              <w:rPr>
                <w:rFonts w:ascii="Open Sans" w:hAnsi="Open Sans" w:cs="Open Sans"/>
                <w:sz w:val="18"/>
                <w:szCs w:val="18"/>
                <w:lang w:eastAsia="sl-SI"/>
              </w:rPr>
              <w:t>8</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2026</w:t>
            </w:r>
          </w:p>
        </w:tc>
      </w:tr>
      <w:tr w:rsidR="00CC3420" w:rsidRPr="00CC3420" w14:paraId="0BD5BDF2" w14:textId="77777777" w:rsidTr="003D77EA">
        <w:trPr>
          <w:jc w:val="center"/>
        </w:trPr>
        <w:tc>
          <w:tcPr>
            <w:tcW w:w="725" w:type="dxa"/>
          </w:tcPr>
          <w:p w14:paraId="423B3CAE" w14:textId="0AC654A5" w:rsidR="00CC3420" w:rsidRPr="00CC3420" w:rsidRDefault="00CC3420" w:rsidP="00CC3420">
            <w:pPr>
              <w:keepNext/>
              <w:keepLine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5.</w:t>
            </w:r>
          </w:p>
        </w:tc>
        <w:tc>
          <w:tcPr>
            <w:tcW w:w="3957" w:type="dxa"/>
          </w:tcPr>
          <w:p w14:paraId="7593C9C2" w14:textId="496D472F" w:rsidR="00CC3420" w:rsidRPr="00CC3420" w:rsidRDefault="00CC3420" w:rsidP="00CC3420">
            <w:pPr>
              <w:keepNext/>
              <w:keepLines/>
              <w:spacing w:after="0" w:line="240" w:lineRule="auto"/>
              <w:rPr>
                <w:rFonts w:ascii="Open Sans" w:hAnsi="Open Sans" w:cs="Open Sans"/>
                <w:sz w:val="18"/>
                <w:szCs w:val="18"/>
                <w:lang w:eastAsia="sl-SI"/>
              </w:rPr>
            </w:pPr>
            <w:r w:rsidRPr="00CC3420">
              <w:rPr>
                <w:rFonts w:ascii="Open Sans" w:hAnsi="Open Sans" w:cs="Open Sans"/>
                <w:sz w:val="18"/>
                <w:szCs w:val="18"/>
                <w:lang w:eastAsia="sl-SI"/>
              </w:rPr>
              <w:t>30III-757-00 Obnova vročevoda ob Kajuhovi cesti, odsek Ljubljanica - Toplarniška - 2. del</w:t>
            </w:r>
          </w:p>
        </w:tc>
        <w:tc>
          <w:tcPr>
            <w:tcW w:w="3393" w:type="dxa"/>
            <w:vAlign w:val="center"/>
          </w:tcPr>
          <w:p w14:paraId="41AFFC8E" w14:textId="5553E0C8"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120</w:t>
            </w:r>
            <w:r w:rsidRPr="00CC3420">
              <w:rPr>
                <w:rFonts w:ascii="Open Sans" w:hAnsi="Open Sans" w:cs="Open Sans"/>
                <w:sz w:val="18"/>
                <w:szCs w:val="18"/>
                <w:lang w:eastAsia="sl-SI"/>
              </w:rPr>
              <w:t xml:space="preserve"> (</w:t>
            </w:r>
            <w:r>
              <w:rPr>
                <w:rFonts w:ascii="Open Sans" w:hAnsi="Open Sans" w:cs="Open Sans"/>
                <w:sz w:val="18"/>
                <w:szCs w:val="18"/>
                <w:lang w:eastAsia="sl-SI"/>
              </w:rPr>
              <w:t>sto dvajset</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koledarskih dni</w:t>
            </w:r>
          </w:p>
        </w:tc>
        <w:tc>
          <w:tcPr>
            <w:tcW w:w="1269" w:type="dxa"/>
            <w:vAlign w:val="center"/>
          </w:tcPr>
          <w:p w14:paraId="1778AEC7" w14:textId="6339DF98"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3</w:t>
            </w:r>
            <w:r w:rsidRPr="00CC3420">
              <w:rPr>
                <w:rFonts w:ascii="Open Sans" w:hAnsi="Open Sans" w:cs="Open Sans"/>
                <w:sz w:val="18"/>
                <w:szCs w:val="18"/>
                <w:lang w:eastAsia="sl-SI"/>
              </w:rPr>
              <w:t xml:space="preserve">. </w:t>
            </w:r>
            <w:r>
              <w:rPr>
                <w:rFonts w:ascii="Open Sans" w:hAnsi="Open Sans" w:cs="Open Sans"/>
                <w:sz w:val="18"/>
                <w:szCs w:val="18"/>
                <w:lang w:eastAsia="sl-SI"/>
              </w:rPr>
              <w:t>8</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2026</w:t>
            </w:r>
          </w:p>
        </w:tc>
      </w:tr>
      <w:tr w:rsidR="00CC3420" w:rsidRPr="00CC3420" w14:paraId="69CB887A" w14:textId="77777777" w:rsidTr="003D77EA">
        <w:trPr>
          <w:jc w:val="center"/>
        </w:trPr>
        <w:tc>
          <w:tcPr>
            <w:tcW w:w="725" w:type="dxa"/>
          </w:tcPr>
          <w:p w14:paraId="42CA5441" w14:textId="6383FC27" w:rsidR="00CC3420" w:rsidRPr="00CC3420" w:rsidRDefault="00CC3420" w:rsidP="00CC3420">
            <w:pPr>
              <w:keepNext/>
              <w:keepLines/>
              <w:spacing w:after="0" w:line="240" w:lineRule="auto"/>
              <w:jc w:val="center"/>
              <w:rPr>
                <w:rFonts w:ascii="Open Sans" w:hAnsi="Open Sans" w:cs="Open Sans"/>
                <w:sz w:val="18"/>
                <w:szCs w:val="18"/>
                <w:lang w:eastAsia="sl-SI"/>
              </w:rPr>
            </w:pPr>
            <w:r w:rsidRPr="00CC3420">
              <w:rPr>
                <w:rFonts w:ascii="Open Sans" w:hAnsi="Open Sans" w:cs="Open Sans"/>
                <w:sz w:val="18"/>
                <w:szCs w:val="18"/>
                <w:lang w:eastAsia="sl-SI"/>
              </w:rPr>
              <w:t>6.</w:t>
            </w:r>
          </w:p>
        </w:tc>
        <w:tc>
          <w:tcPr>
            <w:tcW w:w="3957" w:type="dxa"/>
          </w:tcPr>
          <w:p w14:paraId="670F10F6" w14:textId="33EF24DE" w:rsidR="00CC3420" w:rsidRPr="00CC3420" w:rsidRDefault="00CC3420" w:rsidP="00CC3420">
            <w:pPr>
              <w:keepNext/>
              <w:keepLines/>
              <w:spacing w:after="0" w:line="240" w:lineRule="auto"/>
              <w:rPr>
                <w:rFonts w:ascii="Open Sans" w:hAnsi="Open Sans" w:cs="Open Sans"/>
                <w:sz w:val="18"/>
                <w:szCs w:val="18"/>
                <w:lang w:eastAsia="sl-SI"/>
              </w:rPr>
            </w:pPr>
            <w:r w:rsidRPr="00CC3420">
              <w:rPr>
                <w:rFonts w:ascii="Open Sans" w:hAnsi="Open Sans" w:cs="Open Sans"/>
                <w:sz w:val="18"/>
                <w:szCs w:val="18"/>
                <w:lang w:eastAsia="sl-SI"/>
              </w:rPr>
              <w:t>30III-730-00 Obnova vročevoda T752 v križišču Litostrojska - Celovška cesta</w:t>
            </w:r>
          </w:p>
        </w:tc>
        <w:tc>
          <w:tcPr>
            <w:tcW w:w="3393" w:type="dxa"/>
            <w:vAlign w:val="center"/>
          </w:tcPr>
          <w:p w14:paraId="480A94EB" w14:textId="493528DB"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30</w:t>
            </w:r>
            <w:r w:rsidRPr="00CC3420">
              <w:rPr>
                <w:rFonts w:ascii="Open Sans" w:hAnsi="Open Sans" w:cs="Open Sans"/>
                <w:sz w:val="18"/>
                <w:szCs w:val="18"/>
                <w:lang w:eastAsia="sl-SI"/>
              </w:rPr>
              <w:t xml:space="preserve"> (</w:t>
            </w:r>
            <w:r>
              <w:rPr>
                <w:rFonts w:ascii="Open Sans" w:hAnsi="Open Sans" w:cs="Open Sans"/>
                <w:sz w:val="18"/>
                <w:szCs w:val="18"/>
                <w:lang w:eastAsia="sl-SI"/>
              </w:rPr>
              <w:t>trideset</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koledarskih dni</w:t>
            </w:r>
          </w:p>
        </w:tc>
        <w:tc>
          <w:tcPr>
            <w:tcW w:w="1269" w:type="dxa"/>
            <w:vAlign w:val="center"/>
          </w:tcPr>
          <w:p w14:paraId="58FFD642" w14:textId="52F22662" w:rsidR="00CC3420" w:rsidRPr="00CC3420" w:rsidRDefault="0069427F" w:rsidP="00CC3420">
            <w:pPr>
              <w:keepNext/>
              <w:keepLines/>
              <w:spacing w:after="0" w:line="240" w:lineRule="auto"/>
              <w:jc w:val="center"/>
              <w:rPr>
                <w:rFonts w:ascii="Open Sans" w:hAnsi="Open Sans" w:cs="Open Sans"/>
                <w:sz w:val="18"/>
                <w:szCs w:val="18"/>
                <w:lang w:eastAsia="sl-SI"/>
              </w:rPr>
            </w:pPr>
            <w:r>
              <w:rPr>
                <w:rFonts w:ascii="Open Sans" w:hAnsi="Open Sans" w:cs="Open Sans"/>
                <w:sz w:val="18"/>
                <w:szCs w:val="18"/>
                <w:lang w:eastAsia="sl-SI"/>
              </w:rPr>
              <w:t>3</w:t>
            </w:r>
            <w:r w:rsidRPr="00CC3420">
              <w:rPr>
                <w:rFonts w:ascii="Open Sans" w:hAnsi="Open Sans" w:cs="Open Sans"/>
                <w:sz w:val="18"/>
                <w:szCs w:val="18"/>
                <w:lang w:eastAsia="sl-SI"/>
              </w:rPr>
              <w:t xml:space="preserve">. </w:t>
            </w:r>
            <w:r>
              <w:rPr>
                <w:rFonts w:ascii="Open Sans" w:hAnsi="Open Sans" w:cs="Open Sans"/>
                <w:sz w:val="18"/>
                <w:szCs w:val="18"/>
                <w:lang w:eastAsia="sl-SI"/>
              </w:rPr>
              <w:t>8</w:t>
            </w:r>
            <w:r w:rsidRPr="00CC3420">
              <w:rPr>
                <w:rFonts w:ascii="Open Sans" w:hAnsi="Open Sans" w:cs="Open Sans"/>
                <w:sz w:val="18"/>
                <w:szCs w:val="18"/>
                <w:lang w:eastAsia="sl-SI"/>
              </w:rPr>
              <w:t xml:space="preserve">. </w:t>
            </w:r>
            <w:r w:rsidR="00CC3420" w:rsidRPr="00CC3420">
              <w:rPr>
                <w:rFonts w:ascii="Open Sans" w:hAnsi="Open Sans" w:cs="Open Sans"/>
                <w:sz w:val="18"/>
                <w:szCs w:val="18"/>
                <w:lang w:eastAsia="sl-SI"/>
              </w:rPr>
              <w:t>2026</w:t>
            </w:r>
          </w:p>
        </w:tc>
      </w:tr>
    </w:tbl>
    <w:p w14:paraId="63CC4C3B" w14:textId="157EA7E7" w:rsidR="00AB26DB" w:rsidRDefault="00AB26DB"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36FC0E4D" w14:textId="59F93816" w:rsidR="00496754" w:rsidRDefault="00496754"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r w:rsidRPr="005E5010">
        <w:rPr>
          <w:rFonts w:ascii="Open Sans" w:eastAsia="Times New Roman" w:hAnsi="Open Sans" w:cs="Open Sans"/>
          <w:sz w:val="20"/>
          <w:szCs w:val="20"/>
          <w:lang w:eastAsia="sl-SI"/>
        </w:rPr>
        <w:t xml:space="preserve">Gradnja bo </w:t>
      </w:r>
      <w:r>
        <w:rPr>
          <w:rFonts w:ascii="Open Sans" w:eastAsia="Times New Roman" w:hAnsi="Open Sans" w:cs="Open Sans"/>
          <w:sz w:val="20"/>
          <w:szCs w:val="20"/>
          <w:lang w:eastAsia="sl-SI"/>
        </w:rPr>
        <w:t xml:space="preserve">delno </w:t>
      </w:r>
      <w:r w:rsidRPr="005E5010">
        <w:rPr>
          <w:rFonts w:ascii="Open Sans" w:eastAsia="Times New Roman" w:hAnsi="Open Sans" w:cs="Open Sans"/>
          <w:sz w:val="20"/>
          <w:szCs w:val="20"/>
          <w:lang w:eastAsia="sl-SI"/>
        </w:rPr>
        <w:t>potekala kot sočasna gradnja z ostalo komunalno infrastrukturo in rekonstrukcijo ceste</w:t>
      </w:r>
      <w:r>
        <w:rPr>
          <w:rFonts w:ascii="Open Sans" w:eastAsia="Times New Roman" w:hAnsi="Open Sans" w:cs="Open Sans"/>
          <w:sz w:val="20"/>
          <w:szCs w:val="20"/>
          <w:lang w:eastAsia="sl-SI"/>
        </w:rPr>
        <w:t xml:space="preserve"> </w:t>
      </w:r>
      <w:r w:rsidRPr="003048D0">
        <w:rPr>
          <w:rFonts w:ascii="Open Sans" w:eastAsia="Times New Roman" w:hAnsi="Open Sans" w:cs="Open Sans"/>
          <w:i/>
          <w:iCs/>
          <w:sz w:val="20"/>
          <w:szCs w:val="20"/>
          <w:lang w:eastAsia="sl-SI"/>
        </w:rPr>
        <w:t>(</w:t>
      </w:r>
      <w:r w:rsidR="002975C7">
        <w:rPr>
          <w:rFonts w:ascii="Open Sans" w:eastAsia="Times New Roman" w:hAnsi="Open Sans" w:cs="Open Sans"/>
          <w:i/>
          <w:iCs/>
          <w:sz w:val="20"/>
          <w:szCs w:val="20"/>
          <w:lang w:eastAsia="sl-SI"/>
        </w:rPr>
        <w:t xml:space="preserve">velja </w:t>
      </w:r>
      <w:r w:rsidRPr="003048D0">
        <w:rPr>
          <w:rFonts w:ascii="Open Sans" w:eastAsia="Times New Roman" w:hAnsi="Open Sans" w:cs="Open Sans"/>
          <w:i/>
          <w:iCs/>
          <w:sz w:val="20"/>
          <w:szCs w:val="20"/>
          <w:lang w:eastAsia="sl-SI"/>
        </w:rPr>
        <w:t>samo za 5. sklop)</w:t>
      </w:r>
      <w:r>
        <w:rPr>
          <w:rFonts w:ascii="Open Sans" w:eastAsia="Times New Roman" w:hAnsi="Open Sans" w:cs="Open Sans"/>
          <w:sz w:val="20"/>
          <w:szCs w:val="20"/>
          <w:lang w:eastAsia="sl-SI"/>
        </w:rPr>
        <w:t>.</w:t>
      </w:r>
    </w:p>
    <w:p w14:paraId="7DF8DC24" w14:textId="3DEFBFF6" w:rsidR="00496754" w:rsidRDefault="00496754"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7FB952FB" w14:textId="6A435619" w:rsidR="00496754" w:rsidRDefault="00496754" w:rsidP="00496754">
      <w:pPr>
        <w:keepNext/>
        <w:keepLines/>
        <w:widowControl w:val="0"/>
        <w:tabs>
          <w:tab w:val="left" w:pos="-180"/>
        </w:tabs>
        <w:spacing w:after="0" w:line="240" w:lineRule="auto"/>
        <w:jc w:val="both"/>
        <w:rPr>
          <w:rFonts w:ascii="Open Sans" w:eastAsia="Times New Roman" w:hAnsi="Open Sans" w:cs="Open Sans"/>
          <w:sz w:val="20"/>
          <w:szCs w:val="20"/>
          <w:lang w:eastAsia="sl-SI"/>
        </w:rPr>
      </w:pPr>
      <w:r w:rsidRPr="005E5010">
        <w:rPr>
          <w:rFonts w:ascii="Open Sans" w:eastAsia="Times New Roman" w:hAnsi="Open Sans" w:cs="Open Sans"/>
          <w:sz w:val="20"/>
          <w:szCs w:val="20"/>
          <w:lang w:eastAsia="sl-SI"/>
        </w:rPr>
        <w:t>Gradnja bo potekala kot sočasna gradnja z ostalo komunalno infrastrukturo in rekonstrukcijo ceste</w:t>
      </w:r>
      <w:r>
        <w:rPr>
          <w:rFonts w:ascii="Open Sans" w:eastAsia="Times New Roman" w:hAnsi="Open Sans" w:cs="Open Sans"/>
          <w:sz w:val="20"/>
          <w:szCs w:val="20"/>
          <w:lang w:eastAsia="sl-SI"/>
        </w:rPr>
        <w:t xml:space="preserve"> </w:t>
      </w:r>
      <w:r w:rsidRPr="000F42F6">
        <w:rPr>
          <w:rFonts w:ascii="Open Sans" w:eastAsia="Times New Roman" w:hAnsi="Open Sans" w:cs="Open Sans"/>
          <w:i/>
          <w:iCs/>
          <w:sz w:val="20"/>
          <w:szCs w:val="20"/>
          <w:lang w:eastAsia="sl-SI"/>
        </w:rPr>
        <w:t>(</w:t>
      </w:r>
      <w:r w:rsidR="002975C7">
        <w:rPr>
          <w:rFonts w:ascii="Open Sans" w:eastAsia="Times New Roman" w:hAnsi="Open Sans" w:cs="Open Sans"/>
          <w:i/>
          <w:iCs/>
          <w:sz w:val="20"/>
          <w:szCs w:val="20"/>
          <w:lang w:eastAsia="sl-SI"/>
        </w:rPr>
        <w:t xml:space="preserve">velja </w:t>
      </w:r>
      <w:r w:rsidRPr="000F42F6">
        <w:rPr>
          <w:rFonts w:ascii="Open Sans" w:eastAsia="Times New Roman" w:hAnsi="Open Sans" w:cs="Open Sans"/>
          <w:i/>
          <w:iCs/>
          <w:sz w:val="20"/>
          <w:szCs w:val="20"/>
          <w:lang w:eastAsia="sl-SI"/>
        </w:rPr>
        <w:t xml:space="preserve">samo za </w:t>
      </w:r>
      <w:r>
        <w:rPr>
          <w:rFonts w:ascii="Open Sans" w:eastAsia="Times New Roman" w:hAnsi="Open Sans" w:cs="Open Sans"/>
          <w:i/>
          <w:iCs/>
          <w:sz w:val="20"/>
          <w:szCs w:val="20"/>
          <w:lang w:eastAsia="sl-SI"/>
        </w:rPr>
        <w:t>6</w:t>
      </w:r>
      <w:r w:rsidRPr="000F42F6">
        <w:rPr>
          <w:rFonts w:ascii="Open Sans" w:eastAsia="Times New Roman" w:hAnsi="Open Sans" w:cs="Open Sans"/>
          <w:i/>
          <w:iCs/>
          <w:sz w:val="20"/>
          <w:szCs w:val="20"/>
          <w:lang w:eastAsia="sl-SI"/>
        </w:rPr>
        <w:t>. sklop)</w:t>
      </w:r>
      <w:r>
        <w:rPr>
          <w:rFonts w:ascii="Open Sans" w:eastAsia="Times New Roman" w:hAnsi="Open Sans" w:cs="Open Sans"/>
          <w:sz w:val="20"/>
          <w:szCs w:val="20"/>
          <w:lang w:eastAsia="sl-SI"/>
        </w:rPr>
        <w:t>.</w:t>
      </w:r>
    </w:p>
    <w:p w14:paraId="31A41B55" w14:textId="77777777" w:rsidR="00496754" w:rsidRPr="004635FC" w:rsidRDefault="00496754"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60593647" w14:textId="77777777" w:rsidR="009B5A47" w:rsidRPr="004635FC" w:rsidRDefault="009B5A47" w:rsidP="009B5A47">
      <w:pPr>
        <w:keepNext/>
        <w:keepLines/>
        <w:widowControl w:val="0"/>
        <w:tabs>
          <w:tab w:val="left" w:pos="-18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w:t>
      </w:r>
      <w:r>
        <w:rPr>
          <w:rFonts w:ascii="Open Sans" w:eastAsia="Times New Roman" w:hAnsi="Open Sans" w:cs="Open Sans"/>
          <w:sz w:val="20"/>
          <w:szCs w:val="20"/>
          <w:lang w:eastAsia="sl-SI"/>
        </w:rPr>
        <w:t xml:space="preserve">, ki ne </w:t>
      </w:r>
      <w:r w:rsidRPr="007B11AC">
        <w:rPr>
          <w:rFonts w:ascii="Open Sans" w:hAnsi="Open Sans" w:cs="Open Sans"/>
          <w:sz w:val="20"/>
          <w:szCs w:val="20"/>
        </w:rPr>
        <w:t>omogočajo doseganj</w:t>
      </w:r>
      <w:r>
        <w:rPr>
          <w:rFonts w:ascii="Open Sans" w:hAnsi="Open Sans" w:cs="Open Sans"/>
          <w:sz w:val="20"/>
          <w:szCs w:val="20"/>
        </w:rPr>
        <w:t>a</w:t>
      </w:r>
      <w:r w:rsidRPr="007B11AC">
        <w:rPr>
          <w:rFonts w:ascii="Open Sans" w:hAnsi="Open Sans" w:cs="Open Sans"/>
          <w:sz w:val="20"/>
          <w:szCs w:val="20"/>
        </w:rPr>
        <w:t xml:space="preserve"> zahtevane kvalitete izvedbe del</w:t>
      </w:r>
      <w:r>
        <w:rPr>
          <w:rFonts w:ascii="Open Sans" w:hAnsi="Open Sans" w:cs="Open Sans"/>
          <w:sz w:val="20"/>
          <w:szCs w:val="20"/>
        </w:rPr>
        <w:t xml:space="preserve">; </w:t>
      </w:r>
      <w:r w:rsidRPr="007B11AC">
        <w:rPr>
          <w:rFonts w:ascii="Open Sans" w:hAnsi="Open Sans" w:cs="Open Sans"/>
          <w:sz w:val="20"/>
          <w:szCs w:val="20"/>
        </w:rPr>
        <w:t xml:space="preserve">ko organizacija gradbišča pri sočasnih gradnjah </w:t>
      </w:r>
      <w:r>
        <w:rPr>
          <w:rFonts w:ascii="Open Sans" w:hAnsi="Open Sans" w:cs="Open Sans"/>
          <w:sz w:val="20"/>
          <w:szCs w:val="20"/>
        </w:rPr>
        <w:t xml:space="preserve">ne </w:t>
      </w:r>
      <w:r w:rsidRPr="007B11AC">
        <w:rPr>
          <w:rFonts w:ascii="Open Sans" w:hAnsi="Open Sans" w:cs="Open Sans"/>
          <w:sz w:val="20"/>
          <w:szCs w:val="20"/>
        </w:rPr>
        <w:t>omogoča izvajanj</w:t>
      </w:r>
      <w:r>
        <w:rPr>
          <w:rFonts w:ascii="Open Sans" w:hAnsi="Open Sans" w:cs="Open Sans"/>
          <w:sz w:val="20"/>
          <w:szCs w:val="20"/>
        </w:rPr>
        <w:t>a</w:t>
      </w:r>
      <w:r w:rsidRPr="007B11AC">
        <w:rPr>
          <w:rFonts w:ascii="Open Sans" w:hAnsi="Open Sans" w:cs="Open Sans"/>
          <w:sz w:val="20"/>
          <w:szCs w:val="20"/>
        </w:rPr>
        <w:t xml:space="preserve"> del</w:t>
      </w:r>
      <w:r>
        <w:rPr>
          <w:rFonts w:ascii="Open Sans" w:hAnsi="Open Sans" w:cs="Open Sans"/>
          <w:sz w:val="20"/>
          <w:szCs w:val="20"/>
        </w:rPr>
        <w:t xml:space="preserve">; </w:t>
      </w:r>
      <w:r w:rsidRPr="007B11AC">
        <w:rPr>
          <w:rFonts w:ascii="Open Sans" w:hAnsi="Open Sans" w:cs="Open Sans"/>
          <w:sz w:val="20"/>
          <w:szCs w:val="20"/>
        </w:rPr>
        <w:t xml:space="preserve">ko pogoji upravnih in drugih dovoljenj </w:t>
      </w:r>
      <w:r>
        <w:rPr>
          <w:rFonts w:ascii="Open Sans" w:hAnsi="Open Sans" w:cs="Open Sans"/>
          <w:sz w:val="20"/>
          <w:szCs w:val="20"/>
        </w:rPr>
        <w:t xml:space="preserve">ne </w:t>
      </w:r>
      <w:r w:rsidRPr="007B11AC">
        <w:rPr>
          <w:rFonts w:ascii="Open Sans" w:hAnsi="Open Sans" w:cs="Open Sans"/>
          <w:sz w:val="20"/>
          <w:szCs w:val="20"/>
        </w:rPr>
        <w:t>dovoljujejo izvajanj</w:t>
      </w:r>
      <w:r>
        <w:rPr>
          <w:rFonts w:ascii="Open Sans" w:hAnsi="Open Sans" w:cs="Open Sans"/>
          <w:sz w:val="20"/>
          <w:szCs w:val="20"/>
        </w:rPr>
        <w:t>a</w:t>
      </w:r>
      <w:r w:rsidRPr="007B11AC">
        <w:rPr>
          <w:rFonts w:ascii="Open Sans" w:hAnsi="Open Sans" w:cs="Open Sans"/>
          <w:sz w:val="20"/>
          <w:szCs w:val="20"/>
        </w:rPr>
        <w:t xml:space="preserve"> del</w:t>
      </w:r>
      <w:r w:rsidRPr="004635FC">
        <w:rPr>
          <w:rFonts w:ascii="Open Sans" w:eastAsia="Times New Roman" w:hAnsi="Open Sans" w:cs="Open Sans"/>
          <w:sz w:val="20"/>
          <w:szCs w:val="20"/>
          <w:lang w:eastAsia="sl-SI"/>
        </w:rPr>
        <w:t>. Podaljšanje roka je možno le s predhodnim pisnim soglasjem naročnika. Pogodbeni stranki se pisno dogovorita o podaljšanju roka za izvedbo del in skleneta aneks k tej pogodbi.</w:t>
      </w:r>
    </w:p>
    <w:p w14:paraId="5D3C3002" w14:textId="77777777" w:rsidR="007061CB" w:rsidRPr="004635FC" w:rsidRDefault="007061CB"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690AACE4"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PODIZVAJALCI</w:t>
      </w:r>
    </w:p>
    <w:p w14:paraId="5997A3C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741524"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55BD0DB" w14:textId="77777777" w:rsidR="007061CB" w:rsidRPr="004635FC" w:rsidRDefault="007061CB" w:rsidP="00656CA1">
      <w:pPr>
        <w:keepNext/>
        <w:keepLines/>
        <w:widowControl w:val="0"/>
        <w:tabs>
          <w:tab w:val="num" w:pos="870"/>
        </w:tabs>
        <w:spacing w:after="0" w:line="240" w:lineRule="auto"/>
        <w:ind w:left="210"/>
        <w:jc w:val="center"/>
        <w:rPr>
          <w:rFonts w:ascii="Open Sans" w:eastAsia="Times New Roman" w:hAnsi="Open Sans" w:cs="Open Sans"/>
          <w:sz w:val="20"/>
          <w:szCs w:val="20"/>
          <w:lang w:eastAsia="sl-SI"/>
        </w:rPr>
      </w:pPr>
    </w:p>
    <w:p w14:paraId="0E68460A"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w:t>
      </w:r>
    </w:p>
    <w:p w14:paraId="5153B75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3AE3A7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okviru te pogodbe nastopa skupaj z naslednjimi podizvajalci:</w:t>
      </w:r>
    </w:p>
    <w:p w14:paraId="1E04916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7061CB" w:rsidRPr="00A07E09" w14:paraId="2DC44B24" w14:textId="77777777" w:rsidTr="00FB60EF">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04A4D5F"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D86F726"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4E1550FD" w14:textId="77777777" w:rsidTr="00FB60EF">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E8371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73B3A6D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25FA07A1" w14:textId="77777777" w:rsidTr="00FB60EF">
        <w:trPr>
          <w:trHeight w:val="278"/>
          <w:jc w:val="center"/>
        </w:trPr>
        <w:tc>
          <w:tcPr>
            <w:tcW w:w="4106" w:type="dxa"/>
            <w:tcBorders>
              <w:top w:val="single" w:sz="4" w:space="0" w:color="auto"/>
              <w:left w:val="single" w:sz="4" w:space="0" w:color="auto"/>
              <w:right w:val="single" w:sz="4" w:space="0" w:color="auto"/>
            </w:tcBorders>
            <w:vAlign w:val="center"/>
          </w:tcPr>
          <w:p w14:paraId="22D0D88C"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41103625" w14:textId="77777777" w:rsidR="007061CB" w:rsidRPr="004635FC" w:rsidRDefault="007061CB" w:rsidP="00656CA1">
            <w:pPr>
              <w:keepNext/>
              <w:keepLines/>
              <w:widowControl w:val="0"/>
              <w:spacing w:after="0" w:line="240" w:lineRule="auto"/>
              <w:ind w:left="242"/>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 / NE</w:t>
            </w:r>
          </w:p>
        </w:tc>
      </w:tr>
      <w:tr w:rsidR="007061CB" w:rsidRPr="00A07E09" w14:paraId="3A41B7C4" w14:textId="77777777" w:rsidTr="00FB60EF">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036B55"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2394611"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B03633B" w14:textId="77777777" w:rsidTr="00FB60EF">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0633BFE2"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A55073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6D0EC225" w14:textId="77777777" w:rsidTr="00FB60EF">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C02D7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1FA522"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7E5AA01" w14:textId="77777777" w:rsidTr="00FB60EF">
        <w:trPr>
          <w:trHeight w:val="616"/>
          <w:jc w:val="center"/>
        </w:trPr>
        <w:tc>
          <w:tcPr>
            <w:tcW w:w="4106" w:type="dxa"/>
            <w:tcBorders>
              <w:top w:val="single" w:sz="4" w:space="0" w:color="auto"/>
              <w:left w:val="single" w:sz="4" w:space="0" w:color="auto"/>
              <w:right w:val="single" w:sz="4" w:space="0" w:color="auto"/>
            </w:tcBorders>
            <w:vAlign w:val="center"/>
          </w:tcPr>
          <w:p w14:paraId="6A3AF981"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Vrsta in opis del, ki jih ponudnik namerava oddati v podizvajanje</w:t>
            </w:r>
          </w:p>
        </w:tc>
        <w:tc>
          <w:tcPr>
            <w:tcW w:w="5320" w:type="dxa"/>
            <w:tcBorders>
              <w:top w:val="single" w:sz="4" w:space="0" w:color="auto"/>
              <w:left w:val="single" w:sz="4" w:space="0" w:color="auto"/>
              <w:right w:val="single" w:sz="4" w:space="0" w:color="auto"/>
            </w:tcBorders>
            <w:vAlign w:val="center"/>
          </w:tcPr>
          <w:p w14:paraId="7382B1A3"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F38BB27" w14:textId="77777777" w:rsidTr="00FB60EF">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B7E8DE"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Orientacijska vrednost del oziroma delež (v %) del v podizvajanju</w:t>
            </w:r>
          </w:p>
        </w:tc>
        <w:tc>
          <w:tcPr>
            <w:tcW w:w="5320" w:type="dxa"/>
            <w:tcBorders>
              <w:top w:val="single" w:sz="4" w:space="0" w:color="auto"/>
              <w:left w:val="single" w:sz="4" w:space="0" w:color="auto"/>
              <w:bottom w:val="single" w:sz="4" w:space="0" w:color="auto"/>
              <w:right w:val="single" w:sz="4" w:space="0" w:color="auto"/>
            </w:tcBorders>
            <w:vAlign w:val="center"/>
          </w:tcPr>
          <w:p w14:paraId="6A6D53E7"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bl>
    <w:p w14:paraId="3E70B92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57B31D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33821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D133BD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15EAC4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A7B7B3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razmerju do naročnika v celoti odgovarja za dobro izvedbo obveznosti po pogodbi, ne glede na število podizvajalcev.</w:t>
      </w:r>
    </w:p>
    <w:p w14:paraId="1E3415D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F3615B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Nominirani podizvajalec ne sme oddati sprejetih del v nadaljnje podizvajanje.</w:t>
      </w:r>
    </w:p>
    <w:p w14:paraId="68ED0EE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961E84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C1880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16C01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1AD505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93D3DB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Naknadno nominirani podizvajalec ne sme začeti z izvedbo del prej, preden naročnik ne odobri njegovega nominiranja.</w:t>
      </w:r>
    </w:p>
    <w:p w14:paraId="3D74E17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7FB036D"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zahteva neposredno plačilo/</w:t>
      </w:r>
    </w:p>
    <w:p w14:paraId="03BF3AF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A463C2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37E418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pooblastiti naročnika, da na podlagi potrjenega računa s strani izvajalca neposredno plačuje podizvajalcu,</w:t>
      </w:r>
    </w:p>
    <w:p w14:paraId="2DA52CC4"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predložiti soglasje podizvajalca, na podlagi katerega naročnik namesto izvajalca poravna podizvajalčevo terjatev do izvajalca.</w:t>
      </w:r>
    </w:p>
    <w:p w14:paraId="34B328A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82C6E0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za podizvajalca, ki zahteva neposredno plačilo, ob vsaki situaciji priložiti:</w:t>
      </w:r>
    </w:p>
    <w:p w14:paraId="3B85118D"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račun/situacijo podizvajalca za opravljene obveznosti po pogodbi, potrjen/o s strani izvajalca, na podlagi katere/ga naročnik izvede nakazilo za opravljene obveznosti po pogodbi neposredno na račun podizvajalca ali </w:t>
      </w:r>
    </w:p>
    <w:p w14:paraId="7AFF2B5B"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2A2F39C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0C904C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V primeru, če nobeden od dokumentov iz prejšnjega odstavka za prijavljenega podizvajalca ni predložen, naročnik do dostavitve vseh dokumentov zadrži plačilo celotnega računa/situacije in s tem ne pride v zamudo pri plačilu. </w:t>
      </w:r>
    </w:p>
    <w:p w14:paraId="6AC90C9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DF44BE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6011ABEC"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0FD5AFF"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r w:rsidRPr="004635FC">
        <w:rPr>
          <w:rFonts w:ascii="Open Sans" w:eastAsia="Times New Roman" w:hAnsi="Open Sans" w:cs="Open Sans"/>
          <w:kern w:val="16"/>
          <w:sz w:val="20"/>
          <w:szCs w:val="20"/>
          <w:lang w:eastAsia="sl-SI"/>
        </w:rPr>
        <w:t>Roki plačil izvajalcu in njegovim podizvajalcem so enaki.</w:t>
      </w:r>
    </w:p>
    <w:p w14:paraId="3298AF72"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68F74D8"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ne zahteva neposrednega plačila/</w:t>
      </w:r>
    </w:p>
    <w:p w14:paraId="6882406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7EEC47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4DF47A93"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370F35B7" w14:textId="77777777" w:rsidR="007061CB" w:rsidRPr="004635FC" w:rsidRDefault="007061CB" w:rsidP="00656CA1">
      <w:pPr>
        <w:keepNext/>
        <w:keepLines/>
        <w:widowControl w:val="0"/>
        <w:tabs>
          <w:tab w:val="num" w:pos="4605"/>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ALI</w:t>
      </w:r>
    </w:p>
    <w:p w14:paraId="5D8C7EED"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1EE34F1"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ne nastopa s podizvajalcem/</w:t>
      </w:r>
    </w:p>
    <w:p w14:paraId="5A720280" w14:textId="77777777" w:rsidR="007061CB" w:rsidRPr="004635FC" w:rsidRDefault="007061CB" w:rsidP="00656CA1">
      <w:pPr>
        <w:keepNext/>
        <w:keepLines/>
        <w:widowControl w:val="0"/>
        <w:tabs>
          <w:tab w:val="num" w:pos="4605"/>
        </w:tabs>
        <w:spacing w:after="0" w:line="240" w:lineRule="auto"/>
        <w:jc w:val="both"/>
        <w:rPr>
          <w:rFonts w:ascii="Open Sans" w:eastAsia="Times New Roman" w:hAnsi="Open Sans" w:cs="Open Sans"/>
          <w:sz w:val="20"/>
          <w:szCs w:val="20"/>
          <w:lang w:eastAsia="sl-SI"/>
        </w:rPr>
      </w:pPr>
    </w:p>
    <w:p w14:paraId="62D6D99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ob predložitvi ponudbe in ob sklenitvi te pogodbe nima prijavljenih podizvajalcev za izvedbo predmeta pogodbe.</w:t>
      </w:r>
    </w:p>
    <w:p w14:paraId="67656D2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91A984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C511E2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EFEC51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EDCC88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270662A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zavezuje, da bo pri izvedbi pogodbenih obveznosti nastopal samo s prijavljenimi podizvajalci.</w:t>
      </w:r>
    </w:p>
    <w:p w14:paraId="3B025DC8"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4D48A56" w14:textId="640FD123"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NEPREDVIDENA DELA, VEČ DELA IN DODATNA DELA</w:t>
      </w:r>
    </w:p>
    <w:p w14:paraId="48CBE66D" w14:textId="77777777" w:rsidR="007061CB" w:rsidRPr="004635FC" w:rsidRDefault="007061CB" w:rsidP="00656CA1">
      <w:pPr>
        <w:keepNext/>
        <w:keepLines/>
        <w:widowControl w:val="0"/>
        <w:tabs>
          <w:tab w:val="left" w:pos="540"/>
        </w:tabs>
        <w:spacing w:after="0" w:line="240" w:lineRule="auto"/>
        <w:jc w:val="center"/>
        <w:rPr>
          <w:rFonts w:ascii="Open Sans" w:eastAsia="Times New Roman" w:hAnsi="Open Sans" w:cs="Open Sans"/>
          <w:sz w:val="20"/>
          <w:szCs w:val="20"/>
          <w:lang w:eastAsia="sl-SI"/>
        </w:rPr>
      </w:pPr>
    </w:p>
    <w:p w14:paraId="5153ADA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238BEA6" w14:textId="77777777" w:rsidR="007061CB" w:rsidRPr="004635FC" w:rsidRDefault="007061CB" w:rsidP="00656CA1">
      <w:pPr>
        <w:keepNext/>
        <w:keepLines/>
        <w:widowControl w:val="0"/>
        <w:spacing w:after="0" w:line="240" w:lineRule="auto"/>
        <w:jc w:val="both"/>
        <w:rPr>
          <w:rFonts w:ascii="Open Sans" w:eastAsia="Times New Roman" w:hAnsi="Open Sans" w:cs="Open Sans"/>
          <w:strike/>
          <w:sz w:val="20"/>
          <w:szCs w:val="20"/>
          <w:lang w:eastAsia="sl-SI"/>
        </w:rPr>
      </w:pPr>
    </w:p>
    <w:p w14:paraId="25F6B2E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Če se obseg del poveča (zaradi nepredvidenih del, več del ali dodatnih del) do največ 30 % (trideset odstotkov) glede na pogodbeno vrednost, navedeno v 3. členu te pogodbe, ki ga pogodbeni stranki sporazumno ugotovita in naročnik s tem pisno soglaša, se ta dela obračunavajo po cenah, ki so določene v ponudbi izvajalca, skladno s predračunom izvajalca in ob upoštevanju popusta iz 3. člena te pogodbe, za posamezne merske enote del, oziroma če niso zajete v ponudbi izvajalca, po cenah, ki jih bosta naročnik in izvajalec za ta dela določila na osnovi naknadno dogovorjenih osnov, pri čemer cene za te storitve ne smejo presegati cen na trgu. V tem primeru bo naročnik z izvajalcem sklenil aneks k tej pogodbi v skladu z veljavno zakonodajo.</w:t>
      </w:r>
    </w:p>
    <w:p w14:paraId="0439540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658844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bo priznal nepredvidenih del, več del in dodatnih del, v kolikor ne bodo potrjena s strani osebe, pooblaščene s strani naročnika, ki opravlja nadzor nad deli, pred izvedbo le teh. Pri dodatnih delih izvajalec ni upravičen do obračuna manipulativnih stroškov.</w:t>
      </w:r>
    </w:p>
    <w:p w14:paraId="2CD7706F"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0012797"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POGODBENIH STRANK</w:t>
      </w:r>
    </w:p>
    <w:p w14:paraId="2758C0D2"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2EA008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22CC0D"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6FFAF17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izvajalca so še:</w:t>
      </w:r>
    </w:p>
    <w:p w14:paraId="090EBE9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izdelati načrt organizacije gradbišča,</w:t>
      </w:r>
    </w:p>
    <w:p w14:paraId="15B2AF0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naročnikom pred začetkom izvajanja pogodbenih del določiti konkretne skupne varnostne ukrepe na delovišču,</w:t>
      </w:r>
    </w:p>
    <w:p w14:paraId="02F06E6B"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 začetkom izvajanja del poskrbeti za morebitno ažuriranje varnostnega načrta,</w:t>
      </w:r>
    </w:p>
    <w:p w14:paraId="5CC8A3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gradbišče urediti in označiti v skladu z določili zakona, ki ureja gradnjo, in varnostnim načrtom,</w:t>
      </w:r>
    </w:p>
    <w:p w14:paraId="18246C6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voditi gradbeni dnevnik in knjigo obračunskih izmer,</w:t>
      </w:r>
    </w:p>
    <w:p w14:paraId="485EFF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poskrbeti, da vsi delavci izvajalca, ves čas zadrževanja na gradbišču, uporabljajo osebno zaščitno opremo,</w:t>
      </w:r>
    </w:p>
    <w:p w14:paraId="7F6BCE4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prevzeta dela izvesti strokovno in pravilno, po pravilih stroke, vestno in kakovostno, v skladu z vsemi veljavnimi tehničnimi predpisi, standardi in normativi (skrbnost dobrega strokovnjaka),</w:t>
      </w:r>
    </w:p>
    <w:p w14:paraId="65D5158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upoštevati pogoje iz dovoljenj glede na vsebino dela, </w:t>
      </w:r>
    </w:p>
    <w:p w14:paraId="3AA74AE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izvajanja del predložiti predstavniku naročnika, </w:t>
      </w:r>
    </w:p>
    <w:p w14:paraId="3EF0A97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samo tiste gradbene proizvode, ki ustrezajo nameravani uporabi in so bili dani v promet skladno s predpisi o dajanju gradbenih proizvodov v promet in katerih skladnost je potrjena z ustreznimi listinami,</w:t>
      </w:r>
    </w:p>
    <w:p w14:paraId="6F88A62B" w14:textId="77777777" w:rsidR="00BC1C0D" w:rsidRPr="004635FC" w:rsidRDefault="00BC1C0D"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nove in kvalitetne dele, ki ustrezajo predpisom, veljavnim v Republiki Sloveniji, ter naročniku ob izgradnji predati vse ateste, potrebna potrdila in navodila v slovenskem jeziku,</w:t>
      </w:r>
    </w:p>
    <w:p w14:paraId="31A1897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naročniku sproti izročati vso dokumentacijo, ateste, dokazila o pregledih in meritvah ustreznosti izvedbe del, ki se nanašajo na vgrajene materiale in proizvode,</w:t>
      </w:r>
    </w:p>
    <w:p w14:paraId="1D22F777" w14:textId="064A9F4B"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w:t>
      </w:r>
      <w:r w:rsidR="003C2ED5">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5 (pet</w:t>
      </w:r>
      <w:r w:rsidR="003C2ED5">
        <w:rPr>
          <w:rFonts w:ascii="Open Sans" w:eastAsia="Times New Roman" w:hAnsi="Open Sans" w:cs="Open Sans"/>
          <w:sz w:val="20"/>
          <w:szCs w:val="20"/>
          <w:lang w:eastAsia="sl-SI"/>
        </w:rPr>
        <w:t>najst</w:t>
      </w:r>
      <w:r w:rsidRPr="004635FC">
        <w:rPr>
          <w:rFonts w:ascii="Open Sans" w:eastAsia="Times New Roman" w:hAnsi="Open Sans" w:cs="Open Sans"/>
          <w:sz w:val="20"/>
          <w:szCs w:val="20"/>
          <w:lang w:eastAsia="sl-SI"/>
        </w:rPr>
        <w:t>ih) dneh od zaključka gradnje naročniku predložiti Dokazilo o zanesljivosti objekta za vsa dela, katerih izvedba je predmet te pogodbe,</w:t>
      </w:r>
    </w:p>
    <w:p w14:paraId="617C5F47"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lastno kontrolo zagotoviti, da se dela izvajajo v skladu s določili iz gornjih alinej,</w:t>
      </w:r>
    </w:p>
    <w:p w14:paraId="7B6018D5"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nadzorniku omogočati sprotne kontrole izvedenih del,</w:t>
      </w:r>
    </w:p>
    <w:p w14:paraId="30A58EC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gradbišču hraniti ali začasno skladiščiti odpadke, ki nastanejo med izvajanjem del, ločeno po vrstah gradbenih odpadkov iz klasifikacijskega seznama odpadkov,</w:t>
      </w:r>
    </w:p>
    <w:p w14:paraId="5A6240D4" w14:textId="77777777" w:rsidR="007061CB" w:rsidRPr="004635FC" w:rsidRDefault="007061CB" w:rsidP="00F65D09">
      <w:pPr>
        <w:keepNext/>
        <w:keepLines/>
        <w:widowControl w:val="0"/>
        <w:numPr>
          <w:ilvl w:val="0"/>
          <w:numId w:val="22"/>
        </w:numPr>
        <w:spacing w:after="0" w:line="240" w:lineRule="auto"/>
        <w:jc w:val="both"/>
        <w:rPr>
          <w:rFonts w:ascii="Open Sans" w:eastAsia="Times New Roman" w:hAnsi="Open Sans" w:cs="Open Sans"/>
          <w:sz w:val="20"/>
          <w:szCs w:val="20"/>
          <w:lang w:eastAsia="ko-KR"/>
        </w:rPr>
      </w:pPr>
      <w:r w:rsidRPr="004635FC">
        <w:rPr>
          <w:rFonts w:ascii="Open Sans" w:eastAsia="Times New Roman" w:hAnsi="Open Sans" w:cs="Open Sans"/>
          <w:sz w:val="20"/>
          <w:szCs w:val="20"/>
          <w:lang w:eastAsia="sl-SI"/>
        </w:rPr>
        <w:t xml:space="preserve">izvajati dela v skladu s pogoji dovoljenja za zaporo in prekop javne prometne površine, </w:t>
      </w:r>
    </w:p>
    <w:p w14:paraId="065DE022" w14:textId="77777777" w:rsidR="007061CB" w:rsidRPr="004635FC" w:rsidRDefault="007061CB" w:rsidP="00F65D09">
      <w:pPr>
        <w:keepNext/>
        <w:keepLines/>
        <w:widowControl w:val="0"/>
        <w:numPr>
          <w:ilvl w:val="0"/>
          <w:numId w:val="22"/>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območju zapor mora izvajalec izvajati dela ves svetli del dneva vse dni v tednu, vključno s sobotami, nedeljami in prazniki oziroma dela prostimi dnevi, pri čemer je svetli del dneva definiran z naslednjimi polnimi urami:</w:t>
      </w:r>
    </w:p>
    <w:p w14:paraId="5A6C270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7061CB" w:rsidRPr="00A07E09" w14:paraId="592FA9C4"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2223DF8"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Obdobje leta</w:t>
            </w:r>
          </w:p>
        </w:tc>
        <w:tc>
          <w:tcPr>
            <w:tcW w:w="3118" w:type="dxa"/>
            <w:tcBorders>
              <w:top w:val="single" w:sz="4" w:space="0" w:color="auto"/>
              <w:left w:val="single" w:sz="4" w:space="0" w:color="auto"/>
              <w:bottom w:val="single" w:sz="4" w:space="0" w:color="auto"/>
              <w:right w:val="single" w:sz="4" w:space="0" w:color="auto"/>
            </w:tcBorders>
          </w:tcPr>
          <w:p w14:paraId="76B00152"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Polne ure dneva</w:t>
            </w:r>
          </w:p>
        </w:tc>
      </w:tr>
      <w:tr w:rsidR="007061CB" w:rsidRPr="00A07E09" w14:paraId="00AAEC64"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490A23E"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 januar – 19. februar</w:t>
            </w:r>
          </w:p>
        </w:tc>
        <w:tc>
          <w:tcPr>
            <w:tcW w:w="3118" w:type="dxa"/>
            <w:tcBorders>
              <w:top w:val="single" w:sz="4" w:space="0" w:color="auto"/>
              <w:left w:val="single" w:sz="4" w:space="0" w:color="auto"/>
              <w:bottom w:val="single" w:sz="4" w:space="0" w:color="auto"/>
              <w:right w:val="single" w:sz="4" w:space="0" w:color="auto"/>
            </w:tcBorders>
          </w:tcPr>
          <w:p w14:paraId="0BACD66E"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8.00 – 17.00 h</w:t>
            </w:r>
          </w:p>
        </w:tc>
      </w:tr>
      <w:tr w:rsidR="007061CB" w:rsidRPr="00A07E09" w14:paraId="2827076A"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83B752C"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20. februar – 8. marec</w:t>
            </w:r>
          </w:p>
        </w:tc>
        <w:tc>
          <w:tcPr>
            <w:tcW w:w="3118" w:type="dxa"/>
            <w:tcBorders>
              <w:top w:val="single" w:sz="4" w:space="0" w:color="auto"/>
              <w:left w:val="single" w:sz="4" w:space="0" w:color="auto"/>
              <w:bottom w:val="single" w:sz="4" w:space="0" w:color="auto"/>
              <w:right w:val="single" w:sz="4" w:space="0" w:color="auto"/>
            </w:tcBorders>
          </w:tcPr>
          <w:p w14:paraId="5C0ADF58"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7.00 – 17.00 h</w:t>
            </w:r>
          </w:p>
        </w:tc>
      </w:tr>
      <w:tr w:rsidR="007061CB" w:rsidRPr="00A07E09" w14:paraId="7618A51E"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C543C2E"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9. marec – 22. marec</w:t>
            </w:r>
          </w:p>
        </w:tc>
        <w:tc>
          <w:tcPr>
            <w:tcW w:w="3118" w:type="dxa"/>
            <w:tcBorders>
              <w:top w:val="single" w:sz="4" w:space="0" w:color="auto"/>
              <w:left w:val="single" w:sz="4" w:space="0" w:color="auto"/>
              <w:bottom w:val="single" w:sz="4" w:space="0" w:color="auto"/>
              <w:right w:val="single" w:sz="4" w:space="0" w:color="auto"/>
            </w:tcBorders>
          </w:tcPr>
          <w:p w14:paraId="4695A646"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7.00 – 18.00 h</w:t>
            </w:r>
          </w:p>
        </w:tc>
      </w:tr>
      <w:tr w:rsidR="007061CB" w:rsidRPr="00A07E09" w14:paraId="530CBD8B"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835A00"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23. marec – 23. april</w:t>
            </w:r>
          </w:p>
        </w:tc>
        <w:tc>
          <w:tcPr>
            <w:tcW w:w="3118" w:type="dxa"/>
            <w:tcBorders>
              <w:top w:val="single" w:sz="4" w:space="0" w:color="auto"/>
              <w:left w:val="single" w:sz="4" w:space="0" w:color="auto"/>
              <w:bottom w:val="single" w:sz="4" w:space="0" w:color="auto"/>
              <w:right w:val="single" w:sz="4" w:space="0" w:color="auto"/>
            </w:tcBorders>
          </w:tcPr>
          <w:p w14:paraId="0C206D46"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6.00 – 18.00 h</w:t>
            </w:r>
          </w:p>
        </w:tc>
      </w:tr>
      <w:tr w:rsidR="007061CB" w:rsidRPr="00A07E09" w14:paraId="1D32BBAD"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D0504B"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14A51C13"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6.00 – 19.00 h</w:t>
            </w:r>
          </w:p>
        </w:tc>
      </w:tr>
      <w:tr w:rsidR="007061CB" w:rsidRPr="00A07E09" w14:paraId="1D47666B"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E56AD38"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1E40213A"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7.00 – 17.00 h</w:t>
            </w:r>
          </w:p>
        </w:tc>
      </w:tr>
      <w:tr w:rsidR="007061CB" w:rsidRPr="00A07E09" w14:paraId="798BE083"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730E120"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093962B1"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8.00 – 17.00 h</w:t>
            </w:r>
          </w:p>
        </w:tc>
      </w:tr>
    </w:tbl>
    <w:p w14:paraId="0630F4F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F33108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potreb na gradbišču zagotoviti dodatne kapacitete in/ali ustrezno podaljšati delovni čas brez dodatnih stroškov za naročnika, </w:t>
      </w:r>
    </w:p>
    <w:p w14:paraId="050E18F6" w14:textId="77777777" w:rsidR="007061CB" w:rsidRPr="004635FC" w:rsidRDefault="007061CB" w:rsidP="00F65D09">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ustrezna potrdila (evidenčne liste),</w:t>
      </w:r>
    </w:p>
    <w:p w14:paraId="08E049E5" w14:textId="77777777" w:rsidR="007061CB" w:rsidRPr="004635FC" w:rsidRDefault="007061CB" w:rsidP="00F65D09">
      <w:pPr>
        <w:keepNext/>
        <w:keepLines/>
        <w:widowControl w:val="0"/>
        <w:numPr>
          <w:ilvl w:val="0"/>
          <w:numId w:val="22"/>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specificiranih izstavljenih situacijah navesti številko nabavnega naročila naročnika ter lokacijo, na katero se situacija nanaša.</w:t>
      </w:r>
    </w:p>
    <w:p w14:paraId="1F7F9655"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B700EF"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Izvajalec odgovarja za neposredno in posredno škodo, ki nastane naročniku in tretjim osebam in izvira iz njegovega dela in njegovih obveznosti po tej pogodbi.</w:t>
      </w:r>
    </w:p>
    <w:p w14:paraId="13ABCAA9" w14:textId="77777777" w:rsidR="007061CB" w:rsidRPr="004635FC" w:rsidRDefault="007061CB" w:rsidP="00656CA1">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408A765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AEB6D6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4D0FB48"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naročnika so še:</w:t>
      </w:r>
    </w:p>
    <w:p w14:paraId="7044E473"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 začetkom izvajanja del mora izročiti izvajalcu dokumentacijo za izvedbo gradnje, pripadajoča mnenja oziroma soglasja, gradbeno dovoljenje, če je potrebno, PZI in varnostni načrt ter dovoljenje za zaporo in prekop javnih prometnih površin,</w:t>
      </w:r>
    </w:p>
    <w:p w14:paraId="1DFD142E"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izvajalcem pred začetkom izvajanja pogodbenih del določiti konkretne skupne varnostne ukrepe na delovišču,</w:t>
      </w:r>
    </w:p>
    <w:p w14:paraId="10FBDAB1"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kontrolirati uporabo osebne zaščitne opreme vseh, ki se zadržujejo na gradbišču, in poskrbeti za odstranitev vseh, ki na gradbišču osebne zaščitne opreme ne uporabljajo,</w:t>
      </w:r>
    </w:p>
    <w:p w14:paraId="290171B3"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poskrbeti za prijavo začetka del, </w:t>
      </w:r>
    </w:p>
    <w:p w14:paraId="377398C0"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uvesti izvajalca v delo,</w:t>
      </w:r>
    </w:p>
    <w:p w14:paraId="68B7C47B"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zagotoviti zakoličbo ter geodetski posnetek.</w:t>
      </w:r>
    </w:p>
    <w:p w14:paraId="6CF98E8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CDCD35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obvezujeta ravnati s potrebno skrbnostjo in storiti vse, kar je potrebno za izvršitev pogodbe.</w:t>
      </w:r>
    </w:p>
    <w:p w14:paraId="7EA385F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2584A9F" w14:textId="4142AA31"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GARANCIJSKI ROK</w:t>
      </w:r>
    </w:p>
    <w:p w14:paraId="70339E95"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0757BEC1"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C3DB912"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76F1C1E6"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33A8970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5B5E45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Garancijske listine proizvajalca opreme in industrijskih izdelkov ter druge listine, ki so po veljavnih predpisih obvezne, preda izvajalec naročniku do podpisa zapisnika o sprejemu in izročitvi izvedenih del.</w:t>
      </w:r>
    </w:p>
    <w:p w14:paraId="0E05DB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CD835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4355C5B" w14:textId="77777777" w:rsidR="007061CB" w:rsidRPr="004635FC" w:rsidRDefault="007061CB" w:rsidP="00656CA1">
      <w:pPr>
        <w:keepNext/>
        <w:keepLines/>
        <w:widowControl w:val="0"/>
        <w:numPr>
          <w:ilvl w:val="12"/>
          <w:numId w:val="0"/>
        </w:numPr>
        <w:tabs>
          <w:tab w:val="left" w:pos="1418"/>
          <w:tab w:val="left" w:pos="1702"/>
        </w:tabs>
        <w:spacing w:after="0" w:line="240" w:lineRule="auto"/>
        <w:rPr>
          <w:rFonts w:ascii="Open Sans" w:eastAsia="Times New Roman" w:hAnsi="Open Sans" w:cs="Open Sans"/>
          <w:sz w:val="20"/>
          <w:szCs w:val="20"/>
          <w:lang w:eastAsia="sl-SI"/>
        </w:rPr>
      </w:pPr>
    </w:p>
    <w:p w14:paraId="5E24D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v garancijskem roku pojavijo pomanjkljivosti zaradi neustrezne kakovosti del ali opreme/industrijskih izdelkov, jih mora izvajalec odpraviti na svoje stroške v petnajstih (15) dneh, ko ga naročnik pisno obvesti o nastali napaki.</w:t>
      </w:r>
    </w:p>
    <w:p w14:paraId="45C5F6B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56974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000579FD" w14:textId="77777777" w:rsidR="000D28A4" w:rsidRPr="004635FC" w:rsidRDefault="000D28A4"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3B7037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F0CAF1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A4F9E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odgovarja za morebitne napake v izvedbi gradnje, ki zadevajo njeno solidnost, če se take napake pokažejo v desetih (10) letih od izročitve in prevzema del.</w:t>
      </w:r>
    </w:p>
    <w:p w14:paraId="38145E9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CFBB5"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ZAVAROVANJE ODGOVORNOSTI</w:t>
      </w:r>
    </w:p>
    <w:p w14:paraId="55D0FB1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D3E4F64"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789C0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00767B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27223B16"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7417489" w14:textId="238C0C96"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IZROČITEV ZGRAJENEGA OBJEKTA</w:t>
      </w:r>
    </w:p>
    <w:p w14:paraId="552098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E92623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CF845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15EB8F" w14:textId="475A8CB4"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zapisnika o sprejemu in izročitvi izvedenih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14:paraId="77FA858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0E11E79" w14:textId="3C7DC209"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w:t>
      </w:r>
    </w:p>
    <w:p w14:paraId="375AFC2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888F342"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8E90B8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B94CDEF" w14:textId="4E9F1827" w:rsidR="007061CB" w:rsidRDefault="007061CB" w:rsidP="0031679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ob sklenitvi pogodbe,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pet odstotkov (5 %) pogodbene vrednosti z DDV in </w:t>
      </w:r>
      <w:r w:rsidR="00316791">
        <w:rPr>
          <w:rFonts w:ascii="Open Sans" w:eastAsia="Times New Roman" w:hAnsi="Open Sans" w:cs="Open Sans"/>
          <w:sz w:val="20"/>
          <w:szCs w:val="20"/>
          <w:lang w:eastAsia="sl-SI"/>
        </w:rPr>
        <w:t>z veljavnostjo zavarovanja</w:t>
      </w:r>
      <w:r w:rsidR="00316791" w:rsidRPr="004635FC">
        <w:rPr>
          <w:rFonts w:ascii="Open Sans" w:eastAsia="Times New Roman" w:hAnsi="Open Sans" w:cs="Open Sans"/>
          <w:sz w:val="20"/>
          <w:szCs w:val="20"/>
          <w:lang w:eastAsia="sl-SI"/>
        </w:rPr>
        <w:t xml:space="preserve"> še sto dvajset (120) </w:t>
      </w:r>
      <w:r w:rsidR="00316791">
        <w:rPr>
          <w:rFonts w:ascii="Open Sans" w:eastAsia="Times New Roman" w:hAnsi="Open Sans" w:cs="Open Sans"/>
          <w:sz w:val="20"/>
          <w:szCs w:val="20"/>
          <w:lang w:eastAsia="sl-SI"/>
        </w:rPr>
        <w:t xml:space="preserve">koledarskih </w:t>
      </w:r>
      <w:r w:rsidR="00316791" w:rsidRPr="004635FC">
        <w:rPr>
          <w:rFonts w:ascii="Open Sans" w:eastAsia="Times New Roman" w:hAnsi="Open Sans" w:cs="Open Sans"/>
          <w:sz w:val="20"/>
          <w:szCs w:val="20"/>
          <w:lang w:eastAsia="sl-SI"/>
        </w:rPr>
        <w:t>dni po preteku roka za dokončanje del</w:t>
      </w:r>
      <w:r w:rsidR="00316791">
        <w:rPr>
          <w:rFonts w:ascii="Open Sans" w:eastAsia="Times New Roman" w:hAnsi="Open Sans" w:cs="Open Sans"/>
          <w:sz w:val="20"/>
          <w:szCs w:val="20"/>
          <w:lang w:eastAsia="sl-SI"/>
        </w:rPr>
        <w:t xml:space="preserve"> iz 12. člena pogodbe.</w:t>
      </w:r>
    </w:p>
    <w:p w14:paraId="486E715A" w14:textId="77777777" w:rsidR="00B93DFA" w:rsidRPr="004635FC" w:rsidRDefault="00B93DFA" w:rsidP="00316791">
      <w:pPr>
        <w:keepNext/>
        <w:keepLines/>
        <w:widowControl w:val="0"/>
        <w:spacing w:after="0" w:line="240" w:lineRule="auto"/>
        <w:jc w:val="both"/>
        <w:rPr>
          <w:rFonts w:ascii="Open Sans" w:eastAsia="Times New Roman" w:hAnsi="Open Sans" w:cs="Open Sans"/>
          <w:sz w:val="20"/>
          <w:szCs w:val="20"/>
          <w:lang w:eastAsia="sl-SI"/>
        </w:rPr>
      </w:pPr>
    </w:p>
    <w:p w14:paraId="06AD0B8A" w14:textId="27B9B7D3"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je dolžan predložiti novo (ustrezno podaljšano ali povišano) finančno zavarovanje za zavarovanje dobre izvedbe pogodbenih obveznosti, v kolikor se pogodbeni rok ali pogodbena vrednost spremenita ali v primeru delnega unovčenja zavarovanja</w:t>
      </w:r>
      <w:r w:rsidR="00005061">
        <w:rPr>
          <w:rFonts w:ascii="Open Sans" w:eastAsia="Times New Roman" w:hAnsi="Open Sans" w:cs="Open Sans"/>
          <w:sz w:val="20"/>
          <w:szCs w:val="20"/>
          <w:lang w:eastAsia="sl-SI"/>
        </w:rPr>
        <w:t>.</w:t>
      </w:r>
    </w:p>
    <w:p w14:paraId="37A06C1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5EDE8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Finančno zavarovanje za zavarovanje dobre izvedbe pogodbenih obveznosti se nanaša na vsa po pogodbi izvedena dela. V primeru, da naročnik unovči finančno zavarovanje za zavarovanje dobre izvedbe pogodbenih obveznosti, mora izvajalec nemudoma dostaviti novo finančno zavarovanje za zavarovanje dobre izvedbe pogodbenih obveznosti.</w:t>
      </w:r>
    </w:p>
    <w:p w14:paraId="728CDCA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F8EDA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pred unovčenjem finančnega zavarovanja za zavarovanje dobre izvedbe pogodbenih obveznosti izvajalca pisno pozval k izpolnjevanju pogodbenih obveznosti in mu določil rok za izpolnitev.</w:t>
      </w:r>
    </w:p>
    <w:p w14:paraId="08C2A99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7B4790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192E7A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4BCD54F8" w14:textId="4BEA4D5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w:t>
      </w:r>
      <w:r w:rsidRPr="004635FC">
        <w:rPr>
          <w:rFonts w:ascii="Open Sans" w:eastAsia="Times New Roman" w:hAnsi="Open Sans" w:cs="Open Sans"/>
          <w:bCs/>
          <w:iCs/>
          <w:sz w:val="20"/>
          <w:szCs w:val="20"/>
          <w:lang w:eastAsia="sl-SI"/>
        </w:rPr>
        <w:t xml:space="preserve">(v nadaljevanju: finančno zavarovanje </w:t>
      </w:r>
      <w:r w:rsidRPr="004635FC">
        <w:rPr>
          <w:rFonts w:ascii="Open Sans" w:eastAsia="Times New Roman" w:hAnsi="Open Sans" w:cs="Open Sans"/>
          <w:sz w:val="20"/>
          <w:szCs w:val="20"/>
          <w:lang w:eastAsia="sl-SI"/>
        </w:rPr>
        <w:t xml:space="preserve">za odpravo napak v garancijskem roku) v višini 5% (pet odstotkov) pogodbene vrednosti z DDV. Finančno zavarovanje za odpravo napak v garancijskem roku mora biti unovčljivo še 30 (trideset) </w:t>
      </w:r>
      <w:r w:rsidR="00360CA1">
        <w:rPr>
          <w:rFonts w:ascii="Open Sans" w:eastAsia="Times New Roman" w:hAnsi="Open Sans" w:cs="Open Sans"/>
          <w:sz w:val="20"/>
          <w:szCs w:val="20"/>
          <w:lang w:eastAsia="sl-SI"/>
        </w:rPr>
        <w:t xml:space="preserve">koledarskih </w:t>
      </w:r>
      <w:r w:rsidRPr="004635FC">
        <w:rPr>
          <w:rFonts w:ascii="Open Sans" w:eastAsia="Times New Roman" w:hAnsi="Open Sans" w:cs="Open Sans"/>
          <w:sz w:val="20"/>
          <w:szCs w:val="20"/>
          <w:lang w:eastAsia="sl-SI"/>
        </w:rPr>
        <w:t>dni po preteku najdaljšega garancijskega roka</w:t>
      </w:r>
      <w:r w:rsidRPr="004635FC">
        <w:rPr>
          <w:rFonts w:ascii="Open Sans" w:eastAsia="Times New Roman" w:hAnsi="Open Sans" w:cs="Open Sans"/>
          <w:bCs/>
          <w:iCs/>
          <w:sz w:val="20"/>
          <w:szCs w:val="20"/>
          <w:lang w:eastAsia="sl-SI"/>
        </w:rPr>
        <w:t xml:space="preserve">, določenega s pogodbo (torej mora veljati: celoten garancijski rok, določen v pogodbi + 30 (trideset) </w:t>
      </w:r>
      <w:r w:rsidR="00360CA1">
        <w:rPr>
          <w:rFonts w:ascii="Open Sans" w:eastAsia="Times New Roman" w:hAnsi="Open Sans" w:cs="Open Sans"/>
          <w:bCs/>
          <w:iCs/>
          <w:sz w:val="20"/>
          <w:szCs w:val="20"/>
          <w:lang w:eastAsia="sl-SI"/>
        </w:rPr>
        <w:t xml:space="preserve">koledarskih </w:t>
      </w:r>
      <w:r w:rsidRPr="004635FC">
        <w:rPr>
          <w:rFonts w:ascii="Open Sans" w:eastAsia="Times New Roman" w:hAnsi="Open Sans" w:cs="Open Sans"/>
          <w:bCs/>
          <w:iCs/>
          <w:sz w:val="20"/>
          <w:szCs w:val="20"/>
          <w:lang w:eastAsia="sl-SI"/>
        </w:rPr>
        <w:t>dni)</w:t>
      </w:r>
      <w:r w:rsidRPr="004635FC">
        <w:rPr>
          <w:rFonts w:ascii="Open Sans" w:eastAsia="Times New Roman" w:hAnsi="Open Sans" w:cs="Open Sans"/>
          <w:sz w:val="20"/>
          <w:szCs w:val="20"/>
          <w:lang w:eastAsia="sl-SI"/>
        </w:rPr>
        <w:t>.</w:t>
      </w:r>
    </w:p>
    <w:p w14:paraId="1F41987F"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283F0EB"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0ABE245E"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B85D81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naročnik unovči finančno zavarovanje za odpravo napak v garancijskem roku, mu mora izvajalec nemudoma dostaviti novo finančno zavarovanje za odpravo napak v garancijskem roku.</w:t>
      </w:r>
    </w:p>
    <w:p w14:paraId="4521D2D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0094139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BC060B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E4B5D0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C3C568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1CFEDA7" w14:textId="436C1A0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KAZEN IN VIŠJA SILA</w:t>
      </w:r>
    </w:p>
    <w:p w14:paraId="30DD087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2A9BA80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8A2814"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3F3053B1" w14:textId="15335E7C"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ne opravi pogodbenih obveznosti v roku, opredeljenem v 12. členu te pogodbe in neizpolnitev ali nepravočasna izpolnitev ni posledica okoliščin iz tretjega odstavka 12. člena te pogodbe oziroma višje sile, kot je opredeljena v 26. členu te pogodbe, je naročnik upravičen obračunati pogodbeno kazen, in sicer v višini nič cela dva odstotka (0,2 %) od skupne pogodbene vrednosti brez DDV, navedene v 3. členu te pogodbe, za vsak zamujen koledarski dan, opredeljen v 12. členu</w:t>
      </w:r>
      <w:r w:rsidR="00675962" w:rsidRPr="004635FC">
        <w:rPr>
          <w:rFonts w:ascii="Open Sans" w:eastAsia="Times New Roman" w:hAnsi="Open Sans" w:cs="Open Sans"/>
          <w:sz w:val="20"/>
          <w:szCs w:val="20"/>
          <w:lang w:eastAsia="sl-SI"/>
        </w:rPr>
        <w:t xml:space="preserve"> pogodbe</w:t>
      </w:r>
      <w:r w:rsidRPr="004635FC">
        <w:rPr>
          <w:rFonts w:ascii="Open Sans" w:eastAsia="Times New Roman" w:hAnsi="Open Sans" w:cs="Open Sans"/>
          <w:sz w:val="20"/>
          <w:szCs w:val="20"/>
          <w:lang w:eastAsia="sl-SI"/>
        </w:rPr>
        <w:t>, brez omejitve.</w:t>
      </w:r>
      <w:bookmarkStart w:id="27" w:name="_Hlk190167920"/>
      <w:r w:rsidRPr="004635FC">
        <w:rPr>
          <w:rFonts w:ascii="Open Sans" w:eastAsia="Times New Roman" w:hAnsi="Open Sans" w:cs="Open Sans"/>
          <w:sz w:val="20"/>
          <w:szCs w:val="20"/>
          <w:lang w:eastAsia="sl-SI"/>
        </w:rPr>
        <w:t xml:space="preserve"> Pogodbena kazen se obračuna tudi v primeru ne predložitve dokumentacije o izvedeni gradnji, ki je določena kot obveznost po tej pogodbi</w:t>
      </w:r>
      <w:bookmarkEnd w:id="27"/>
      <w:r w:rsidRPr="004635FC">
        <w:rPr>
          <w:rFonts w:ascii="Open Sans" w:eastAsia="Times New Roman" w:hAnsi="Open Sans" w:cs="Open Sans"/>
          <w:sz w:val="20"/>
          <w:szCs w:val="20"/>
          <w:lang w:eastAsia="sl-SI"/>
        </w:rPr>
        <w:t>.</w:t>
      </w:r>
    </w:p>
    <w:p w14:paraId="3C0791A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96AAFA6" w14:textId="77777777"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si pridrži pravico uveljaviti pogodbeno kazen pri plačilu začasnih in končne situacije, čeprav ob zamudi izvajalca na to ni posebej opozoril, niti pisno obvestil.</w:t>
      </w:r>
    </w:p>
    <w:p w14:paraId="5CE124D5"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4EDBB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 in izvajalec soglašata, da pravica zaračunati pogodbeno kazen ni pogojena z nastankom škode naročniku. Za povračilo tako ali dodatno nastale škode bo naročnik unovčil finančno zavarovanje za zavarovanje dobre izvedbe pogodbenih obveznosti in škodo uveljavljal po splošnih načelih odškodninske odgovornosti, neodvisno od uveljavljanja pogodbene kazni.</w:t>
      </w:r>
    </w:p>
    <w:p w14:paraId="204EE6C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F7183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B69906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BD4F09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Nobena od pogodbenih strank ni odgovorna za delno ali celotno neizpolnjevanje pogodbenih obveznosti, če je to posledica višje sile.</w:t>
      </w:r>
    </w:p>
    <w:p w14:paraId="331ECDC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FC883E3" w14:textId="77777777"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4635FC">
        <w:rPr>
          <w:rFonts w:ascii="Open Sans" w:eastAsia="Times New Roman" w:hAnsi="Open Sans" w:cs="Open Sans"/>
          <w:sz w:val="20"/>
          <w:szCs w:val="20"/>
          <w:lang w:eastAsia="sl-SI"/>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A787156" w14:textId="77777777" w:rsidR="007061CB" w:rsidRPr="004635FC" w:rsidRDefault="007061CB" w:rsidP="00656CA1">
      <w:pPr>
        <w:keepNext/>
        <w:keepLines/>
        <w:widowControl w:val="0"/>
        <w:spacing w:after="0" w:line="240" w:lineRule="auto"/>
        <w:jc w:val="both"/>
        <w:rPr>
          <w:rFonts w:ascii="Open Sans" w:eastAsia="Times New Roman" w:hAnsi="Open Sans" w:cs="Open Sans"/>
          <w:snapToGrid w:val="0"/>
          <w:sz w:val="20"/>
          <w:szCs w:val="20"/>
          <w:lang w:eastAsia="sl-SI"/>
        </w:rPr>
      </w:pPr>
    </w:p>
    <w:p w14:paraId="49A0A9D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33A150E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EA9DB6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PREDSTAVNIKI POGODBENIH STRANK</w:t>
      </w:r>
    </w:p>
    <w:p w14:paraId="6551DED2"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0DDFC2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F2014A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CC611E0" w14:textId="70BB547A"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Vodja </w:t>
      </w:r>
      <w:r w:rsidR="00A07E09" w:rsidRPr="004635FC">
        <w:rPr>
          <w:rFonts w:ascii="Open Sans" w:eastAsia="Times New Roman" w:hAnsi="Open Sans" w:cs="Open Sans"/>
          <w:sz w:val="20"/>
          <w:szCs w:val="20"/>
          <w:lang w:eastAsia="sl-SI"/>
        </w:rPr>
        <w:t xml:space="preserve">strojno instalacijskih </w:t>
      </w:r>
      <w:r w:rsidRPr="004635FC">
        <w:rPr>
          <w:rFonts w:ascii="Open Sans" w:eastAsia="Times New Roman" w:hAnsi="Open Sans" w:cs="Open Sans"/>
          <w:sz w:val="20"/>
          <w:szCs w:val="20"/>
          <w:lang w:eastAsia="sl-SI"/>
        </w:rPr>
        <w:t>del (predstavnik) pri izvajalcu: ___________________</w:t>
      </w:r>
    </w:p>
    <w:p w14:paraId="55A8C73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EE96B7" w14:textId="2A3B914F"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Vodja nadzora/(pooblaščeni) strokovnjak za </w:t>
      </w:r>
      <w:r w:rsidR="00D40B0F">
        <w:rPr>
          <w:rFonts w:ascii="Open Sans" w:eastAsia="Times New Roman" w:hAnsi="Open Sans" w:cs="Open Sans"/>
          <w:sz w:val="20"/>
          <w:szCs w:val="20"/>
          <w:lang w:eastAsia="sl-SI"/>
        </w:rPr>
        <w:t>strojno instalacijska</w:t>
      </w:r>
      <w:r w:rsidR="00D40B0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dela in skrbnik pogodbe (predstavnik) pri naročniku: __________________</w:t>
      </w:r>
    </w:p>
    <w:p w14:paraId="4A18C43F"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32D6F97"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Koordinator za varnost in zdravje pri delu: ___________________</w:t>
      </w:r>
    </w:p>
    <w:p w14:paraId="711ED15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52D100" w14:textId="2DF43A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 </w:t>
      </w:r>
    </w:p>
    <w:p w14:paraId="3BE35B58" w14:textId="77CDA40F" w:rsidR="00F40CCA" w:rsidRDefault="00F40CCA" w:rsidP="003C2ED5">
      <w:pPr>
        <w:keepNext/>
        <w:keepLines/>
        <w:widowControl w:val="0"/>
        <w:spacing w:after="0" w:line="240" w:lineRule="auto"/>
        <w:jc w:val="both"/>
        <w:rPr>
          <w:rFonts w:ascii="Open Sans" w:eastAsia="Times New Roman" w:hAnsi="Open Sans" w:cs="Open Sans"/>
          <w:sz w:val="20"/>
          <w:szCs w:val="20"/>
          <w:lang w:eastAsia="sl-SI"/>
        </w:rPr>
      </w:pPr>
    </w:p>
    <w:p w14:paraId="1FCE89E3" w14:textId="4755A68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ODPOVED IN ODSTOP OD POGODBE</w:t>
      </w:r>
    </w:p>
    <w:p w14:paraId="518C7E2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5CFF92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696315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AEFF7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s pisnim obvestilom izvajalcu, poslanim s priporočeno pošiljko po pošti, odpove pogodbo, če se okoliščine po sklenitvi pogodbe spremenijo tako, da sklenjena pogodba ne izraža več prave volje naročnika. V tem primeru je naročnik dolžan izvajalcu povrniti vse dokazljive stroške in mu plačati do tedaj opravljena dela.</w:t>
      </w:r>
    </w:p>
    <w:p w14:paraId="52F8BC5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B5ECA9F" w14:textId="746DDA34"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odstopi od pogodbe, brez obveznosti do izvajalca, če izvajalec:</w:t>
      </w:r>
    </w:p>
    <w:p w14:paraId="6E900E40"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začne z izvedbo pogodbeno dogovorjenih del v pogodbenem roku, niti v naknadnem roku, ki mu ga določi naročnik;</w:t>
      </w:r>
    </w:p>
    <w:p w14:paraId="277F9AF2"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dosega pogodbeno dogovorjene kvalitete in te ne vzpostavi niti v naknadnem roku, ki mu ga določi naročnik;</w:t>
      </w:r>
    </w:p>
    <w:p w14:paraId="65680CC1"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upošteva navodil naročnika niti po naknadnem opozorilu naročnika,</w:t>
      </w:r>
    </w:p>
    <w:p w14:paraId="63BE35F5"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 svoje obveznosti v nasprotju s pravili stroke, tehničnimi predpisi, standardi oziroma veljavno zakonodajo,</w:t>
      </w:r>
    </w:p>
    <w:p w14:paraId="1328DCC9"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neredno plačuje obveznosti do dobaviteljev materiala,</w:t>
      </w:r>
    </w:p>
    <w:p w14:paraId="21AACA43"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neredno poravnava obveznosti do svojih zaposlenih,</w:t>
      </w:r>
    </w:p>
    <w:p w14:paraId="301E2B81"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poviša cene v času veljavnosti pogodbe,</w:t>
      </w:r>
    </w:p>
    <w:p w14:paraId="1077D26D"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prekine z deli brez predhodnega pisnega soglasja naročnika,</w:t>
      </w:r>
    </w:p>
    <w:p w14:paraId="5FD05BEA"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zagotavlja zadostnih kapacitet za tekoče izvajanje del,</w:t>
      </w:r>
    </w:p>
    <w:p w14:paraId="57630250"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zaključi s pogodbenimi deli niti v roku, ki mu ga naknadno določi naročnik,</w:t>
      </w:r>
    </w:p>
    <w:p w14:paraId="0C5C9CE5"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drugih primerih, ki jih določa zakon ali ta pogodba.</w:t>
      </w:r>
    </w:p>
    <w:p w14:paraId="57FBAAE6"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CD80BC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navedenih primerih iz prejšnjega odstavka naročnik lahko unovči finančno zavarovanje za dobro izvedbo pogodbenih obveznosti.</w:t>
      </w:r>
    </w:p>
    <w:p w14:paraId="3747A8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31A275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 odstopu od pogodbe naročnik obvesti izvajalca s priporočeno pošiljko po pošti.</w:t>
      </w:r>
    </w:p>
    <w:p w14:paraId="2D638FE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93F78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4A8B6D0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1E36D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6CE7098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6659F9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RAZVEZNI POGOJ</w:t>
      </w:r>
    </w:p>
    <w:p w14:paraId="33A74C9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31879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B2B335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35DBD76" w14:textId="77777777" w:rsidR="007061CB" w:rsidRPr="004635FC" w:rsidRDefault="007061CB" w:rsidP="00656CA1">
      <w:pPr>
        <w:keepNext/>
        <w:keepLines/>
        <w:widowControl w:val="0"/>
        <w:spacing w:after="0" w:line="240" w:lineRule="auto"/>
        <w:ind w:right="-1"/>
        <w:jc w:val="both"/>
        <w:outlineLvl w:val="1"/>
        <w:rPr>
          <w:rFonts w:ascii="Open Sans" w:eastAsia="Times New Roman" w:hAnsi="Open Sans" w:cs="Open Sans"/>
          <w:sz w:val="20"/>
          <w:szCs w:val="20"/>
        </w:rPr>
      </w:pPr>
      <w:r w:rsidRPr="004635FC">
        <w:rPr>
          <w:rFonts w:ascii="Open Sans" w:eastAsia="Times New Roman" w:hAnsi="Open Sans" w:cs="Open Sans"/>
          <w:sz w:val="20"/>
          <w:szCs w:val="20"/>
        </w:rPr>
        <w:t>Ta pogodba je sklenjena pod razveznim pogojem, ki se uresniči v primeru izpolnitve ene od naslednjih okoliščin:</w:t>
      </w:r>
    </w:p>
    <w:p w14:paraId="6E3A59D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sodišče s pravnomočno odločitvijo ugotovilo kršitev obveznosti iz drugega odstavka 3. člena ZJN-3 s strani izvajalca ali njegovega podizvajalca ali</w:t>
      </w:r>
    </w:p>
    <w:p w14:paraId="4F96792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B3CA54"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E65D294"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seznanitve naročnika s kršitvijo bo naročnik o tem obvestil izvajalca v desetih (10) dneh. </w:t>
      </w:r>
    </w:p>
    <w:p w14:paraId="634C5E57"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3CC2300"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675FFC"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1DDA2E1A"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14:paraId="56274FF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D33C399"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05E38AA5"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54A890D"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778788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B4FE2F"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REŠEVANJE SPOROV</w:t>
      </w:r>
    </w:p>
    <w:p w14:paraId="5187FF74"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695FEFB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7B1805"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D552C9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spore, ki bi nastali v zvezi z izvajanjem te pogodbe, bosta stranki skušali rešiti sporazumno.</w:t>
      </w:r>
    </w:p>
    <w:p w14:paraId="379B8BB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54BF1E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 z uporabo prava Republike Slovenije.</w:t>
      </w:r>
    </w:p>
    <w:p w14:paraId="2D8BFF83"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ED62133" w14:textId="77777777" w:rsidR="007061CB" w:rsidRPr="004635FC" w:rsidRDefault="007061CB" w:rsidP="00F65D09">
      <w:pPr>
        <w:keepNext/>
        <w:keepLines/>
        <w:widowControl w:val="0"/>
        <w:numPr>
          <w:ilvl w:val="0"/>
          <w:numId w:val="21"/>
        </w:numPr>
        <w:spacing w:after="0" w:line="240" w:lineRule="auto"/>
        <w:ind w:left="567" w:firstLine="0"/>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OSTALE DOLOČBE</w:t>
      </w:r>
    </w:p>
    <w:p w14:paraId="27C48ED9"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3AA8F54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ED63B1E" w14:textId="77777777" w:rsidR="007061CB" w:rsidRPr="004635FC" w:rsidRDefault="007061CB" w:rsidP="00656CA1">
      <w:pPr>
        <w:keepNext/>
        <w:keepLines/>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p>
    <w:p w14:paraId="7BA6F30B"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izjavlja, da mu je poznan predmet pogodbe, da je seznanjen z razpisnimi zahtevami in projektno dokumentacijo, ter da so mu razumljivi in jasni pogoji in okoliščine za pravilno izvedbo del.</w:t>
      </w:r>
    </w:p>
    <w:p w14:paraId="4EC6E4A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F3EDE0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9D82940"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4B3686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vsem ostalem, kar ni izrecno urejeno s to pogodbo, veljajo določila zakona, ki ureja gradnjo, in zakona, ki ureja obligacijska razmerja. Za vprašanja, ki jih le-ta ne urejata, pa Posebne gradbene uzance 2020, če niso v nasprotju z določili te pogodbe.</w:t>
      </w:r>
    </w:p>
    <w:p w14:paraId="11B7E27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6780D41" w14:textId="1C341CEE"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15386"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060E1E84"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B55178"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5503462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9A82787"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4301578F"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588E9F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108524A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5EDB74FA"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24238D03"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2E57F0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947590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spremembe oziroma dopolnitve te pogodbe so veljavne le, če so sklenjene v pisni obliki in jih podpišeta obe pogodbeni stranki.</w:t>
      </w:r>
    </w:p>
    <w:p w14:paraId="012F5CC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1080D9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7CFE7A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9A8B6E2"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87CD8C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8958B5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Ta pogodba v celoti zavezuje tudi morebitne vsakokratne pravne naslednike vsake od pogodbenih strank, kar velja zlasti tudi v primeru organizacijsko – statusnih ter lastninskih sprememb.</w:t>
      </w:r>
    </w:p>
    <w:p w14:paraId="3C0E2BF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6B89904"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2D2E77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006EF9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sklenjena in začne veljati z dnem, ko jo podpišeta obe pogodbeni stranki, pod pogojem, da izvajalec naročniku predloži finančno zavarovanje za dobro izvedbo pogodbenih obveznosti v skladu z 22. členom pogodbe.</w:t>
      </w:r>
    </w:p>
    <w:p w14:paraId="452142A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806C44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velja do izpolnitve vseh pogodbenih obveznosti. Glede garancijskih določil, pogodba velja vse do poteka vseh garancijskih rokov.</w:t>
      </w:r>
    </w:p>
    <w:p w14:paraId="26A3C54F"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3D53D6A" w14:textId="0A17ACC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203EB"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7D2451"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sestavljena in podpisana</w:t>
      </w:r>
      <w:r w:rsidRPr="004635FC" w:rsidDel="00986F31">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3 (treh) enakih izvodih, od katerih prejme naročnik 2 (dva) izvoda, izvajalec pa 1 (en) izvod.</w:t>
      </w:r>
    </w:p>
    <w:p w14:paraId="7BE6F803" w14:textId="7F13755D" w:rsidR="007061CB" w:rsidRPr="004635FC" w:rsidRDefault="007061CB"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6A3546D6" w14:textId="77777777" w:rsidR="00C53578" w:rsidRPr="004635FC" w:rsidRDefault="00C53578"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66C57AF5" w14:textId="45C92BF8" w:rsidR="007061CB" w:rsidRPr="004635FC" w:rsidRDefault="007061CB" w:rsidP="00656CA1">
      <w:pPr>
        <w:keepNext/>
        <w:keepLines/>
        <w:widowControl w:val="0"/>
        <w:tabs>
          <w:tab w:val="left" w:pos="1134"/>
          <w:tab w:val="left" w:pos="4820"/>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Ljubljana, dne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_________________, dne </w:t>
      </w:r>
    </w:p>
    <w:p w14:paraId="1B64DD66" w14:textId="77777777" w:rsidR="00C53578" w:rsidRPr="004635FC" w:rsidRDefault="00C53578"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52875765" w14:textId="77777777" w:rsidR="00421D19" w:rsidRPr="004635FC" w:rsidRDefault="00421D19"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5AC6FD7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Izvajalec:</w:t>
      </w:r>
    </w:p>
    <w:p w14:paraId="1EF6A9C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DB1DB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JAVNO PODJETJE </w:t>
      </w:r>
    </w:p>
    <w:p w14:paraId="2C0EDB3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ENERGETIKA LJUBLJANA d.o.o.</w:t>
      </w:r>
    </w:p>
    <w:p w14:paraId="7CD9ACDA" w14:textId="77777777" w:rsidR="00C53578" w:rsidRPr="004635FC" w:rsidRDefault="00C53578" w:rsidP="00656CA1">
      <w:pPr>
        <w:keepNext/>
        <w:keepLines/>
        <w:widowControl w:val="0"/>
        <w:spacing w:after="0" w:line="240" w:lineRule="auto"/>
        <w:jc w:val="both"/>
        <w:rPr>
          <w:rFonts w:ascii="Open Sans" w:eastAsia="Times New Roman" w:hAnsi="Open Sans" w:cs="Open Sans"/>
          <w:sz w:val="20"/>
          <w:szCs w:val="20"/>
          <w:lang w:eastAsia="sl-SI"/>
        </w:rPr>
      </w:pPr>
    </w:p>
    <w:p w14:paraId="7B13EBE0" w14:textId="77777777" w:rsidR="00BC1C0D"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Samo Lozej, direktor</w:t>
      </w:r>
    </w:p>
    <w:p w14:paraId="6DABE03F" w14:textId="77777777" w:rsidR="003A38FB" w:rsidRPr="004635FC" w:rsidRDefault="003A38FB"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930107" w:rsidRPr="00A07E09" w14:paraId="06F0B457" w14:textId="77777777" w:rsidTr="00FB60EF">
        <w:tc>
          <w:tcPr>
            <w:tcW w:w="9426" w:type="dxa"/>
            <w:tcBorders>
              <w:top w:val="single" w:sz="4" w:space="0" w:color="auto"/>
              <w:bottom w:val="single" w:sz="4" w:space="0" w:color="auto"/>
            </w:tcBorders>
          </w:tcPr>
          <w:p w14:paraId="2001FA6C" w14:textId="0411A698" w:rsidR="00930107" w:rsidRPr="004635FC" w:rsidRDefault="00930107" w:rsidP="00656CA1">
            <w:pPr>
              <w:keepNext/>
              <w:keepLines/>
              <w:spacing w:after="0" w:line="240" w:lineRule="auto"/>
              <w:jc w:val="both"/>
              <w:rPr>
                <w:rFonts w:ascii="Open Sans" w:hAnsi="Open Sans" w:cs="Open Sans"/>
                <w:b/>
                <w:i/>
                <w:sz w:val="20"/>
                <w:szCs w:val="20"/>
              </w:rPr>
            </w:pPr>
            <w:r w:rsidRPr="004635FC">
              <w:rPr>
                <w:rFonts w:ascii="Open Sans" w:hAnsi="Open Sans" w:cs="Open Sans"/>
                <w:noProof/>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bookmarkStart w:id="28" w:name="_Toc181518632"/>
            <w:r w:rsidRPr="004635FC">
              <w:rPr>
                <w:rFonts w:ascii="Open Sans" w:hAnsi="Open Sans" w:cs="Open Sans"/>
                <w:bCs/>
                <w:noProof/>
                <w:sz w:val="20"/>
                <w:szCs w:val="20"/>
              </w:rPr>
              <w:t>VZOREC MENIČNE IZJAVE ZA DOBRO IZVEDBO</w:t>
            </w:r>
            <w:r w:rsidR="00450D30" w:rsidRPr="004635FC">
              <w:rPr>
                <w:rFonts w:ascii="Open Sans" w:hAnsi="Open Sans" w:cs="Open Sans"/>
                <w:bCs/>
                <w:noProof/>
                <w:sz w:val="20"/>
                <w:szCs w:val="20"/>
              </w:rPr>
              <w:t xml:space="preserve"> POGODBENIH</w:t>
            </w:r>
            <w:r w:rsidRPr="004635FC">
              <w:rPr>
                <w:rFonts w:ascii="Open Sans" w:hAnsi="Open Sans" w:cs="Open Sans"/>
                <w:bCs/>
                <w:noProof/>
                <w:sz w:val="20"/>
                <w:szCs w:val="20"/>
              </w:rPr>
              <w:t xml:space="preserve"> OBVEZNOSTI</w:t>
            </w:r>
            <w:bookmarkEnd w:id="28"/>
            <w:r w:rsidRPr="004635FC">
              <w:rPr>
                <w:rFonts w:ascii="Open Sans" w:hAnsi="Open Sans" w:cs="Open Sans"/>
                <w:bCs/>
                <w:noProof/>
                <w:sz w:val="20"/>
                <w:szCs w:val="20"/>
              </w:rPr>
              <w:t xml:space="preserve"> </w:t>
            </w:r>
            <w:r w:rsidRPr="004635FC">
              <w:rPr>
                <w:rFonts w:ascii="Open Sans" w:hAnsi="Open Sans" w:cs="Open Sans"/>
                <w:color w:val="FF0000"/>
                <w:sz w:val="20"/>
                <w:szCs w:val="20"/>
              </w:rPr>
              <w:t>– ni potrebno prilagati v ponudbi</w:t>
            </w:r>
          </w:p>
        </w:tc>
      </w:tr>
    </w:tbl>
    <w:p w14:paraId="28E673E8" w14:textId="77777777" w:rsidR="00A34747" w:rsidRDefault="00A34747" w:rsidP="00656CA1">
      <w:pPr>
        <w:keepNext/>
        <w:keepLines/>
        <w:spacing w:after="0" w:line="240" w:lineRule="auto"/>
        <w:jc w:val="both"/>
        <w:rPr>
          <w:rFonts w:ascii="Open Sans" w:hAnsi="Open Sans" w:cs="Open Sans"/>
          <w:noProof/>
          <w:sz w:val="20"/>
          <w:szCs w:val="20"/>
        </w:rPr>
      </w:pPr>
    </w:p>
    <w:p w14:paraId="5B431C6F" w14:textId="4678F1F1"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Izvajalec</w:t>
      </w:r>
      <w:r w:rsidRPr="004635FC">
        <w:rPr>
          <w:rFonts w:ascii="Open Sans" w:hAnsi="Open Sans" w:cs="Open Sans"/>
          <w:noProof/>
          <w:sz w:val="20"/>
          <w:szCs w:val="20"/>
          <w:lang w:val="x-none"/>
        </w:rPr>
        <w:t>:</w:t>
      </w:r>
    </w:p>
    <w:p w14:paraId="38A6BC52"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6F936223"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2E9D9B1E" w14:textId="77777777" w:rsidR="00930107" w:rsidRPr="004635FC" w:rsidRDefault="00930107" w:rsidP="00656CA1">
      <w:pPr>
        <w:keepNext/>
        <w:keepLines/>
        <w:spacing w:after="0" w:line="240" w:lineRule="auto"/>
        <w:jc w:val="both"/>
        <w:rPr>
          <w:rFonts w:ascii="Open Sans" w:hAnsi="Open Sans" w:cs="Open Sans"/>
          <w:b/>
          <w:noProof/>
          <w:sz w:val="20"/>
          <w:szCs w:val="20"/>
        </w:rPr>
      </w:pPr>
    </w:p>
    <w:p w14:paraId="6F548CFC" w14:textId="77777777" w:rsidR="00930107" w:rsidRPr="004635FC" w:rsidRDefault="00930107" w:rsidP="00656CA1">
      <w:pPr>
        <w:keepNext/>
        <w:keepLines/>
        <w:spacing w:after="0" w:line="240" w:lineRule="auto"/>
        <w:jc w:val="center"/>
        <w:rPr>
          <w:rFonts w:ascii="Open Sans" w:hAnsi="Open Sans" w:cs="Open Sans"/>
          <w:b/>
          <w:noProof/>
          <w:sz w:val="20"/>
          <w:szCs w:val="20"/>
        </w:rPr>
      </w:pPr>
      <w:r w:rsidRPr="004635FC">
        <w:rPr>
          <w:rFonts w:ascii="Open Sans" w:hAnsi="Open Sans" w:cs="Open Sans"/>
          <w:b/>
          <w:noProof/>
          <w:sz w:val="20"/>
          <w:szCs w:val="20"/>
        </w:rPr>
        <w:t>MENIČNA IZJAVA</w:t>
      </w:r>
    </w:p>
    <w:p w14:paraId="19B19D81" w14:textId="707EB804" w:rsidR="00930107" w:rsidRPr="004635FC" w:rsidRDefault="00930107" w:rsidP="00656CA1">
      <w:pPr>
        <w:keepNext/>
        <w:keepLines/>
        <w:spacing w:after="0" w:line="240" w:lineRule="auto"/>
        <w:jc w:val="center"/>
        <w:rPr>
          <w:rFonts w:ascii="Open Sans" w:hAnsi="Open Sans" w:cs="Open Sans"/>
          <w:b/>
          <w:i/>
          <w:noProof/>
          <w:sz w:val="20"/>
          <w:szCs w:val="20"/>
        </w:rPr>
      </w:pPr>
      <w:r w:rsidRPr="004635FC">
        <w:rPr>
          <w:rFonts w:ascii="Open Sans" w:hAnsi="Open Sans" w:cs="Open Sans"/>
          <w:b/>
          <w:i/>
          <w:noProof/>
          <w:sz w:val="20"/>
          <w:szCs w:val="20"/>
        </w:rPr>
        <w:t xml:space="preserve">za zavarovanje dobre izvedbe </w:t>
      </w:r>
      <w:r w:rsidR="00450D30" w:rsidRPr="004635FC">
        <w:rPr>
          <w:rFonts w:ascii="Open Sans" w:hAnsi="Open Sans" w:cs="Open Sans"/>
          <w:b/>
          <w:i/>
          <w:noProof/>
          <w:sz w:val="20"/>
          <w:szCs w:val="20"/>
        </w:rPr>
        <w:t xml:space="preserve">pogodbenih </w:t>
      </w:r>
      <w:r w:rsidRPr="004635FC">
        <w:rPr>
          <w:rFonts w:ascii="Open Sans" w:hAnsi="Open Sans" w:cs="Open Sans"/>
          <w:b/>
          <w:i/>
          <w:noProof/>
          <w:sz w:val="20"/>
          <w:szCs w:val="20"/>
        </w:rPr>
        <w:t>obveznosti</w:t>
      </w:r>
    </w:p>
    <w:p w14:paraId="4DF41E60" w14:textId="77777777" w:rsidR="00930107" w:rsidRPr="004635FC" w:rsidRDefault="00930107" w:rsidP="00656CA1">
      <w:pPr>
        <w:keepNext/>
        <w:keepLines/>
        <w:spacing w:after="0" w:line="240" w:lineRule="auto"/>
        <w:rPr>
          <w:rFonts w:ascii="Open Sans" w:hAnsi="Open Sans" w:cs="Open Sans"/>
          <w:b/>
          <w:noProof/>
          <w:sz w:val="20"/>
          <w:szCs w:val="20"/>
        </w:rPr>
      </w:pPr>
    </w:p>
    <w:p w14:paraId="2B4A261E" w14:textId="0CF28272" w:rsidR="00316791"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 xml:space="preserve">V skladu </w:t>
      </w:r>
      <w:r w:rsidR="00450D30" w:rsidRPr="004635FC">
        <w:rPr>
          <w:rFonts w:ascii="Open Sans" w:hAnsi="Open Sans" w:cs="Open Sans"/>
          <w:noProof/>
          <w:sz w:val="20"/>
          <w:szCs w:val="20"/>
        </w:rPr>
        <w:t>s pogodbo</w:t>
      </w:r>
      <w:r w:rsidRPr="004635FC">
        <w:rPr>
          <w:rFonts w:ascii="Open Sans" w:hAnsi="Open Sans" w:cs="Open Sans"/>
          <w:noProof/>
          <w:sz w:val="20"/>
          <w:szCs w:val="20"/>
        </w:rPr>
        <w:t xml:space="preserve"> št. </w:t>
      </w:r>
      <w:r w:rsidR="0097389F">
        <w:rPr>
          <w:rFonts w:ascii="Open Sans" w:hAnsi="Open Sans" w:cs="Open Sans"/>
          <w:noProof/>
          <w:sz w:val="20"/>
          <w:szCs w:val="20"/>
        </w:rPr>
        <w:t>ENLJ-SIR-104/26</w:t>
      </w:r>
      <w:r w:rsidRPr="004635FC">
        <w:rPr>
          <w:rFonts w:ascii="Open Sans" w:hAnsi="Open Sans" w:cs="Open Sans"/>
          <w:noProof/>
          <w:sz w:val="20"/>
          <w:szCs w:val="20"/>
        </w:rPr>
        <w:t xml:space="preserve">-_ za javno naročilo št. </w:t>
      </w:r>
      <w:r w:rsidR="0097389F">
        <w:rPr>
          <w:rFonts w:ascii="Open Sans" w:hAnsi="Open Sans" w:cs="Open Sans"/>
          <w:noProof/>
          <w:sz w:val="20"/>
          <w:szCs w:val="20"/>
        </w:rPr>
        <w:t>ENLJ-SIR-104/26</w:t>
      </w:r>
      <w:r w:rsidRPr="004635FC">
        <w:rPr>
          <w:rFonts w:ascii="Open Sans" w:hAnsi="Open Sans" w:cs="Open Sans"/>
          <w:noProof/>
          <w:sz w:val="20"/>
          <w:szCs w:val="20"/>
        </w:rPr>
        <w:t xml:space="preserve">, </w:t>
      </w:r>
      <w:r w:rsidR="00CC6140" w:rsidRPr="004635FC">
        <w:rPr>
          <w:rFonts w:ascii="Open Sans" w:hAnsi="Open Sans" w:cs="Open Sans"/>
          <w:noProof/>
          <w:sz w:val="20"/>
          <w:szCs w:val="20"/>
        </w:rPr>
        <w:t>sklenjen</w:t>
      </w:r>
      <w:r w:rsidR="00CC6140">
        <w:rPr>
          <w:rFonts w:ascii="Open Sans" w:hAnsi="Open Sans" w:cs="Open Sans"/>
          <w:noProof/>
          <w:sz w:val="20"/>
          <w:szCs w:val="20"/>
        </w:rPr>
        <w:t>o</w:t>
      </w:r>
      <w:r w:rsidR="00CC6140" w:rsidRPr="004635FC">
        <w:rPr>
          <w:rFonts w:ascii="Open Sans" w:hAnsi="Open Sans" w:cs="Open Sans"/>
          <w:noProof/>
          <w:sz w:val="20"/>
          <w:szCs w:val="20"/>
        </w:rPr>
        <w:t xml:space="preserve"> </w:t>
      </w:r>
      <w:r w:rsidRPr="004635FC">
        <w:rPr>
          <w:rFonts w:ascii="Open Sans" w:hAnsi="Open Sans" w:cs="Open Sans"/>
          <w:noProof/>
          <w:sz w:val="20"/>
          <w:szCs w:val="20"/>
        </w:rPr>
        <w:t>dne ___________, med naročnikom: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in izvajalcem: ___________________________ (naziv in naslov izvajalca) je izvajalec dolžan izvesti </w:t>
      </w:r>
      <w:r w:rsidR="00CC6140">
        <w:rPr>
          <w:rFonts w:ascii="Open Sans" w:hAnsi="Open Sans" w:cs="Open Sans"/>
          <w:noProof/>
          <w:sz w:val="20"/>
          <w:szCs w:val="20"/>
        </w:rPr>
        <w:t>strojno instalacijska</w:t>
      </w:r>
      <w:r w:rsidR="00CC6140" w:rsidRPr="004635FC">
        <w:rPr>
          <w:rFonts w:ascii="Open Sans" w:hAnsi="Open Sans" w:cs="Open Sans"/>
          <w:noProof/>
          <w:sz w:val="20"/>
          <w:szCs w:val="20"/>
        </w:rPr>
        <w:t xml:space="preserve"> </w:t>
      </w:r>
      <w:r w:rsidRPr="004635FC">
        <w:rPr>
          <w:rFonts w:ascii="Open Sans" w:hAnsi="Open Sans" w:cs="Open Sans"/>
          <w:noProof/>
          <w:sz w:val="20"/>
          <w:szCs w:val="20"/>
        </w:rPr>
        <w:t xml:space="preserve">dela 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xml:space="preserve">: ________________________________ </w:t>
      </w:r>
      <w:r w:rsidRPr="004635FC">
        <w:rPr>
          <w:rFonts w:ascii="Open Sans" w:hAnsi="Open Sans" w:cs="Open Sans"/>
          <w:bCs/>
          <w:noProof/>
          <w:sz w:val="20"/>
          <w:szCs w:val="20"/>
        </w:rPr>
        <w:t>v</w:t>
      </w:r>
      <w:r w:rsidR="00F77A24">
        <w:rPr>
          <w:rFonts w:ascii="Open Sans" w:hAnsi="Open Sans" w:cs="Open Sans"/>
          <w:bCs/>
          <w:noProof/>
          <w:sz w:val="20"/>
          <w:szCs w:val="20"/>
        </w:rPr>
        <w:t xml:space="preserve"> skupni pogodbeni </w:t>
      </w:r>
      <w:r w:rsidRPr="004635FC">
        <w:rPr>
          <w:rFonts w:ascii="Open Sans" w:hAnsi="Open Sans" w:cs="Open Sans"/>
          <w:noProof/>
          <w:sz w:val="20"/>
          <w:szCs w:val="20"/>
        </w:rPr>
        <w:t xml:space="preserve">vrednosti ______________ EUR brez DDV. </w:t>
      </w:r>
    </w:p>
    <w:p w14:paraId="1916AEF9" w14:textId="77777777" w:rsidR="00316791" w:rsidRDefault="00316791" w:rsidP="00656CA1">
      <w:pPr>
        <w:keepNext/>
        <w:keepLines/>
        <w:spacing w:after="0" w:line="240" w:lineRule="auto"/>
        <w:jc w:val="both"/>
        <w:rPr>
          <w:rFonts w:ascii="Open Sans" w:hAnsi="Open Sans" w:cs="Open Sans"/>
          <w:noProof/>
          <w:sz w:val="20"/>
          <w:szCs w:val="20"/>
        </w:rPr>
      </w:pPr>
    </w:p>
    <w:p w14:paraId="293E31C7" w14:textId="56A528A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Kot garancijo za dobro izvedbo</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mi kot izvajalec izdajamo eno bianko menico s pooblastilom za njeno izpolnitev in unovčenje, na kateri so podpisane pooblaščene osebe za zastopanje:</w:t>
      </w:r>
    </w:p>
    <w:p w14:paraId="52085E28" w14:textId="77777777" w:rsidR="00930107" w:rsidRPr="004635FC" w:rsidRDefault="00930107" w:rsidP="00656CA1">
      <w:pPr>
        <w:keepNext/>
        <w:keepLines/>
        <w:spacing w:after="0" w:line="240" w:lineRule="auto"/>
        <w:rPr>
          <w:rFonts w:ascii="Open Sans" w:hAnsi="Open Sans" w:cs="Open Sans"/>
          <w:noProof/>
          <w:sz w:val="20"/>
          <w:szCs w:val="20"/>
        </w:rPr>
      </w:pPr>
    </w:p>
    <w:p w14:paraId="05808C8B"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5C5463FC" w14:textId="77777777" w:rsidR="008A2B87" w:rsidRPr="004635FC" w:rsidRDefault="008A2B8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5AAF6044" w14:textId="77777777" w:rsidR="00930107" w:rsidRPr="004635FC" w:rsidRDefault="00930107" w:rsidP="00656CA1">
      <w:pPr>
        <w:keepNext/>
        <w:keepLines/>
        <w:spacing w:after="0" w:line="240" w:lineRule="auto"/>
        <w:rPr>
          <w:rFonts w:ascii="Open Sans" w:hAnsi="Open Sans" w:cs="Open Sans"/>
          <w:noProof/>
          <w:sz w:val="20"/>
          <w:szCs w:val="20"/>
        </w:rPr>
      </w:pPr>
    </w:p>
    <w:p w14:paraId="150D049F" w14:textId="18B4CEF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Verovškova ulica 62, 1000 Ljubljana, da v primeru, če mi kot izvajalec ne bomo izpolnili</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v dogovorjeni kvaliteti, količini in rokih, opredeljenih v zgoraj citiran</w:t>
      </w:r>
      <w:r w:rsidR="00976C46" w:rsidRPr="004635FC">
        <w:rPr>
          <w:rFonts w:ascii="Open Sans" w:hAnsi="Open Sans" w:cs="Open Sans"/>
          <w:noProof/>
          <w:sz w:val="20"/>
          <w:szCs w:val="20"/>
        </w:rPr>
        <w:t>i pogodbi</w:t>
      </w:r>
      <w:r w:rsidRPr="004635FC">
        <w:rPr>
          <w:rFonts w:ascii="Open Sans" w:hAnsi="Open Sans" w:cs="Open Sans"/>
          <w:noProof/>
          <w:sz w:val="20"/>
          <w:szCs w:val="20"/>
        </w:rPr>
        <w:t>, da:</w:t>
      </w:r>
    </w:p>
    <w:p w14:paraId="2F76FB2A" w14:textId="10298B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izpolni bianko menico v višini do _________</w:t>
      </w:r>
      <w:r w:rsidR="00601701">
        <w:rPr>
          <w:rFonts w:ascii="Open Sans" w:hAnsi="Open Sans" w:cs="Open Sans"/>
          <w:noProof/>
          <w:sz w:val="20"/>
          <w:szCs w:val="20"/>
        </w:rPr>
        <w:t>__________</w:t>
      </w:r>
      <w:r w:rsidRPr="004635FC">
        <w:rPr>
          <w:rFonts w:ascii="Open Sans" w:hAnsi="Open Sans" w:cs="Open Sans"/>
          <w:noProof/>
          <w:sz w:val="20"/>
          <w:szCs w:val="20"/>
        </w:rPr>
        <w:t>__</w:t>
      </w:r>
      <w:r w:rsidR="00601701">
        <w:rPr>
          <w:rFonts w:ascii="Open Sans" w:hAnsi="Open Sans" w:cs="Open Sans"/>
          <w:noProof/>
          <w:sz w:val="20"/>
          <w:szCs w:val="20"/>
        </w:rPr>
        <w:t xml:space="preserve"> </w:t>
      </w:r>
      <w:r w:rsidRPr="004635FC">
        <w:rPr>
          <w:rFonts w:ascii="Open Sans" w:hAnsi="Open Sans" w:cs="Open Sans"/>
          <w:noProof/>
          <w:sz w:val="20"/>
          <w:szCs w:val="20"/>
        </w:rPr>
        <w:t>EUR,</w:t>
      </w:r>
    </w:p>
    <w:p w14:paraId="028E44F7"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izpolni vse druge sestavne dele menic, ki niso izpolnjeni,</w:t>
      </w:r>
    </w:p>
    <w:p w14:paraId="26F86EE1"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po potrebi zapiše na menici tudi katerokoli menično klavzulo, ki sicer ni bistvena menična sestavina.</w:t>
      </w:r>
    </w:p>
    <w:p w14:paraId="23C27B98"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70C3621"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V primeru spremembe upnika predmetnih terjatev, veljajo določbe tega pooblastila tudi v korist novih upnikov. 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da menico po potrebi domicilira pri katerikoli banki, pri kateri imamo odprt račun. </w:t>
      </w:r>
    </w:p>
    <w:p w14:paraId="2A858DDF"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60A05D7B" w14:textId="6ACCA63C"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to menično izjavo pooblaščamo _______________</w:t>
      </w:r>
      <w:r w:rsidR="00B405CE">
        <w:rPr>
          <w:rFonts w:ascii="Open Sans" w:hAnsi="Open Sans" w:cs="Open Sans"/>
          <w:noProof/>
          <w:sz w:val="20"/>
          <w:szCs w:val="20"/>
        </w:rPr>
        <w:t>_____________</w:t>
      </w:r>
      <w:r w:rsidRPr="004635FC">
        <w:rPr>
          <w:rFonts w:ascii="Open Sans" w:hAnsi="Open Sans" w:cs="Open Sans"/>
          <w:noProof/>
          <w:sz w:val="20"/>
          <w:szCs w:val="20"/>
        </w:rPr>
        <w:t>____ (navedba banke), da v breme našega transakcijskega računa št. SI56 _______________</w:t>
      </w:r>
      <w:r w:rsidR="00B405CE">
        <w:rPr>
          <w:rFonts w:ascii="Open Sans" w:hAnsi="Open Sans" w:cs="Open Sans"/>
          <w:noProof/>
          <w:sz w:val="20"/>
          <w:szCs w:val="20"/>
        </w:rPr>
        <w:t>____________</w:t>
      </w:r>
      <w:r w:rsidRPr="004635FC">
        <w:rPr>
          <w:rFonts w:ascii="Open Sans" w:hAnsi="Open Sans" w:cs="Open Sans"/>
          <w:noProof/>
          <w:sz w:val="20"/>
          <w:szCs w:val="20"/>
        </w:rPr>
        <w:t>___ unovči predloženo menico najkasneje do ________</w:t>
      </w:r>
      <w:r w:rsidR="00B405CE">
        <w:rPr>
          <w:rFonts w:ascii="Open Sans" w:hAnsi="Open Sans" w:cs="Open Sans"/>
          <w:noProof/>
          <w:sz w:val="20"/>
          <w:szCs w:val="20"/>
        </w:rPr>
        <w:t>___</w:t>
      </w:r>
      <w:r w:rsidRPr="004635FC">
        <w:rPr>
          <w:rFonts w:ascii="Open Sans" w:hAnsi="Open Sans" w:cs="Open Sans"/>
          <w:noProof/>
          <w:sz w:val="20"/>
          <w:szCs w:val="20"/>
        </w:rPr>
        <w:t xml:space="preserve">_____. Pooblaščamo tudi katerokoli banko, pri kateri bi imeli odprt račun, da v breme našega transakcijskega računa unovči predloženo menico. </w:t>
      </w:r>
    </w:p>
    <w:p w14:paraId="032F1DBD"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41949E46"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podpisom tega pooblastila soglašamo, da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opravi poizvedbe o številkah transakcijskih računov pri katerikoli banki, finančni organizaciji ali upravljavcu baz podatkov o računih.</w:t>
      </w:r>
    </w:p>
    <w:p w14:paraId="7D88A943"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ED26B45"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Zavezujemo se, da tega pooblastila ne bomo preklicali.</w:t>
      </w:r>
    </w:p>
    <w:p w14:paraId="696A20B0" w14:textId="77777777" w:rsidR="00930107" w:rsidRPr="004635FC" w:rsidRDefault="00930107" w:rsidP="00656CA1">
      <w:pPr>
        <w:keepNext/>
        <w:keepLines/>
        <w:spacing w:after="0" w:line="240" w:lineRule="auto"/>
        <w:jc w:val="both"/>
        <w:rPr>
          <w:rFonts w:ascii="Open Sans" w:hAnsi="Open Sans" w:cs="Open Sans"/>
          <w:sz w:val="20"/>
          <w:szCs w:val="20"/>
        </w:rPr>
      </w:pPr>
    </w:p>
    <w:p w14:paraId="2774EC10"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B90D969" w14:textId="77777777" w:rsidR="00930107" w:rsidRPr="004635FC" w:rsidRDefault="00930107" w:rsidP="00656CA1">
      <w:pPr>
        <w:keepNext/>
        <w:keepLines/>
        <w:spacing w:after="0" w:line="240" w:lineRule="auto"/>
        <w:rPr>
          <w:rFonts w:ascii="Open Sans" w:hAnsi="Open Sans" w:cs="Open Sans"/>
          <w:noProof/>
          <w:sz w:val="20"/>
          <w:szCs w:val="20"/>
        </w:rPr>
      </w:pPr>
    </w:p>
    <w:p w14:paraId="3151FD64" w14:textId="77777777" w:rsidR="00491DB2" w:rsidRDefault="00930107" w:rsidP="00656CA1">
      <w:pPr>
        <w:keepNext/>
        <w:keepLines/>
        <w:spacing w:after="0" w:line="240" w:lineRule="auto"/>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Izdajatelj menice:</w:t>
      </w:r>
    </w:p>
    <w:p w14:paraId="70067132" w14:textId="608A364C" w:rsidR="00930107" w:rsidRPr="004635FC" w:rsidRDefault="00930107" w:rsidP="00656CA1">
      <w:pPr>
        <w:keepNext/>
        <w:keepLines/>
        <w:spacing w:after="0" w:line="240" w:lineRule="auto"/>
        <w:rPr>
          <w:rFonts w:ascii="Open Sans" w:hAnsi="Open Sans" w:cs="Open Sans"/>
          <w:sz w:val="20"/>
          <w:szCs w:val="20"/>
        </w:rPr>
      </w:pPr>
      <w:r w:rsidRPr="004635FC">
        <w:rPr>
          <w:rFonts w:ascii="Open Sans" w:hAnsi="Open Sans" w:cs="Open Sans"/>
          <w:noProof/>
          <w:sz w:val="20"/>
          <w:szCs w:val="20"/>
          <w:u w:val="single"/>
        </w:rPr>
        <w:t xml:space="preserve"> </w:t>
      </w:r>
      <w:r w:rsidRPr="004635FC">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930107" w:rsidRPr="00A07E09" w14:paraId="7F582283" w14:textId="77777777" w:rsidTr="00FB60EF">
        <w:tc>
          <w:tcPr>
            <w:tcW w:w="9715" w:type="dxa"/>
            <w:tcBorders>
              <w:top w:val="single" w:sz="4" w:space="0" w:color="auto"/>
              <w:bottom w:val="single" w:sz="4" w:space="0" w:color="auto"/>
            </w:tcBorders>
          </w:tcPr>
          <w:p w14:paraId="42317B68" w14:textId="51CDAFFB" w:rsidR="00930107" w:rsidRPr="004635FC" w:rsidRDefault="00930107" w:rsidP="00656CA1">
            <w:pPr>
              <w:keepNext/>
              <w:keepLines/>
              <w:spacing w:after="0" w:line="240" w:lineRule="auto"/>
              <w:rPr>
                <w:rFonts w:ascii="Open Sans" w:hAnsi="Open Sans" w:cs="Open Sans"/>
                <w:b/>
                <w:i/>
                <w:sz w:val="20"/>
                <w:szCs w:val="20"/>
              </w:rPr>
            </w:pPr>
            <w:r w:rsidRPr="004635FC">
              <w:rPr>
                <w:rFonts w:ascii="Open Sans" w:hAnsi="Open Sans" w:cs="Open Sans"/>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bCs/>
                <w:noProof/>
                <w:sz w:val="20"/>
                <w:szCs w:val="20"/>
              </w:rPr>
              <w:t>VZOREC FINANČNEGA ZAVAROVANJA ZA ZAVAROVANJE ODPRAVE NAPAK V GARANCIJSKEM ROKU</w:t>
            </w:r>
            <w:r w:rsidR="007E4FE4">
              <w:rPr>
                <w:rFonts w:ascii="Open Sans" w:hAnsi="Open Sans" w:cs="Open Sans"/>
                <w:bCs/>
                <w:noProof/>
                <w:sz w:val="20"/>
                <w:szCs w:val="20"/>
              </w:rPr>
              <w:t xml:space="preserve"> </w:t>
            </w:r>
            <w:r w:rsidRPr="004635FC">
              <w:rPr>
                <w:rFonts w:ascii="Open Sans" w:hAnsi="Open Sans" w:cs="Open Sans"/>
                <w:color w:val="FF0000"/>
                <w:sz w:val="20"/>
                <w:szCs w:val="20"/>
              </w:rPr>
              <w:t xml:space="preserve">– ni potrebno prilagati v ponudbi </w:t>
            </w:r>
          </w:p>
        </w:tc>
      </w:tr>
    </w:tbl>
    <w:p w14:paraId="733104B5" w14:textId="77777777" w:rsidR="00930107" w:rsidRPr="004635FC" w:rsidRDefault="00930107" w:rsidP="00656CA1">
      <w:pPr>
        <w:keepNext/>
        <w:keepLines/>
        <w:autoSpaceDE w:val="0"/>
        <w:autoSpaceDN w:val="0"/>
        <w:adjustRightInd w:val="0"/>
        <w:spacing w:after="0" w:line="240" w:lineRule="auto"/>
        <w:rPr>
          <w:rFonts w:ascii="Open Sans" w:hAnsi="Open Sans" w:cs="Open Sans"/>
          <w:b/>
          <w:bCs/>
          <w:noProof/>
          <w:sz w:val="20"/>
          <w:szCs w:val="20"/>
        </w:rPr>
      </w:pPr>
    </w:p>
    <w:p w14:paraId="3A8E7D2E" w14:textId="77777777" w:rsidR="00930107" w:rsidRPr="004635FC" w:rsidRDefault="00930107" w:rsidP="00656CA1">
      <w:pPr>
        <w:keepNext/>
        <w:keepLines/>
        <w:spacing w:after="0" w:line="240" w:lineRule="auto"/>
        <w:jc w:val="center"/>
        <w:rPr>
          <w:rFonts w:ascii="Open Sans" w:hAnsi="Open Sans" w:cs="Open Sans"/>
          <w:sz w:val="20"/>
          <w:szCs w:val="20"/>
          <w:lang w:val="x-none"/>
        </w:rPr>
      </w:pPr>
      <w:r w:rsidRPr="004635FC">
        <w:rPr>
          <w:rFonts w:ascii="Open Sans" w:hAnsi="Open Sans" w:cs="Open Sans"/>
          <w:sz w:val="20"/>
          <w:szCs w:val="20"/>
          <w:lang w:val="x-none"/>
        </w:rPr>
        <w:t>MENIČNA IZJAVA</w:t>
      </w:r>
    </w:p>
    <w:p w14:paraId="07651712" w14:textId="77777777" w:rsidR="00930107" w:rsidRPr="004635FC" w:rsidRDefault="00930107" w:rsidP="00656CA1">
      <w:pPr>
        <w:keepNext/>
        <w:keepLines/>
        <w:spacing w:after="0" w:line="240" w:lineRule="auto"/>
        <w:jc w:val="center"/>
        <w:rPr>
          <w:rFonts w:ascii="Open Sans" w:hAnsi="Open Sans" w:cs="Open Sans"/>
          <w:b/>
          <w:sz w:val="20"/>
          <w:szCs w:val="20"/>
        </w:rPr>
      </w:pPr>
      <w:r w:rsidRPr="004635FC">
        <w:rPr>
          <w:rFonts w:ascii="Open Sans" w:hAnsi="Open Sans" w:cs="Open Sans"/>
          <w:b/>
          <w:sz w:val="20"/>
          <w:szCs w:val="20"/>
        </w:rPr>
        <w:t>za zavarovanje odprave napak v garancijskem roku</w:t>
      </w:r>
    </w:p>
    <w:p w14:paraId="4C32BA59" w14:textId="77777777" w:rsidR="00930107" w:rsidRPr="004635FC" w:rsidRDefault="00930107" w:rsidP="00656CA1">
      <w:pPr>
        <w:keepNext/>
        <w:keepLines/>
        <w:spacing w:after="0" w:line="240" w:lineRule="auto"/>
        <w:jc w:val="both"/>
        <w:rPr>
          <w:rFonts w:ascii="Open Sans" w:hAnsi="Open Sans" w:cs="Open Sans"/>
          <w:sz w:val="20"/>
          <w:szCs w:val="20"/>
        </w:rPr>
      </w:pPr>
    </w:p>
    <w:p w14:paraId="5123B3A2" w14:textId="7AD5A85B"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V skladu </w:t>
      </w:r>
      <w:r w:rsidR="00450D30" w:rsidRPr="004635FC">
        <w:rPr>
          <w:rFonts w:ascii="Open Sans" w:hAnsi="Open Sans" w:cs="Open Sans"/>
          <w:sz w:val="20"/>
          <w:szCs w:val="20"/>
        </w:rPr>
        <w:t>s pogodbo</w:t>
      </w:r>
      <w:r w:rsidRPr="004635FC">
        <w:rPr>
          <w:rFonts w:ascii="Open Sans" w:hAnsi="Open Sans" w:cs="Open Sans"/>
          <w:sz w:val="20"/>
          <w:szCs w:val="20"/>
        </w:rPr>
        <w:t xml:space="preserve"> št. </w:t>
      </w:r>
      <w:r w:rsidR="0097389F">
        <w:rPr>
          <w:rFonts w:ascii="Open Sans" w:hAnsi="Open Sans" w:cs="Open Sans"/>
          <w:sz w:val="20"/>
          <w:szCs w:val="20"/>
        </w:rPr>
        <w:t>ENLJ-SIR-104/26</w:t>
      </w:r>
      <w:r w:rsidRPr="004635FC">
        <w:rPr>
          <w:rFonts w:ascii="Open Sans" w:hAnsi="Open Sans" w:cs="Open Sans"/>
          <w:noProof/>
          <w:sz w:val="20"/>
          <w:szCs w:val="20"/>
        </w:rPr>
        <w:t xml:space="preserve">-_; izvedba </w:t>
      </w:r>
      <w:r w:rsidR="00A07E09" w:rsidRPr="004635FC">
        <w:rPr>
          <w:rFonts w:ascii="Open Sans" w:hAnsi="Open Sans" w:cs="Open Sans"/>
          <w:noProof/>
          <w:sz w:val="20"/>
          <w:szCs w:val="20"/>
        </w:rPr>
        <w:t xml:space="preserve">strojno instalacijskih </w:t>
      </w:r>
      <w:r w:rsidRPr="004635FC">
        <w:rPr>
          <w:rFonts w:ascii="Open Sans" w:hAnsi="Open Sans" w:cs="Open Sans"/>
          <w:noProof/>
          <w:sz w:val="20"/>
          <w:szCs w:val="20"/>
        </w:rPr>
        <w:t xml:space="preserve">del 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_______________________</w:t>
      </w:r>
      <w:r w:rsidR="00B405CE">
        <w:rPr>
          <w:rFonts w:ascii="Open Sans" w:hAnsi="Open Sans" w:cs="Open Sans"/>
          <w:noProof/>
          <w:sz w:val="20"/>
          <w:szCs w:val="20"/>
        </w:rPr>
        <w:t>____________________</w:t>
      </w:r>
      <w:r w:rsidRPr="004635FC">
        <w:rPr>
          <w:rFonts w:ascii="Open Sans" w:hAnsi="Open Sans" w:cs="Open Sans"/>
          <w:noProof/>
          <w:sz w:val="20"/>
          <w:szCs w:val="20"/>
        </w:rPr>
        <w:t>______</w:t>
      </w:r>
      <w:r w:rsidRPr="004635FC">
        <w:rPr>
          <w:rFonts w:ascii="Open Sans" w:hAnsi="Open Sans" w:cs="Open Sans"/>
          <w:sz w:val="20"/>
          <w:szCs w:val="20"/>
        </w:rPr>
        <w:t xml:space="preserve">, </w:t>
      </w:r>
      <w:r w:rsidR="00C44EF8" w:rsidRPr="004635FC">
        <w:rPr>
          <w:rFonts w:ascii="Open Sans" w:hAnsi="Open Sans" w:cs="Open Sans"/>
          <w:sz w:val="20"/>
          <w:szCs w:val="20"/>
        </w:rPr>
        <w:t>sklenjen</w:t>
      </w:r>
      <w:r w:rsidR="00C44EF8">
        <w:rPr>
          <w:rFonts w:ascii="Open Sans" w:hAnsi="Open Sans" w:cs="Open Sans"/>
          <w:sz w:val="20"/>
          <w:szCs w:val="20"/>
        </w:rPr>
        <w:t>o</w:t>
      </w:r>
      <w:r w:rsidR="008A2B87">
        <w:rPr>
          <w:rFonts w:ascii="Open Sans" w:hAnsi="Open Sans" w:cs="Open Sans"/>
          <w:sz w:val="20"/>
          <w:szCs w:val="20"/>
        </w:rPr>
        <w:t xml:space="preserve"> dne _____________, </w:t>
      </w:r>
      <w:r w:rsidRPr="004635FC">
        <w:rPr>
          <w:rFonts w:ascii="Open Sans" w:hAnsi="Open Sans" w:cs="Open Sans"/>
          <w:sz w:val="20"/>
          <w:szCs w:val="20"/>
        </w:rPr>
        <w:t>med naročnikom JAVNO PODJETJE ENERGETIKA LJUBLJANA d.o.o., Verovškova 62, 1000 Ljubljana (upravičencem) in izvajalcem ___________</w:t>
      </w:r>
      <w:r w:rsidR="007E4FE4">
        <w:rPr>
          <w:rFonts w:ascii="Open Sans" w:hAnsi="Open Sans" w:cs="Open Sans"/>
          <w:sz w:val="20"/>
          <w:szCs w:val="20"/>
        </w:rPr>
        <w:t>_________</w:t>
      </w:r>
      <w:r w:rsidR="00B405CE">
        <w:rPr>
          <w:rFonts w:ascii="Open Sans" w:hAnsi="Open Sans" w:cs="Open Sans"/>
          <w:sz w:val="20"/>
          <w:szCs w:val="20"/>
        </w:rPr>
        <w:t>_________________</w:t>
      </w:r>
      <w:r w:rsidR="007E4FE4">
        <w:rPr>
          <w:rFonts w:ascii="Open Sans" w:hAnsi="Open Sans" w:cs="Open Sans"/>
          <w:sz w:val="20"/>
          <w:szCs w:val="20"/>
        </w:rPr>
        <w:t>_____________</w:t>
      </w:r>
      <w:r w:rsidRPr="004635FC">
        <w:rPr>
          <w:rFonts w:ascii="Open Sans" w:hAnsi="Open Sans" w:cs="Open Sans"/>
          <w:sz w:val="20"/>
          <w:szCs w:val="20"/>
        </w:rPr>
        <w:t>___ (izdajatelj menice), je izvajalec opravil</w:t>
      </w:r>
      <w:r w:rsidR="00450D30" w:rsidRPr="004635FC">
        <w:rPr>
          <w:rFonts w:ascii="Open Sans" w:hAnsi="Open Sans" w:cs="Open Sans"/>
          <w:sz w:val="20"/>
          <w:szCs w:val="20"/>
        </w:rPr>
        <w:t xml:space="preserve"> </w:t>
      </w:r>
      <w:r w:rsidR="00F77A24">
        <w:rPr>
          <w:rFonts w:ascii="Open Sans" w:hAnsi="Open Sans" w:cs="Open Sans"/>
          <w:sz w:val="20"/>
          <w:szCs w:val="20"/>
        </w:rPr>
        <w:t>dela</w:t>
      </w:r>
      <w:r w:rsidRPr="004635FC">
        <w:rPr>
          <w:rFonts w:ascii="Open Sans" w:hAnsi="Open Sans" w:cs="Open Sans"/>
          <w:sz w:val="20"/>
          <w:szCs w:val="20"/>
        </w:rPr>
        <w:t xml:space="preserve"> v vrednosti _______________________ EUR brez DDV.</w:t>
      </w:r>
    </w:p>
    <w:p w14:paraId="61AF3CBE" w14:textId="77777777" w:rsidR="00930107" w:rsidRPr="004635FC" w:rsidRDefault="00930107" w:rsidP="00656CA1">
      <w:pPr>
        <w:keepNext/>
        <w:keepLines/>
        <w:spacing w:after="0" w:line="240" w:lineRule="auto"/>
        <w:jc w:val="both"/>
        <w:rPr>
          <w:rFonts w:ascii="Open Sans" w:hAnsi="Open Sans" w:cs="Open Sans"/>
          <w:sz w:val="20"/>
          <w:szCs w:val="20"/>
        </w:rPr>
      </w:pPr>
    </w:p>
    <w:p w14:paraId="1ABA3EA2" w14:textId="122439EC"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Kot garancijo za odpravo napak v garancijskem roku mi kot zavezanec izdajamo eno bianko menico v višini ___</w:t>
      </w:r>
      <w:r w:rsidR="00B405CE">
        <w:rPr>
          <w:rFonts w:ascii="Open Sans" w:hAnsi="Open Sans" w:cs="Open Sans"/>
          <w:sz w:val="20"/>
          <w:szCs w:val="20"/>
        </w:rPr>
        <w:t>_____________</w:t>
      </w:r>
      <w:r w:rsidRPr="004635FC">
        <w:rPr>
          <w:rFonts w:ascii="Open Sans" w:hAnsi="Open Sans" w:cs="Open Sans"/>
          <w:sz w:val="20"/>
          <w:szCs w:val="20"/>
        </w:rPr>
        <w:t>_____ EUR s pooblastilom za njeno izpolnitev in unovčenje, na kateri so podpisane pooblaščene osebe za zastopanje:</w:t>
      </w:r>
    </w:p>
    <w:p w14:paraId="430407FD" w14:textId="77777777" w:rsidR="008A2B87" w:rsidRDefault="008A2B87" w:rsidP="00656CA1">
      <w:pPr>
        <w:keepNext/>
        <w:keepLines/>
        <w:spacing w:after="0" w:line="240" w:lineRule="auto"/>
        <w:jc w:val="both"/>
        <w:rPr>
          <w:rFonts w:ascii="Open Sans" w:hAnsi="Open Sans" w:cs="Open Sans"/>
          <w:sz w:val="20"/>
          <w:szCs w:val="20"/>
        </w:rPr>
      </w:pPr>
    </w:p>
    <w:p w14:paraId="58567119"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37425309" w14:textId="50301EFD" w:rsidR="00930107" w:rsidRPr="004635FC" w:rsidRDefault="0093010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sidR="008A2B87">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067853F8" w14:textId="77777777" w:rsidR="00930107" w:rsidRPr="004635FC" w:rsidRDefault="00930107" w:rsidP="00656CA1">
      <w:pPr>
        <w:keepNext/>
        <w:keepLines/>
        <w:spacing w:after="0" w:line="240" w:lineRule="auto"/>
        <w:jc w:val="both"/>
        <w:rPr>
          <w:rFonts w:ascii="Open Sans" w:hAnsi="Open Sans" w:cs="Open Sans"/>
          <w:sz w:val="20"/>
          <w:szCs w:val="20"/>
        </w:rPr>
      </w:pPr>
    </w:p>
    <w:p w14:paraId="513A0073"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JAVNO PODJETJE ENERGETIKA LJUBLJANA, d.o.o., da:</w:t>
      </w:r>
    </w:p>
    <w:p w14:paraId="39300DD3" w14:textId="4146507F"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izpolni bianko menico v višini do _____</w:t>
      </w:r>
      <w:r w:rsidR="00B405CE">
        <w:rPr>
          <w:rFonts w:ascii="Open Sans" w:hAnsi="Open Sans" w:cs="Open Sans"/>
          <w:sz w:val="20"/>
          <w:szCs w:val="20"/>
        </w:rPr>
        <w:t>______</w:t>
      </w:r>
      <w:r w:rsidRPr="004635FC">
        <w:rPr>
          <w:rFonts w:ascii="Open Sans" w:hAnsi="Open Sans" w:cs="Open Sans"/>
          <w:sz w:val="20"/>
          <w:szCs w:val="20"/>
        </w:rPr>
        <w:t>___ EUR,</w:t>
      </w:r>
    </w:p>
    <w:p w14:paraId="038F2D86" w14:textId="77777777"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da izpolni vse druge sestavne dele menic, ki niso izpolnjeni,</w:t>
      </w:r>
    </w:p>
    <w:p w14:paraId="26D2274D" w14:textId="77777777" w:rsidR="00930107" w:rsidRPr="004635FC" w:rsidRDefault="00930107" w:rsidP="00F65D09">
      <w:pPr>
        <w:keepNext/>
        <w:keepLines/>
        <w:numPr>
          <w:ilvl w:val="0"/>
          <w:numId w:val="19"/>
        </w:numPr>
        <w:tabs>
          <w:tab w:val="num" w:pos="284"/>
        </w:tabs>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da po potrebi zapiše na menici tudi katerokoli menično klavzulo, ki sicer ni bistvena menična sestavina,</w:t>
      </w:r>
    </w:p>
    <w:p w14:paraId="0B074EC5" w14:textId="77777777" w:rsidR="00B405CE"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v garancijskem roku ne bomo izpolnili garancijskih obveznosti, ki izhajajo iz sklenjene</w:t>
      </w:r>
      <w:r w:rsidR="00450D30" w:rsidRPr="004635FC">
        <w:rPr>
          <w:rFonts w:ascii="Open Sans" w:hAnsi="Open Sans" w:cs="Open Sans"/>
          <w:sz w:val="20"/>
          <w:szCs w:val="20"/>
        </w:rPr>
        <w:t xml:space="preserve"> pogodbe</w:t>
      </w:r>
      <w:r w:rsidRPr="004635FC">
        <w:rPr>
          <w:rFonts w:ascii="Open Sans" w:hAnsi="Open Sans" w:cs="Open Sans"/>
          <w:sz w:val="20"/>
          <w:szCs w:val="20"/>
        </w:rPr>
        <w:t xml:space="preserve">. </w:t>
      </w:r>
    </w:p>
    <w:p w14:paraId="7F7D9006" w14:textId="77777777" w:rsidR="00B405CE" w:rsidRDefault="00B405CE" w:rsidP="00656CA1">
      <w:pPr>
        <w:keepNext/>
        <w:keepLines/>
        <w:spacing w:after="0" w:line="240" w:lineRule="auto"/>
        <w:jc w:val="both"/>
        <w:rPr>
          <w:rFonts w:ascii="Open Sans" w:hAnsi="Open Sans" w:cs="Open Sans"/>
          <w:sz w:val="20"/>
          <w:szCs w:val="20"/>
        </w:rPr>
      </w:pPr>
    </w:p>
    <w:p w14:paraId="673A8299" w14:textId="0F0B30FE"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spremembe upnika predmetnih terjatev veljajo določbe tega pooblastila tudi v korist novih upnikov. Pooblaščamo JAVNO PODJETJE ENERGETIKA LJUBLJANA d.o.o., da menico po potrebi domicilira pri katerikoli banki, pri kateri imamo odprt račun.</w:t>
      </w:r>
    </w:p>
    <w:p w14:paraId="4AB10850" w14:textId="77777777" w:rsidR="00930107" w:rsidRPr="004635FC" w:rsidRDefault="00930107" w:rsidP="00656CA1">
      <w:pPr>
        <w:keepNext/>
        <w:keepLines/>
        <w:spacing w:after="0" w:line="240" w:lineRule="auto"/>
        <w:jc w:val="both"/>
        <w:rPr>
          <w:rFonts w:ascii="Open Sans" w:hAnsi="Open Sans" w:cs="Open Sans"/>
          <w:sz w:val="20"/>
          <w:szCs w:val="20"/>
        </w:rPr>
      </w:pPr>
    </w:p>
    <w:p w14:paraId="0498D203" w14:textId="39EAE87A"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Nepreklicno in brezpogojno pooblaščamo ________</w:t>
      </w:r>
      <w:r w:rsidR="00B405CE">
        <w:rPr>
          <w:rFonts w:ascii="Open Sans" w:hAnsi="Open Sans" w:cs="Open Sans"/>
          <w:sz w:val="20"/>
          <w:szCs w:val="20"/>
        </w:rPr>
        <w:t>_____</w:t>
      </w:r>
      <w:r w:rsidRPr="004635FC">
        <w:rPr>
          <w:rFonts w:ascii="Open Sans" w:hAnsi="Open Sans" w:cs="Open Sans"/>
          <w:sz w:val="20"/>
          <w:szCs w:val="20"/>
        </w:rPr>
        <w:t>__________ (navedba banke), da v breme našega transakcijskega računa št. _________</w:t>
      </w:r>
      <w:r w:rsidR="00B405CE">
        <w:rPr>
          <w:rFonts w:ascii="Open Sans" w:hAnsi="Open Sans" w:cs="Open Sans"/>
          <w:sz w:val="20"/>
          <w:szCs w:val="20"/>
        </w:rPr>
        <w:t>____</w:t>
      </w:r>
      <w:r w:rsidRPr="004635FC">
        <w:rPr>
          <w:rFonts w:ascii="Open Sans" w:hAnsi="Open Sans" w:cs="Open Sans"/>
          <w:sz w:val="20"/>
          <w:szCs w:val="20"/>
        </w:rPr>
        <w:t>_______ unovči predloženo menico najkasneje do _____________.</w:t>
      </w:r>
    </w:p>
    <w:p w14:paraId="75BD749C" w14:textId="77777777" w:rsidR="00930107" w:rsidRPr="004635FC" w:rsidRDefault="00930107" w:rsidP="00656CA1">
      <w:pPr>
        <w:keepNext/>
        <w:keepLines/>
        <w:spacing w:after="0" w:line="240" w:lineRule="auto"/>
        <w:jc w:val="both"/>
        <w:rPr>
          <w:rFonts w:ascii="Open Sans" w:hAnsi="Open Sans" w:cs="Open Sans"/>
          <w:sz w:val="20"/>
          <w:szCs w:val="20"/>
        </w:rPr>
      </w:pPr>
    </w:p>
    <w:p w14:paraId="002F755E"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37B651D1" w14:textId="77777777" w:rsidR="00930107" w:rsidRPr="004635FC" w:rsidRDefault="00930107" w:rsidP="00656CA1">
      <w:pPr>
        <w:keepNext/>
        <w:keepLines/>
        <w:spacing w:after="0" w:line="240" w:lineRule="auto"/>
        <w:jc w:val="both"/>
        <w:rPr>
          <w:rFonts w:ascii="Open Sans" w:hAnsi="Open Sans" w:cs="Open Sans"/>
          <w:sz w:val="20"/>
          <w:szCs w:val="20"/>
        </w:rPr>
      </w:pPr>
    </w:p>
    <w:p w14:paraId="686DA162"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Zavezujemo se, da tega pooblastila ne bomo preklicali.</w:t>
      </w:r>
    </w:p>
    <w:p w14:paraId="50D50863" w14:textId="77777777" w:rsidR="00930107" w:rsidRPr="004635FC" w:rsidRDefault="00930107" w:rsidP="00656CA1">
      <w:pPr>
        <w:keepNext/>
        <w:keepLines/>
        <w:spacing w:after="0" w:line="240" w:lineRule="auto"/>
        <w:jc w:val="both"/>
        <w:rPr>
          <w:rFonts w:ascii="Open Sans" w:hAnsi="Open Sans" w:cs="Open Sans"/>
          <w:sz w:val="20"/>
          <w:szCs w:val="20"/>
        </w:rPr>
      </w:pPr>
    </w:p>
    <w:p w14:paraId="17AFAB5D"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94DC9C1" w14:textId="77777777" w:rsidR="00930107" w:rsidRPr="004635FC" w:rsidRDefault="00930107" w:rsidP="00656CA1">
      <w:pPr>
        <w:keepNext/>
        <w:keepLines/>
        <w:spacing w:after="0" w:line="240" w:lineRule="auto"/>
        <w:jc w:val="both"/>
        <w:rPr>
          <w:rFonts w:ascii="Open Sans" w:hAnsi="Open Sans" w:cs="Open Sans"/>
          <w:sz w:val="20"/>
          <w:szCs w:val="20"/>
        </w:rPr>
      </w:pPr>
    </w:p>
    <w:p w14:paraId="4841C914"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1ECBE78C" w14:textId="77777777" w:rsidR="00930107" w:rsidRPr="004635FC" w:rsidRDefault="00930107" w:rsidP="00656CA1">
      <w:pPr>
        <w:keepNext/>
        <w:keepLines/>
        <w:spacing w:after="0" w:line="240" w:lineRule="auto"/>
        <w:jc w:val="both"/>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 xml:space="preserve">Izdajatelj menice: </w:t>
      </w:r>
    </w:p>
    <w:p w14:paraId="3A71050B" w14:textId="5CB1C408" w:rsidR="009944AB" w:rsidRPr="004635FC" w:rsidRDefault="009944AB" w:rsidP="00656CA1">
      <w:pPr>
        <w:keepNext/>
        <w:keepLines/>
        <w:spacing w:after="0" w:line="240" w:lineRule="auto"/>
        <w:jc w:val="both"/>
        <w:rPr>
          <w:rFonts w:ascii="Open Sans" w:eastAsia="Times New Roman" w:hAnsi="Open Sans" w:cs="Open Sans"/>
          <w:noProof/>
          <w:sz w:val="20"/>
          <w:szCs w:val="20"/>
          <w:lang w:eastAsia="sl-SI"/>
        </w:rPr>
      </w:pPr>
    </w:p>
    <w:sectPr w:rsidR="009944AB" w:rsidRPr="004635FC" w:rsidSect="00354D28">
      <w:headerReference w:type="default" r:id="rId18"/>
      <w:footerReference w:type="default" r:id="rId19"/>
      <w:headerReference w:type="first" r:id="rId20"/>
      <w:footerReference w:type="first" r:id="rId21"/>
      <w:type w:val="continuous"/>
      <w:pgSz w:w="11906" w:h="16838" w:code="9"/>
      <w:pgMar w:top="1134" w:right="1134" w:bottom="1134"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A36A0" w14:textId="77777777" w:rsidR="00EE3DB8" w:rsidRDefault="00EE3DB8">
      <w:pPr>
        <w:spacing w:after="0" w:line="240" w:lineRule="auto"/>
      </w:pPr>
      <w:r>
        <w:separator/>
      </w:r>
    </w:p>
  </w:endnote>
  <w:endnote w:type="continuationSeparator" w:id="0">
    <w:p w14:paraId="7785A954" w14:textId="77777777" w:rsidR="00EE3DB8" w:rsidRDefault="00EE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ACF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480F" w14:textId="03D9F5C5" w:rsidR="00117ED5" w:rsidRPr="00490D41" w:rsidRDefault="00490D41" w:rsidP="00490D41">
    <w:pPr>
      <w:pStyle w:val="Noga"/>
      <w:tabs>
        <w:tab w:val="left" w:pos="2227"/>
        <w:tab w:val="center" w:pos="4677"/>
      </w:tabs>
      <w:rPr>
        <w:rFonts w:ascii="Open Sans" w:hAnsi="Open Sans" w:cs="Open Sans"/>
        <w:sz w:val="16"/>
        <w:szCs w:val="16"/>
      </w:rPr>
    </w:pPr>
    <w:r w:rsidRPr="00490D41">
      <w:rPr>
        <w:rFonts w:ascii="Open Sans" w:hAnsi="Open Sans" w:cs="Open Sans"/>
        <w:sz w:val="16"/>
        <w:szCs w:val="16"/>
        <w:lang w:val="sl-SI"/>
      </w:rPr>
      <w:t xml:space="preserve">RD </w:t>
    </w:r>
    <w:r w:rsidR="00354D28">
      <w:rPr>
        <w:rFonts w:ascii="Open Sans" w:hAnsi="Open Sans" w:cs="Open Sans"/>
        <w:sz w:val="16"/>
        <w:szCs w:val="16"/>
        <w:lang w:val="sl-SI"/>
      </w:rPr>
      <w:t>ENLJ-SIR-</w:t>
    </w:r>
    <w:r w:rsidR="00351BEB">
      <w:rPr>
        <w:rFonts w:ascii="Open Sans" w:hAnsi="Open Sans" w:cs="Open Sans"/>
        <w:sz w:val="16"/>
        <w:szCs w:val="16"/>
        <w:lang w:val="sl-SI"/>
      </w:rPr>
      <w:t>104</w:t>
    </w:r>
    <w:r w:rsidR="00354D28">
      <w:rPr>
        <w:rFonts w:ascii="Open Sans" w:hAnsi="Open Sans" w:cs="Open Sans"/>
        <w:sz w:val="16"/>
        <w:szCs w:val="16"/>
        <w:lang w:val="sl-SI"/>
      </w:rPr>
      <w:t>/2</w:t>
    </w:r>
    <w:r w:rsidR="00351BEB">
      <w:rPr>
        <w:rFonts w:ascii="Open Sans" w:hAnsi="Open Sans" w:cs="Open Sans"/>
        <w:sz w:val="16"/>
        <w:szCs w:val="16"/>
        <w:lang w:val="sl-SI"/>
      </w:rPr>
      <w:t>6</w:t>
    </w:r>
    <w:r w:rsidRPr="00490D41">
      <w:rPr>
        <w:rFonts w:ascii="Open Sans" w:hAnsi="Open Sans" w:cs="Open Sans"/>
        <w:sz w:val="16"/>
        <w:szCs w:val="16"/>
      </w:rPr>
      <w:tab/>
    </w:r>
    <w:r w:rsidRPr="00490D41">
      <w:rPr>
        <w:rFonts w:ascii="Open Sans" w:hAnsi="Open Sans" w:cs="Open Sans"/>
        <w:sz w:val="16"/>
        <w:szCs w:val="16"/>
      </w:rPr>
      <w:tab/>
    </w:r>
    <w:r w:rsidR="00117ED5" w:rsidRPr="00490D41">
      <w:rPr>
        <w:rFonts w:ascii="Open Sans" w:hAnsi="Open Sans" w:cs="Open Sans"/>
        <w:sz w:val="16"/>
        <w:szCs w:val="16"/>
      </w:rPr>
      <w:t xml:space="preserve">Stran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PAGE</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4</w:t>
    </w:r>
    <w:r w:rsidR="00117ED5" w:rsidRPr="00490D41">
      <w:rPr>
        <w:rFonts w:ascii="Open Sans" w:hAnsi="Open Sans" w:cs="Open Sans"/>
        <w:bCs/>
        <w:sz w:val="16"/>
        <w:szCs w:val="16"/>
      </w:rPr>
      <w:fldChar w:fldCharType="end"/>
    </w:r>
    <w:r w:rsidR="00117ED5" w:rsidRPr="00490D41">
      <w:rPr>
        <w:rFonts w:ascii="Open Sans" w:hAnsi="Open Sans" w:cs="Open Sans"/>
        <w:sz w:val="16"/>
        <w:szCs w:val="16"/>
      </w:rPr>
      <w:t xml:space="preserve"> od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NUMPAGES</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76</w:t>
    </w:r>
    <w:r w:rsidR="00117ED5" w:rsidRPr="00490D41">
      <w:rPr>
        <w:rFonts w:ascii="Open Sans" w:hAnsi="Open Sans" w:cs="Open Sans"/>
        <w:bCs/>
        <w:sz w:val="16"/>
        <w:szCs w:val="16"/>
      </w:rPr>
      <w:fldChar w:fldCharType="end"/>
    </w:r>
  </w:p>
  <w:p w14:paraId="08635F90" w14:textId="77777777" w:rsidR="00117ED5" w:rsidRPr="007653AE" w:rsidRDefault="00117ED5"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0C64" w14:textId="77777777" w:rsidR="00437583" w:rsidRPr="00401B05" w:rsidRDefault="00437583" w:rsidP="00437583">
    <w:pPr>
      <w:pStyle w:val="Noga"/>
      <w:jc w:val="right"/>
    </w:pPr>
    <w:r w:rsidRPr="005332C6">
      <w:rPr>
        <w:noProof/>
        <w:sz w:val="16"/>
        <w:szCs w:val="16"/>
        <w:lang w:eastAsia="sl-SI"/>
      </w:rPr>
      <w:drawing>
        <wp:inline distT="0" distB="0" distL="0" distR="0" wp14:anchorId="3DF54234" wp14:editId="04F9919F">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B2809C8" w14:textId="77777777" w:rsidR="00117ED5" w:rsidRPr="008B13DD" w:rsidRDefault="00117ED5"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B008" w14:textId="77777777" w:rsidR="00EE3DB8" w:rsidRDefault="00EE3DB8">
      <w:pPr>
        <w:spacing w:after="0" w:line="240" w:lineRule="auto"/>
      </w:pPr>
      <w:r>
        <w:separator/>
      </w:r>
    </w:p>
  </w:footnote>
  <w:footnote w:type="continuationSeparator" w:id="0">
    <w:p w14:paraId="56B38E51" w14:textId="77777777" w:rsidR="00EE3DB8" w:rsidRDefault="00EE3DB8">
      <w:pPr>
        <w:spacing w:after="0" w:line="240" w:lineRule="auto"/>
      </w:pPr>
      <w:r>
        <w:continuationSeparator/>
      </w:r>
    </w:p>
  </w:footnote>
  <w:footnote w:id="1">
    <w:p w14:paraId="57235EFF" w14:textId="77777777" w:rsidR="0054637D" w:rsidRPr="009779A4" w:rsidRDefault="0054637D" w:rsidP="0054637D">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03004AC9" w14:textId="77777777" w:rsidR="0054637D" w:rsidRPr="00540EB2" w:rsidRDefault="0054637D" w:rsidP="0054637D">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B266" w14:textId="77777777" w:rsidR="00117ED5" w:rsidRDefault="00117ED5" w:rsidP="00DC663E">
    <w:pPr>
      <w:pStyle w:val="Glava"/>
      <w:jc w:val="center"/>
    </w:pPr>
    <w:r>
      <w:rPr>
        <w:noProof/>
        <w:lang w:val="sl-SI" w:eastAsia="sl-SI"/>
      </w:rPr>
      <w:drawing>
        <wp:inline distT="0" distB="0" distL="0" distR="0" wp14:anchorId="00CF8F75" wp14:editId="35BF338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6DAC" w14:textId="77777777" w:rsidR="00117ED5" w:rsidRDefault="00117ED5" w:rsidP="008B13DD">
    <w:pPr>
      <w:pStyle w:val="Glava"/>
      <w:keepLines/>
      <w:widowControl w:val="0"/>
      <w:tabs>
        <w:tab w:val="clear" w:pos="4536"/>
        <w:tab w:val="center" w:pos="8080"/>
      </w:tabs>
      <w:ind w:right="-1134"/>
    </w:pPr>
    <w:r>
      <w:tab/>
    </w:r>
    <w:r>
      <w:rPr>
        <w:noProof/>
        <w:lang w:val="sl-SI" w:eastAsia="sl-SI"/>
      </w:rPr>
      <w:drawing>
        <wp:inline distT="0" distB="0" distL="0" distR="0" wp14:anchorId="03297CF9" wp14:editId="69AC05B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5D24DDA" w14:textId="77777777" w:rsidR="00117ED5" w:rsidRPr="008B13DD" w:rsidRDefault="00117ED5"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DE220A"/>
    <w:multiLevelType w:val="hybridMultilevel"/>
    <w:tmpl w:val="7C7E706E"/>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C0F5009"/>
    <w:multiLevelType w:val="hybridMultilevel"/>
    <w:tmpl w:val="7B8C455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4" w15:restartNumberingAfterBreak="0">
    <w:nsid w:val="323C72C1"/>
    <w:multiLevelType w:val="hybridMultilevel"/>
    <w:tmpl w:val="00E0FA0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1C06E91"/>
    <w:multiLevelType w:val="multilevel"/>
    <w:tmpl w:val="01BCFE8C"/>
    <w:lvl w:ilvl="0">
      <w:start w:val="1"/>
      <w:numFmt w:val="bullet"/>
      <w:lvlText w:val=""/>
      <w:lvlJc w:val="left"/>
      <w:pPr>
        <w:tabs>
          <w:tab w:val="num" w:pos="360"/>
        </w:tabs>
        <w:ind w:left="357" w:hanging="357"/>
      </w:pPr>
      <w:rPr>
        <w:rFonts w:ascii="Symbol" w:hAnsi="Symbol"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517F78"/>
    <w:multiLevelType w:val="hybridMultilevel"/>
    <w:tmpl w:val="0E38D0C6"/>
    <w:lvl w:ilvl="0" w:tplc="9D8C90FA">
      <w:numFmt w:val="bullet"/>
      <w:lvlText w:val="-"/>
      <w:lvlJc w:val="left"/>
      <w:pPr>
        <w:tabs>
          <w:tab w:val="num" w:pos="360"/>
        </w:tabs>
        <w:ind w:left="357" w:hanging="357"/>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E91D76"/>
    <w:multiLevelType w:val="multilevel"/>
    <w:tmpl w:val="D31C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74018926">
    <w:abstractNumId w:val="13"/>
  </w:num>
  <w:num w:numId="2" w16cid:durableId="753280521">
    <w:abstractNumId w:val="20"/>
  </w:num>
  <w:num w:numId="3" w16cid:durableId="1294827190">
    <w:abstractNumId w:val="28"/>
  </w:num>
  <w:num w:numId="4" w16cid:durableId="2704067">
    <w:abstractNumId w:val="25"/>
  </w:num>
  <w:num w:numId="5" w16cid:durableId="1441295397">
    <w:abstractNumId w:val="26"/>
  </w:num>
  <w:num w:numId="6" w16cid:durableId="635449685">
    <w:abstractNumId w:val="27"/>
  </w:num>
  <w:num w:numId="7" w16cid:durableId="939147050">
    <w:abstractNumId w:val="23"/>
  </w:num>
  <w:num w:numId="8" w16cid:durableId="1394503171">
    <w:abstractNumId w:val="31"/>
  </w:num>
  <w:num w:numId="9" w16cid:durableId="1424371818">
    <w:abstractNumId w:val="12"/>
  </w:num>
  <w:num w:numId="10" w16cid:durableId="1189873837">
    <w:abstractNumId w:val="37"/>
  </w:num>
  <w:num w:numId="11" w16cid:durableId="519900132">
    <w:abstractNumId w:val="22"/>
  </w:num>
  <w:num w:numId="12" w16cid:durableId="1041638508">
    <w:abstractNumId w:val="11"/>
  </w:num>
  <w:num w:numId="13" w16cid:durableId="836654233">
    <w:abstractNumId w:val="17"/>
  </w:num>
  <w:num w:numId="14" w16cid:durableId="535195288">
    <w:abstractNumId w:val="38"/>
  </w:num>
  <w:num w:numId="15" w16cid:durableId="1609464182">
    <w:abstractNumId w:val="32"/>
  </w:num>
  <w:num w:numId="16" w16cid:durableId="1794011916">
    <w:abstractNumId w:val="18"/>
  </w:num>
  <w:num w:numId="17" w16cid:durableId="1499611928">
    <w:abstractNumId w:val="30"/>
  </w:num>
  <w:num w:numId="18" w16cid:durableId="102651163">
    <w:abstractNumId w:val="15"/>
  </w:num>
  <w:num w:numId="19" w16cid:durableId="1024206039">
    <w:abstractNumId w:val="36"/>
  </w:num>
  <w:num w:numId="20" w16cid:durableId="830147223">
    <w:abstractNumId w:val="16"/>
  </w:num>
  <w:num w:numId="21" w16cid:durableId="2000226954">
    <w:abstractNumId w:val="34"/>
  </w:num>
  <w:num w:numId="22" w16cid:durableId="765341648">
    <w:abstractNumId w:val="39"/>
  </w:num>
  <w:num w:numId="23" w16cid:durableId="511653745">
    <w:abstractNumId w:val="14"/>
  </w:num>
  <w:num w:numId="24" w16cid:durableId="1773285525">
    <w:abstractNumId w:val="21"/>
  </w:num>
  <w:num w:numId="25" w16cid:durableId="901142566">
    <w:abstractNumId w:val="19"/>
  </w:num>
  <w:num w:numId="26" w16cid:durableId="1905752349">
    <w:abstractNumId w:val="35"/>
  </w:num>
  <w:num w:numId="27" w16cid:durableId="906114596">
    <w:abstractNumId w:val="24"/>
  </w:num>
  <w:num w:numId="28" w16cid:durableId="793913417">
    <w:abstractNumId w:val="29"/>
  </w:num>
  <w:num w:numId="29" w16cid:durableId="491919571">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GrammaticalErrors/>
  <w:proofState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5061"/>
    <w:rsid w:val="00010674"/>
    <w:rsid w:val="00010696"/>
    <w:rsid w:val="000108CC"/>
    <w:rsid w:val="00011BD4"/>
    <w:rsid w:val="00011F8A"/>
    <w:rsid w:val="00012E85"/>
    <w:rsid w:val="00012F35"/>
    <w:rsid w:val="000136D8"/>
    <w:rsid w:val="00013A9C"/>
    <w:rsid w:val="00013BA8"/>
    <w:rsid w:val="00013BB9"/>
    <w:rsid w:val="00013D2D"/>
    <w:rsid w:val="00013DFB"/>
    <w:rsid w:val="000152C0"/>
    <w:rsid w:val="00015C6B"/>
    <w:rsid w:val="000169FB"/>
    <w:rsid w:val="000175CC"/>
    <w:rsid w:val="00021883"/>
    <w:rsid w:val="00021ECE"/>
    <w:rsid w:val="0002202D"/>
    <w:rsid w:val="00022447"/>
    <w:rsid w:val="00023153"/>
    <w:rsid w:val="00023674"/>
    <w:rsid w:val="000251E1"/>
    <w:rsid w:val="00025C9A"/>
    <w:rsid w:val="00025E04"/>
    <w:rsid w:val="00026C79"/>
    <w:rsid w:val="00030A44"/>
    <w:rsid w:val="000321E1"/>
    <w:rsid w:val="00032886"/>
    <w:rsid w:val="00033041"/>
    <w:rsid w:val="00034A20"/>
    <w:rsid w:val="00036178"/>
    <w:rsid w:val="000361B8"/>
    <w:rsid w:val="00036DAB"/>
    <w:rsid w:val="00037456"/>
    <w:rsid w:val="00037BA2"/>
    <w:rsid w:val="0004026E"/>
    <w:rsid w:val="00041267"/>
    <w:rsid w:val="000427B7"/>
    <w:rsid w:val="00042B7F"/>
    <w:rsid w:val="00043B8B"/>
    <w:rsid w:val="00045B65"/>
    <w:rsid w:val="00045F5B"/>
    <w:rsid w:val="000468C5"/>
    <w:rsid w:val="00047BF9"/>
    <w:rsid w:val="00050103"/>
    <w:rsid w:val="00050313"/>
    <w:rsid w:val="00051427"/>
    <w:rsid w:val="00053F8D"/>
    <w:rsid w:val="0005443F"/>
    <w:rsid w:val="00054D7C"/>
    <w:rsid w:val="00054F82"/>
    <w:rsid w:val="00055081"/>
    <w:rsid w:val="00055497"/>
    <w:rsid w:val="00055807"/>
    <w:rsid w:val="00055B60"/>
    <w:rsid w:val="00055D3B"/>
    <w:rsid w:val="00056271"/>
    <w:rsid w:val="00056830"/>
    <w:rsid w:val="00056D49"/>
    <w:rsid w:val="0005730B"/>
    <w:rsid w:val="00057CA7"/>
    <w:rsid w:val="000606EE"/>
    <w:rsid w:val="00060758"/>
    <w:rsid w:val="00060A1A"/>
    <w:rsid w:val="000612B0"/>
    <w:rsid w:val="00061DD8"/>
    <w:rsid w:val="00061F2A"/>
    <w:rsid w:val="000624A3"/>
    <w:rsid w:val="000626B6"/>
    <w:rsid w:val="00062BF6"/>
    <w:rsid w:val="00062C40"/>
    <w:rsid w:val="00063A48"/>
    <w:rsid w:val="00063E6D"/>
    <w:rsid w:val="00064796"/>
    <w:rsid w:val="00064BD4"/>
    <w:rsid w:val="00071D9C"/>
    <w:rsid w:val="00071EF8"/>
    <w:rsid w:val="0007215D"/>
    <w:rsid w:val="00072B86"/>
    <w:rsid w:val="000737BF"/>
    <w:rsid w:val="000738C7"/>
    <w:rsid w:val="0007414C"/>
    <w:rsid w:val="0007546B"/>
    <w:rsid w:val="000756F7"/>
    <w:rsid w:val="00076B16"/>
    <w:rsid w:val="00080C37"/>
    <w:rsid w:val="00080F4D"/>
    <w:rsid w:val="00081491"/>
    <w:rsid w:val="000818D9"/>
    <w:rsid w:val="00081B3C"/>
    <w:rsid w:val="000822D9"/>
    <w:rsid w:val="0008291E"/>
    <w:rsid w:val="00084241"/>
    <w:rsid w:val="00084521"/>
    <w:rsid w:val="00085081"/>
    <w:rsid w:val="0008530F"/>
    <w:rsid w:val="00085D7F"/>
    <w:rsid w:val="00085E50"/>
    <w:rsid w:val="0008666F"/>
    <w:rsid w:val="0009019C"/>
    <w:rsid w:val="00090F15"/>
    <w:rsid w:val="00091C33"/>
    <w:rsid w:val="00093237"/>
    <w:rsid w:val="0009350A"/>
    <w:rsid w:val="0009432C"/>
    <w:rsid w:val="00095C6F"/>
    <w:rsid w:val="00095CC8"/>
    <w:rsid w:val="00096675"/>
    <w:rsid w:val="000A0F4D"/>
    <w:rsid w:val="000A12CE"/>
    <w:rsid w:val="000A289E"/>
    <w:rsid w:val="000A44DE"/>
    <w:rsid w:val="000A470C"/>
    <w:rsid w:val="000A4719"/>
    <w:rsid w:val="000A5571"/>
    <w:rsid w:val="000A5859"/>
    <w:rsid w:val="000A6E98"/>
    <w:rsid w:val="000A73EA"/>
    <w:rsid w:val="000A7527"/>
    <w:rsid w:val="000A76A5"/>
    <w:rsid w:val="000A7734"/>
    <w:rsid w:val="000B0076"/>
    <w:rsid w:val="000B05AB"/>
    <w:rsid w:val="000B061F"/>
    <w:rsid w:val="000B1FCB"/>
    <w:rsid w:val="000B20D0"/>
    <w:rsid w:val="000B2ED3"/>
    <w:rsid w:val="000B325D"/>
    <w:rsid w:val="000B410B"/>
    <w:rsid w:val="000B573F"/>
    <w:rsid w:val="000B595C"/>
    <w:rsid w:val="000B5BF5"/>
    <w:rsid w:val="000B5E17"/>
    <w:rsid w:val="000B6C6D"/>
    <w:rsid w:val="000B7B22"/>
    <w:rsid w:val="000C05BA"/>
    <w:rsid w:val="000C05E5"/>
    <w:rsid w:val="000C0834"/>
    <w:rsid w:val="000C14A9"/>
    <w:rsid w:val="000C207C"/>
    <w:rsid w:val="000C2126"/>
    <w:rsid w:val="000C2D42"/>
    <w:rsid w:val="000C2E43"/>
    <w:rsid w:val="000C404B"/>
    <w:rsid w:val="000C4B3B"/>
    <w:rsid w:val="000C515B"/>
    <w:rsid w:val="000C65C1"/>
    <w:rsid w:val="000C7A8D"/>
    <w:rsid w:val="000C7C0F"/>
    <w:rsid w:val="000C7C9A"/>
    <w:rsid w:val="000D01E6"/>
    <w:rsid w:val="000D05F1"/>
    <w:rsid w:val="000D0EC4"/>
    <w:rsid w:val="000D18A8"/>
    <w:rsid w:val="000D18B5"/>
    <w:rsid w:val="000D211E"/>
    <w:rsid w:val="000D28A4"/>
    <w:rsid w:val="000D3FCA"/>
    <w:rsid w:val="000D514A"/>
    <w:rsid w:val="000D6B41"/>
    <w:rsid w:val="000D725A"/>
    <w:rsid w:val="000D7BB4"/>
    <w:rsid w:val="000D7EF1"/>
    <w:rsid w:val="000E0318"/>
    <w:rsid w:val="000E06F6"/>
    <w:rsid w:val="000E2076"/>
    <w:rsid w:val="000E259D"/>
    <w:rsid w:val="000E2A8B"/>
    <w:rsid w:val="000E2E59"/>
    <w:rsid w:val="000E3AE5"/>
    <w:rsid w:val="000E45F2"/>
    <w:rsid w:val="000E559E"/>
    <w:rsid w:val="000E5641"/>
    <w:rsid w:val="000E5A68"/>
    <w:rsid w:val="000E5D3D"/>
    <w:rsid w:val="000E5DC7"/>
    <w:rsid w:val="000E6C64"/>
    <w:rsid w:val="000E7268"/>
    <w:rsid w:val="000E7CBC"/>
    <w:rsid w:val="000E7EFE"/>
    <w:rsid w:val="000F033C"/>
    <w:rsid w:val="000F057C"/>
    <w:rsid w:val="000F073D"/>
    <w:rsid w:val="000F2107"/>
    <w:rsid w:val="000F30CC"/>
    <w:rsid w:val="000F31E4"/>
    <w:rsid w:val="000F4259"/>
    <w:rsid w:val="000F436B"/>
    <w:rsid w:val="000F4E3F"/>
    <w:rsid w:val="000F5089"/>
    <w:rsid w:val="000F558A"/>
    <w:rsid w:val="000F6473"/>
    <w:rsid w:val="000F7D5F"/>
    <w:rsid w:val="001001EE"/>
    <w:rsid w:val="00100613"/>
    <w:rsid w:val="00102490"/>
    <w:rsid w:val="001041ED"/>
    <w:rsid w:val="00105598"/>
    <w:rsid w:val="00105602"/>
    <w:rsid w:val="001057A7"/>
    <w:rsid w:val="001064C6"/>
    <w:rsid w:val="0010765B"/>
    <w:rsid w:val="00107928"/>
    <w:rsid w:val="00110988"/>
    <w:rsid w:val="001113EF"/>
    <w:rsid w:val="001128FD"/>
    <w:rsid w:val="0011317E"/>
    <w:rsid w:val="00113716"/>
    <w:rsid w:val="00113D40"/>
    <w:rsid w:val="00114EE7"/>
    <w:rsid w:val="00115427"/>
    <w:rsid w:val="00115676"/>
    <w:rsid w:val="00115CF7"/>
    <w:rsid w:val="00115FF4"/>
    <w:rsid w:val="00116886"/>
    <w:rsid w:val="001176D3"/>
    <w:rsid w:val="00117CFC"/>
    <w:rsid w:val="00117E44"/>
    <w:rsid w:val="00117ED5"/>
    <w:rsid w:val="001202BE"/>
    <w:rsid w:val="00120ADE"/>
    <w:rsid w:val="00120CE6"/>
    <w:rsid w:val="00121561"/>
    <w:rsid w:val="00122843"/>
    <w:rsid w:val="00123198"/>
    <w:rsid w:val="001234C7"/>
    <w:rsid w:val="0012360C"/>
    <w:rsid w:val="00123D61"/>
    <w:rsid w:val="00123FD9"/>
    <w:rsid w:val="00124440"/>
    <w:rsid w:val="00125F5E"/>
    <w:rsid w:val="00126B23"/>
    <w:rsid w:val="001274A6"/>
    <w:rsid w:val="0012778F"/>
    <w:rsid w:val="00130B87"/>
    <w:rsid w:val="00131438"/>
    <w:rsid w:val="00131B27"/>
    <w:rsid w:val="00132836"/>
    <w:rsid w:val="001328C2"/>
    <w:rsid w:val="00132C7A"/>
    <w:rsid w:val="00134733"/>
    <w:rsid w:val="00134CE3"/>
    <w:rsid w:val="00135112"/>
    <w:rsid w:val="00135691"/>
    <w:rsid w:val="001361EB"/>
    <w:rsid w:val="0013773D"/>
    <w:rsid w:val="0014031A"/>
    <w:rsid w:val="00140742"/>
    <w:rsid w:val="00141133"/>
    <w:rsid w:val="001411E2"/>
    <w:rsid w:val="00141C4C"/>
    <w:rsid w:val="0014338B"/>
    <w:rsid w:val="001433AE"/>
    <w:rsid w:val="0014382B"/>
    <w:rsid w:val="00144B1B"/>
    <w:rsid w:val="00145606"/>
    <w:rsid w:val="00145BF9"/>
    <w:rsid w:val="00145E54"/>
    <w:rsid w:val="001465C9"/>
    <w:rsid w:val="00146BB3"/>
    <w:rsid w:val="0014701C"/>
    <w:rsid w:val="00150032"/>
    <w:rsid w:val="0015023B"/>
    <w:rsid w:val="0015121B"/>
    <w:rsid w:val="00151406"/>
    <w:rsid w:val="00152A23"/>
    <w:rsid w:val="00153748"/>
    <w:rsid w:val="00153769"/>
    <w:rsid w:val="00153814"/>
    <w:rsid w:val="001553E9"/>
    <w:rsid w:val="00157F81"/>
    <w:rsid w:val="00160125"/>
    <w:rsid w:val="0016051F"/>
    <w:rsid w:val="00160E92"/>
    <w:rsid w:val="00161532"/>
    <w:rsid w:val="001615DF"/>
    <w:rsid w:val="0016162E"/>
    <w:rsid w:val="001627A2"/>
    <w:rsid w:val="0016281E"/>
    <w:rsid w:val="00162A81"/>
    <w:rsid w:val="00162AB6"/>
    <w:rsid w:val="00162F83"/>
    <w:rsid w:val="001636D9"/>
    <w:rsid w:val="001638EF"/>
    <w:rsid w:val="001652D3"/>
    <w:rsid w:val="001658F6"/>
    <w:rsid w:val="00166A65"/>
    <w:rsid w:val="001707CD"/>
    <w:rsid w:val="0017190D"/>
    <w:rsid w:val="00171F1F"/>
    <w:rsid w:val="00172717"/>
    <w:rsid w:val="00175269"/>
    <w:rsid w:val="0017527A"/>
    <w:rsid w:val="00177539"/>
    <w:rsid w:val="00177727"/>
    <w:rsid w:val="00180402"/>
    <w:rsid w:val="0018044D"/>
    <w:rsid w:val="00180DD4"/>
    <w:rsid w:val="00181252"/>
    <w:rsid w:val="001813FC"/>
    <w:rsid w:val="001821B2"/>
    <w:rsid w:val="001824C2"/>
    <w:rsid w:val="00182729"/>
    <w:rsid w:val="00182A53"/>
    <w:rsid w:val="001843A8"/>
    <w:rsid w:val="001848AE"/>
    <w:rsid w:val="001855CA"/>
    <w:rsid w:val="00186448"/>
    <w:rsid w:val="001876DE"/>
    <w:rsid w:val="001907C4"/>
    <w:rsid w:val="00192FAD"/>
    <w:rsid w:val="0019344D"/>
    <w:rsid w:val="00193660"/>
    <w:rsid w:val="00193998"/>
    <w:rsid w:val="00193F66"/>
    <w:rsid w:val="00195074"/>
    <w:rsid w:val="001951F9"/>
    <w:rsid w:val="00195CF8"/>
    <w:rsid w:val="00196005"/>
    <w:rsid w:val="00196FD5"/>
    <w:rsid w:val="00197468"/>
    <w:rsid w:val="00197EFB"/>
    <w:rsid w:val="001A1982"/>
    <w:rsid w:val="001A24F9"/>
    <w:rsid w:val="001A27AA"/>
    <w:rsid w:val="001A283A"/>
    <w:rsid w:val="001A2E7A"/>
    <w:rsid w:val="001A3596"/>
    <w:rsid w:val="001A35AE"/>
    <w:rsid w:val="001A3BED"/>
    <w:rsid w:val="001A52AF"/>
    <w:rsid w:val="001A5A3E"/>
    <w:rsid w:val="001A5DCF"/>
    <w:rsid w:val="001A6F16"/>
    <w:rsid w:val="001A79A4"/>
    <w:rsid w:val="001B0033"/>
    <w:rsid w:val="001B09BF"/>
    <w:rsid w:val="001B1C25"/>
    <w:rsid w:val="001B2788"/>
    <w:rsid w:val="001B2D6E"/>
    <w:rsid w:val="001B36F2"/>
    <w:rsid w:val="001B3D14"/>
    <w:rsid w:val="001B4585"/>
    <w:rsid w:val="001B4892"/>
    <w:rsid w:val="001B4A8A"/>
    <w:rsid w:val="001B4E17"/>
    <w:rsid w:val="001B5ABD"/>
    <w:rsid w:val="001B5FFD"/>
    <w:rsid w:val="001B75B1"/>
    <w:rsid w:val="001B75E2"/>
    <w:rsid w:val="001C0E3D"/>
    <w:rsid w:val="001C10D1"/>
    <w:rsid w:val="001C1A8B"/>
    <w:rsid w:val="001C224F"/>
    <w:rsid w:val="001C2469"/>
    <w:rsid w:val="001C259E"/>
    <w:rsid w:val="001C2ADF"/>
    <w:rsid w:val="001C2E4D"/>
    <w:rsid w:val="001C3567"/>
    <w:rsid w:val="001C4D1E"/>
    <w:rsid w:val="001C4D3E"/>
    <w:rsid w:val="001C4F37"/>
    <w:rsid w:val="001C54F3"/>
    <w:rsid w:val="001C5802"/>
    <w:rsid w:val="001C5DBB"/>
    <w:rsid w:val="001C7D46"/>
    <w:rsid w:val="001D0F21"/>
    <w:rsid w:val="001D10A0"/>
    <w:rsid w:val="001D1324"/>
    <w:rsid w:val="001D25E8"/>
    <w:rsid w:val="001D2A95"/>
    <w:rsid w:val="001D4BD1"/>
    <w:rsid w:val="001D5C78"/>
    <w:rsid w:val="001D5CED"/>
    <w:rsid w:val="001D6804"/>
    <w:rsid w:val="001D74D2"/>
    <w:rsid w:val="001E09CD"/>
    <w:rsid w:val="001E10E9"/>
    <w:rsid w:val="001E1220"/>
    <w:rsid w:val="001E15D3"/>
    <w:rsid w:val="001E2CF5"/>
    <w:rsid w:val="001E3AD8"/>
    <w:rsid w:val="001E4938"/>
    <w:rsid w:val="001E4B95"/>
    <w:rsid w:val="001E514A"/>
    <w:rsid w:val="001E51BC"/>
    <w:rsid w:val="001E6D4A"/>
    <w:rsid w:val="001E7478"/>
    <w:rsid w:val="001E786E"/>
    <w:rsid w:val="001E7F1A"/>
    <w:rsid w:val="001F02AC"/>
    <w:rsid w:val="001F1194"/>
    <w:rsid w:val="001F3979"/>
    <w:rsid w:val="001F4CE9"/>
    <w:rsid w:val="001F52D9"/>
    <w:rsid w:val="001F6769"/>
    <w:rsid w:val="001F6DC5"/>
    <w:rsid w:val="001F7285"/>
    <w:rsid w:val="001F7513"/>
    <w:rsid w:val="002002F9"/>
    <w:rsid w:val="002012D2"/>
    <w:rsid w:val="00201739"/>
    <w:rsid w:val="00201E0D"/>
    <w:rsid w:val="0020200B"/>
    <w:rsid w:val="002022EE"/>
    <w:rsid w:val="00202D64"/>
    <w:rsid w:val="00205223"/>
    <w:rsid w:val="0020563B"/>
    <w:rsid w:val="00205A02"/>
    <w:rsid w:val="00205F8A"/>
    <w:rsid w:val="00206B2E"/>
    <w:rsid w:val="00206CB0"/>
    <w:rsid w:val="00206E6A"/>
    <w:rsid w:val="00207774"/>
    <w:rsid w:val="00210654"/>
    <w:rsid w:val="00211E8C"/>
    <w:rsid w:val="0021264C"/>
    <w:rsid w:val="00212B1F"/>
    <w:rsid w:val="002132D7"/>
    <w:rsid w:val="002142D3"/>
    <w:rsid w:val="00214996"/>
    <w:rsid w:val="0021534D"/>
    <w:rsid w:val="002168C0"/>
    <w:rsid w:val="0021762D"/>
    <w:rsid w:val="00217C54"/>
    <w:rsid w:val="00217D4C"/>
    <w:rsid w:val="002205D6"/>
    <w:rsid w:val="0022090D"/>
    <w:rsid w:val="00220BA6"/>
    <w:rsid w:val="00220C4C"/>
    <w:rsid w:val="00222423"/>
    <w:rsid w:val="00222B2D"/>
    <w:rsid w:val="00222C45"/>
    <w:rsid w:val="0022591A"/>
    <w:rsid w:val="00225D9A"/>
    <w:rsid w:val="002266A9"/>
    <w:rsid w:val="00226866"/>
    <w:rsid w:val="00226E64"/>
    <w:rsid w:val="00226F5F"/>
    <w:rsid w:val="002273F6"/>
    <w:rsid w:val="0022771D"/>
    <w:rsid w:val="00227F27"/>
    <w:rsid w:val="002305DF"/>
    <w:rsid w:val="00231600"/>
    <w:rsid w:val="00232973"/>
    <w:rsid w:val="0023490C"/>
    <w:rsid w:val="0023497E"/>
    <w:rsid w:val="002349E0"/>
    <w:rsid w:val="00234DD6"/>
    <w:rsid w:val="002353E1"/>
    <w:rsid w:val="002377D5"/>
    <w:rsid w:val="00240139"/>
    <w:rsid w:val="00240A70"/>
    <w:rsid w:val="00241370"/>
    <w:rsid w:val="00242355"/>
    <w:rsid w:val="002425CE"/>
    <w:rsid w:val="00242CC6"/>
    <w:rsid w:val="00242E7D"/>
    <w:rsid w:val="002450E4"/>
    <w:rsid w:val="002453F6"/>
    <w:rsid w:val="00245933"/>
    <w:rsid w:val="00245FDC"/>
    <w:rsid w:val="00246FAC"/>
    <w:rsid w:val="00247704"/>
    <w:rsid w:val="002500D8"/>
    <w:rsid w:val="00250EEC"/>
    <w:rsid w:val="002510C6"/>
    <w:rsid w:val="00251967"/>
    <w:rsid w:val="002524DB"/>
    <w:rsid w:val="002527A3"/>
    <w:rsid w:val="00253463"/>
    <w:rsid w:val="00254D30"/>
    <w:rsid w:val="00254F2F"/>
    <w:rsid w:val="00256022"/>
    <w:rsid w:val="00256239"/>
    <w:rsid w:val="00256B12"/>
    <w:rsid w:val="00256C1B"/>
    <w:rsid w:val="00256D66"/>
    <w:rsid w:val="00257563"/>
    <w:rsid w:val="00257C3E"/>
    <w:rsid w:val="00261519"/>
    <w:rsid w:val="00261BDF"/>
    <w:rsid w:val="00262CD0"/>
    <w:rsid w:val="00263F41"/>
    <w:rsid w:val="00264106"/>
    <w:rsid w:val="00264711"/>
    <w:rsid w:val="002649D0"/>
    <w:rsid w:val="00265158"/>
    <w:rsid w:val="0026534A"/>
    <w:rsid w:val="002653E0"/>
    <w:rsid w:val="00265A2C"/>
    <w:rsid w:val="0026616A"/>
    <w:rsid w:val="00266EE2"/>
    <w:rsid w:val="00267A34"/>
    <w:rsid w:val="00270A93"/>
    <w:rsid w:val="00271639"/>
    <w:rsid w:val="00271C07"/>
    <w:rsid w:val="002731C9"/>
    <w:rsid w:val="0027450F"/>
    <w:rsid w:val="00274833"/>
    <w:rsid w:val="0027498D"/>
    <w:rsid w:val="00274CBA"/>
    <w:rsid w:val="00280269"/>
    <w:rsid w:val="00280613"/>
    <w:rsid w:val="00280DE6"/>
    <w:rsid w:val="00280FAA"/>
    <w:rsid w:val="002812C5"/>
    <w:rsid w:val="0028136F"/>
    <w:rsid w:val="0028199B"/>
    <w:rsid w:val="00281F26"/>
    <w:rsid w:val="0028268A"/>
    <w:rsid w:val="00282B0E"/>
    <w:rsid w:val="00282DD3"/>
    <w:rsid w:val="00283911"/>
    <w:rsid w:val="002839ED"/>
    <w:rsid w:val="00283C25"/>
    <w:rsid w:val="00283FD2"/>
    <w:rsid w:val="002851BB"/>
    <w:rsid w:val="00286013"/>
    <w:rsid w:val="002874FF"/>
    <w:rsid w:val="00287E4D"/>
    <w:rsid w:val="00290214"/>
    <w:rsid w:val="00290225"/>
    <w:rsid w:val="0029026B"/>
    <w:rsid w:val="00290D6F"/>
    <w:rsid w:val="00291034"/>
    <w:rsid w:val="00292161"/>
    <w:rsid w:val="00292451"/>
    <w:rsid w:val="00293887"/>
    <w:rsid w:val="00293934"/>
    <w:rsid w:val="00293D2E"/>
    <w:rsid w:val="002940FC"/>
    <w:rsid w:val="002947F5"/>
    <w:rsid w:val="00294B23"/>
    <w:rsid w:val="00294FC5"/>
    <w:rsid w:val="00295D54"/>
    <w:rsid w:val="00295F0C"/>
    <w:rsid w:val="00296467"/>
    <w:rsid w:val="0029647B"/>
    <w:rsid w:val="00296926"/>
    <w:rsid w:val="00296BF9"/>
    <w:rsid w:val="002975C7"/>
    <w:rsid w:val="0029774B"/>
    <w:rsid w:val="00297E37"/>
    <w:rsid w:val="002A0758"/>
    <w:rsid w:val="002A079C"/>
    <w:rsid w:val="002A0959"/>
    <w:rsid w:val="002A0A12"/>
    <w:rsid w:val="002A19C1"/>
    <w:rsid w:val="002A1C59"/>
    <w:rsid w:val="002A2B96"/>
    <w:rsid w:val="002A2E42"/>
    <w:rsid w:val="002A4B45"/>
    <w:rsid w:val="002A4F09"/>
    <w:rsid w:val="002A5437"/>
    <w:rsid w:val="002A618A"/>
    <w:rsid w:val="002A6B79"/>
    <w:rsid w:val="002A6C36"/>
    <w:rsid w:val="002A6E59"/>
    <w:rsid w:val="002A71C5"/>
    <w:rsid w:val="002A7EA0"/>
    <w:rsid w:val="002B08B8"/>
    <w:rsid w:val="002B0F9F"/>
    <w:rsid w:val="002B11E5"/>
    <w:rsid w:val="002B2587"/>
    <w:rsid w:val="002B27E9"/>
    <w:rsid w:val="002B3863"/>
    <w:rsid w:val="002B3EA3"/>
    <w:rsid w:val="002B3FC7"/>
    <w:rsid w:val="002B4E7F"/>
    <w:rsid w:val="002B5136"/>
    <w:rsid w:val="002B524D"/>
    <w:rsid w:val="002B538B"/>
    <w:rsid w:val="002B56A1"/>
    <w:rsid w:val="002B59F8"/>
    <w:rsid w:val="002B5D4B"/>
    <w:rsid w:val="002B6AC8"/>
    <w:rsid w:val="002B7C71"/>
    <w:rsid w:val="002C0753"/>
    <w:rsid w:val="002C2235"/>
    <w:rsid w:val="002C25EB"/>
    <w:rsid w:val="002C3C97"/>
    <w:rsid w:val="002C3FC6"/>
    <w:rsid w:val="002C4A54"/>
    <w:rsid w:val="002C53EB"/>
    <w:rsid w:val="002C6FBA"/>
    <w:rsid w:val="002C77E5"/>
    <w:rsid w:val="002C7CCC"/>
    <w:rsid w:val="002D0914"/>
    <w:rsid w:val="002D14A5"/>
    <w:rsid w:val="002D1531"/>
    <w:rsid w:val="002D2E3E"/>
    <w:rsid w:val="002D3695"/>
    <w:rsid w:val="002D49BB"/>
    <w:rsid w:val="002D4C7D"/>
    <w:rsid w:val="002D55EE"/>
    <w:rsid w:val="002D6374"/>
    <w:rsid w:val="002D6450"/>
    <w:rsid w:val="002E00E6"/>
    <w:rsid w:val="002E01E8"/>
    <w:rsid w:val="002E04D2"/>
    <w:rsid w:val="002E0A44"/>
    <w:rsid w:val="002E0DB8"/>
    <w:rsid w:val="002E0DCB"/>
    <w:rsid w:val="002E17D0"/>
    <w:rsid w:val="002E1CEF"/>
    <w:rsid w:val="002E2540"/>
    <w:rsid w:val="002E291E"/>
    <w:rsid w:val="002E34E4"/>
    <w:rsid w:val="002E35CB"/>
    <w:rsid w:val="002E3BF9"/>
    <w:rsid w:val="002E40B6"/>
    <w:rsid w:val="002E473A"/>
    <w:rsid w:val="002E4892"/>
    <w:rsid w:val="002E4C56"/>
    <w:rsid w:val="002E6C5D"/>
    <w:rsid w:val="002E7AEC"/>
    <w:rsid w:val="002F029A"/>
    <w:rsid w:val="002F104B"/>
    <w:rsid w:val="002F2719"/>
    <w:rsid w:val="002F2792"/>
    <w:rsid w:val="002F283C"/>
    <w:rsid w:val="002F3F52"/>
    <w:rsid w:val="002F4778"/>
    <w:rsid w:val="002F48AD"/>
    <w:rsid w:val="002F5C54"/>
    <w:rsid w:val="002F713A"/>
    <w:rsid w:val="002F76CB"/>
    <w:rsid w:val="002F7968"/>
    <w:rsid w:val="002F7DC8"/>
    <w:rsid w:val="00300A52"/>
    <w:rsid w:val="00300B75"/>
    <w:rsid w:val="00302C39"/>
    <w:rsid w:val="00302D6E"/>
    <w:rsid w:val="0030475B"/>
    <w:rsid w:val="003048D0"/>
    <w:rsid w:val="003054B6"/>
    <w:rsid w:val="00305779"/>
    <w:rsid w:val="00305C7D"/>
    <w:rsid w:val="00310827"/>
    <w:rsid w:val="00311BFE"/>
    <w:rsid w:val="00313724"/>
    <w:rsid w:val="00313880"/>
    <w:rsid w:val="00313C14"/>
    <w:rsid w:val="00313D43"/>
    <w:rsid w:val="0031533B"/>
    <w:rsid w:val="003157B8"/>
    <w:rsid w:val="00315B73"/>
    <w:rsid w:val="0031663C"/>
    <w:rsid w:val="00316791"/>
    <w:rsid w:val="00316F62"/>
    <w:rsid w:val="0032007E"/>
    <w:rsid w:val="003207DC"/>
    <w:rsid w:val="003208F1"/>
    <w:rsid w:val="00320B50"/>
    <w:rsid w:val="00321305"/>
    <w:rsid w:val="003214AB"/>
    <w:rsid w:val="00321CB1"/>
    <w:rsid w:val="00322348"/>
    <w:rsid w:val="00322BDF"/>
    <w:rsid w:val="00322CAA"/>
    <w:rsid w:val="003233EE"/>
    <w:rsid w:val="00323D10"/>
    <w:rsid w:val="003240C5"/>
    <w:rsid w:val="00324595"/>
    <w:rsid w:val="00325939"/>
    <w:rsid w:val="00326027"/>
    <w:rsid w:val="003279A0"/>
    <w:rsid w:val="00327D26"/>
    <w:rsid w:val="003303BB"/>
    <w:rsid w:val="0033056E"/>
    <w:rsid w:val="003305B8"/>
    <w:rsid w:val="00330C9A"/>
    <w:rsid w:val="00330D17"/>
    <w:rsid w:val="00330E5D"/>
    <w:rsid w:val="00331C9E"/>
    <w:rsid w:val="00333E85"/>
    <w:rsid w:val="00334DF5"/>
    <w:rsid w:val="003353FD"/>
    <w:rsid w:val="00335945"/>
    <w:rsid w:val="003361FF"/>
    <w:rsid w:val="00336BC4"/>
    <w:rsid w:val="003375F8"/>
    <w:rsid w:val="00337958"/>
    <w:rsid w:val="003419DA"/>
    <w:rsid w:val="00341B07"/>
    <w:rsid w:val="00342666"/>
    <w:rsid w:val="00342895"/>
    <w:rsid w:val="00342D2D"/>
    <w:rsid w:val="0034325C"/>
    <w:rsid w:val="00344451"/>
    <w:rsid w:val="0034556E"/>
    <w:rsid w:val="003465C6"/>
    <w:rsid w:val="003477FD"/>
    <w:rsid w:val="00350575"/>
    <w:rsid w:val="00351030"/>
    <w:rsid w:val="0035149E"/>
    <w:rsid w:val="0035170D"/>
    <w:rsid w:val="00351BEB"/>
    <w:rsid w:val="00352B31"/>
    <w:rsid w:val="00352C10"/>
    <w:rsid w:val="003530FD"/>
    <w:rsid w:val="003539C1"/>
    <w:rsid w:val="00353AB4"/>
    <w:rsid w:val="00354117"/>
    <w:rsid w:val="00354369"/>
    <w:rsid w:val="00354D28"/>
    <w:rsid w:val="00355ED2"/>
    <w:rsid w:val="003564CD"/>
    <w:rsid w:val="00356795"/>
    <w:rsid w:val="00356D58"/>
    <w:rsid w:val="0035704F"/>
    <w:rsid w:val="00357070"/>
    <w:rsid w:val="00357F6C"/>
    <w:rsid w:val="00360CA1"/>
    <w:rsid w:val="003620C6"/>
    <w:rsid w:val="00363BFF"/>
    <w:rsid w:val="003644AA"/>
    <w:rsid w:val="00366EFE"/>
    <w:rsid w:val="003701A6"/>
    <w:rsid w:val="00370FA7"/>
    <w:rsid w:val="003713DE"/>
    <w:rsid w:val="00371BFE"/>
    <w:rsid w:val="00372F80"/>
    <w:rsid w:val="00373B5A"/>
    <w:rsid w:val="003748E5"/>
    <w:rsid w:val="00374FCA"/>
    <w:rsid w:val="00375919"/>
    <w:rsid w:val="003762B2"/>
    <w:rsid w:val="00376307"/>
    <w:rsid w:val="00376B47"/>
    <w:rsid w:val="00376D11"/>
    <w:rsid w:val="003801C0"/>
    <w:rsid w:val="003809B0"/>
    <w:rsid w:val="003812D7"/>
    <w:rsid w:val="00381AB4"/>
    <w:rsid w:val="00381CAB"/>
    <w:rsid w:val="00382643"/>
    <w:rsid w:val="003827FC"/>
    <w:rsid w:val="00382843"/>
    <w:rsid w:val="00383125"/>
    <w:rsid w:val="00383D43"/>
    <w:rsid w:val="003852E9"/>
    <w:rsid w:val="00385782"/>
    <w:rsid w:val="00386118"/>
    <w:rsid w:val="003862F7"/>
    <w:rsid w:val="0038643E"/>
    <w:rsid w:val="00386827"/>
    <w:rsid w:val="0038752A"/>
    <w:rsid w:val="003878A3"/>
    <w:rsid w:val="00387C5C"/>
    <w:rsid w:val="0039021F"/>
    <w:rsid w:val="003907E6"/>
    <w:rsid w:val="003908DE"/>
    <w:rsid w:val="0039111D"/>
    <w:rsid w:val="00391A33"/>
    <w:rsid w:val="00391EA0"/>
    <w:rsid w:val="0039220F"/>
    <w:rsid w:val="00392560"/>
    <w:rsid w:val="00392A55"/>
    <w:rsid w:val="00392E60"/>
    <w:rsid w:val="003940D9"/>
    <w:rsid w:val="00394EC9"/>
    <w:rsid w:val="00395598"/>
    <w:rsid w:val="00395D74"/>
    <w:rsid w:val="00397051"/>
    <w:rsid w:val="00397135"/>
    <w:rsid w:val="003A00BC"/>
    <w:rsid w:val="003A0197"/>
    <w:rsid w:val="003A078E"/>
    <w:rsid w:val="003A0A95"/>
    <w:rsid w:val="003A0F05"/>
    <w:rsid w:val="003A13E8"/>
    <w:rsid w:val="003A14F4"/>
    <w:rsid w:val="003A1EA5"/>
    <w:rsid w:val="003A2377"/>
    <w:rsid w:val="003A38FB"/>
    <w:rsid w:val="003A40CD"/>
    <w:rsid w:val="003A41BE"/>
    <w:rsid w:val="003A41E8"/>
    <w:rsid w:val="003A4321"/>
    <w:rsid w:val="003A6149"/>
    <w:rsid w:val="003A7377"/>
    <w:rsid w:val="003B0D3A"/>
    <w:rsid w:val="003B1BDC"/>
    <w:rsid w:val="003B35F6"/>
    <w:rsid w:val="003B4B05"/>
    <w:rsid w:val="003B4DE3"/>
    <w:rsid w:val="003B5E6A"/>
    <w:rsid w:val="003B67FD"/>
    <w:rsid w:val="003B7D0D"/>
    <w:rsid w:val="003C0604"/>
    <w:rsid w:val="003C0905"/>
    <w:rsid w:val="003C0E3C"/>
    <w:rsid w:val="003C1A6D"/>
    <w:rsid w:val="003C1F34"/>
    <w:rsid w:val="003C2445"/>
    <w:rsid w:val="003C2AA0"/>
    <w:rsid w:val="003C2E91"/>
    <w:rsid w:val="003C2ED5"/>
    <w:rsid w:val="003C34CB"/>
    <w:rsid w:val="003C3C5C"/>
    <w:rsid w:val="003C5E1E"/>
    <w:rsid w:val="003C6015"/>
    <w:rsid w:val="003C68A4"/>
    <w:rsid w:val="003C6E00"/>
    <w:rsid w:val="003C7062"/>
    <w:rsid w:val="003C748B"/>
    <w:rsid w:val="003C796C"/>
    <w:rsid w:val="003D0B08"/>
    <w:rsid w:val="003D0D9E"/>
    <w:rsid w:val="003D0FD4"/>
    <w:rsid w:val="003D10FC"/>
    <w:rsid w:val="003D1315"/>
    <w:rsid w:val="003D154C"/>
    <w:rsid w:val="003D1808"/>
    <w:rsid w:val="003D1F45"/>
    <w:rsid w:val="003D2620"/>
    <w:rsid w:val="003D5372"/>
    <w:rsid w:val="003D5725"/>
    <w:rsid w:val="003D72C0"/>
    <w:rsid w:val="003E01A4"/>
    <w:rsid w:val="003E01A7"/>
    <w:rsid w:val="003E1400"/>
    <w:rsid w:val="003E1C51"/>
    <w:rsid w:val="003E1F5E"/>
    <w:rsid w:val="003E2B6D"/>
    <w:rsid w:val="003E2BF0"/>
    <w:rsid w:val="003E431C"/>
    <w:rsid w:val="003E4B56"/>
    <w:rsid w:val="003E58A5"/>
    <w:rsid w:val="003E6A1B"/>
    <w:rsid w:val="003E6CFD"/>
    <w:rsid w:val="003E721D"/>
    <w:rsid w:val="003E77F6"/>
    <w:rsid w:val="003E7EC4"/>
    <w:rsid w:val="003F02D9"/>
    <w:rsid w:val="003F06E2"/>
    <w:rsid w:val="003F141A"/>
    <w:rsid w:val="003F288C"/>
    <w:rsid w:val="003F422D"/>
    <w:rsid w:val="003F6072"/>
    <w:rsid w:val="003F7799"/>
    <w:rsid w:val="003F7A00"/>
    <w:rsid w:val="003F7B2F"/>
    <w:rsid w:val="0040171F"/>
    <w:rsid w:val="004026A1"/>
    <w:rsid w:val="00402AB3"/>
    <w:rsid w:val="00404169"/>
    <w:rsid w:val="004047A6"/>
    <w:rsid w:val="00404DFA"/>
    <w:rsid w:val="00405C48"/>
    <w:rsid w:val="00406279"/>
    <w:rsid w:val="00406704"/>
    <w:rsid w:val="00407463"/>
    <w:rsid w:val="00407A5C"/>
    <w:rsid w:val="00410C2C"/>
    <w:rsid w:val="00411B7A"/>
    <w:rsid w:val="00412840"/>
    <w:rsid w:val="00413128"/>
    <w:rsid w:val="00414239"/>
    <w:rsid w:val="00414FB5"/>
    <w:rsid w:val="00415011"/>
    <w:rsid w:val="00415186"/>
    <w:rsid w:val="00420861"/>
    <w:rsid w:val="0042122D"/>
    <w:rsid w:val="00421A62"/>
    <w:rsid w:val="00421D19"/>
    <w:rsid w:val="004220B2"/>
    <w:rsid w:val="00422E69"/>
    <w:rsid w:val="00423319"/>
    <w:rsid w:val="004237D4"/>
    <w:rsid w:val="004238C1"/>
    <w:rsid w:val="0042393E"/>
    <w:rsid w:val="00423B34"/>
    <w:rsid w:val="00424140"/>
    <w:rsid w:val="004250C5"/>
    <w:rsid w:val="0043133E"/>
    <w:rsid w:val="00431903"/>
    <w:rsid w:val="00431A1B"/>
    <w:rsid w:val="00432A91"/>
    <w:rsid w:val="004331C4"/>
    <w:rsid w:val="00433BE0"/>
    <w:rsid w:val="0043413C"/>
    <w:rsid w:val="0043420D"/>
    <w:rsid w:val="0043524D"/>
    <w:rsid w:val="00435EEF"/>
    <w:rsid w:val="00436AC4"/>
    <w:rsid w:val="004371B7"/>
    <w:rsid w:val="00437583"/>
    <w:rsid w:val="00437627"/>
    <w:rsid w:val="00437A60"/>
    <w:rsid w:val="00441B44"/>
    <w:rsid w:val="00442D04"/>
    <w:rsid w:val="004431F6"/>
    <w:rsid w:val="0044511D"/>
    <w:rsid w:val="004454E3"/>
    <w:rsid w:val="00445546"/>
    <w:rsid w:val="0045018F"/>
    <w:rsid w:val="0045092F"/>
    <w:rsid w:val="00450A57"/>
    <w:rsid w:val="00450D30"/>
    <w:rsid w:val="004521AB"/>
    <w:rsid w:val="004522B7"/>
    <w:rsid w:val="004529ED"/>
    <w:rsid w:val="004532B2"/>
    <w:rsid w:val="00453E07"/>
    <w:rsid w:val="0045415D"/>
    <w:rsid w:val="00454409"/>
    <w:rsid w:val="00454AE1"/>
    <w:rsid w:val="004556D9"/>
    <w:rsid w:val="00455B54"/>
    <w:rsid w:val="0045662D"/>
    <w:rsid w:val="00457E9D"/>
    <w:rsid w:val="0046008D"/>
    <w:rsid w:val="00460DD8"/>
    <w:rsid w:val="00461732"/>
    <w:rsid w:val="00461991"/>
    <w:rsid w:val="00461AAA"/>
    <w:rsid w:val="0046224F"/>
    <w:rsid w:val="004630FB"/>
    <w:rsid w:val="004635FC"/>
    <w:rsid w:val="00463972"/>
    <w:rsid w:val="00464925"/>
    <w:rsid w:val="00464947"/>
    <w:rsid w:val="00464C10"/>
    <w:rsid w:val="0046521D"/>
    <w:rsid w:val="00465B74"/>
    <w:rsid w:val="00465BC3"/>
    <w:rsid w:val="00465D35"/>
    <w:rsid w:val="004679A6"/>
    <w:rsid w:val="00467BF5"/>
    <w:rsid w:val="0047027C"/>
    <w:rsid w:val="00471914"/>
    <w:rsid w:val="00474484"/>
    <w:rsid w:val="00474812"/>
    <w:rsid w:val="00474848"/>
    <w:rsid w:val="0047590B"/>
    <w:rsid w:val="0047604A"/>
    <w:rsid w:val="004807DE"/>
    <w:rsid w:val="00480F92"/>
    <w:rsid w:val="00481821"/>
    <w:rsid w:val="00483378"/>
    <w:rsid w:val="00483C9E"/>
    <w:rsid w:val="0048449E"/>
    <w:rsid w:val="00484A5A"/>
    <w:rsid w:val="00484AB8"/>
    <w:rsid w:val="00484E83"/>
    <w:rsid w:val="0048508D"/>
    <w:rsid w:val="00485202"/>
    <w:rsid w:val="004871F7"/>
    <w:rsid w:val="0048726E"/>
    <w:rsid w:val="004872A4"/>
    <w:rsid w:val="00490D41"/>
    <w:rsid w:val="00491526"/>
    <w:rsid w:val="00491574"/>
    <w:rsid w:val="00491DB2"/>
    <w:rsid w:val="00492699"/>
    <w:rsid w:val="004929AE"/>
    <w:rsid w:val="00493BE8"/>
    <w:rsid w:val="00493D08"/>
    <w:rsid w:val="00493E5C"/>
    <w:rsid w:val="00495225"/>
    <w:rsid w:val="00495527"/>
    <w:rsid w:val="00495CFB"/>
    <w:rsid w:val="00495E3C"/>
    <w:rsid w:val="0049629F"/>
    <w:rsid w:val="00496754"/>
    <w:rsid w:val="0049757C"/>
    <w:rsid w:val="004A0131"/>
    <w:rsid w:val="004A0499"/>
    <w:rsid w:val="004A1327"/>
    <w:rsid w:val="004A1349"/>
    <w:rsid w:val="004A1D75"/>
    <w:rsid w:val="004A2347"/>
    <w:rsid w:val="004A2CAD"/>
    <w:rsid w:val="004A3601"/>
    <w:rsid w:val="004A3C0D"/>
    <w:rsid w:val="004A429E"/>
    <w:rsid w:val="004A43D9"/>
    <w:rsid w:val="004A4532"/>
    <w:rsid w:val="004A482D"/>
    <w:rsid w:val="004A4837"/>
    <w:rsid w:val="004A4A04"/>
    <w:rsid w:val="004A4C05"/>
    <w:rsid w:val="004A5F6C"/>
    <w:rsid w:val="004A6684"/>
    <w:rsid w:val="004A7118"/>
    <w:rsid w:val="004A7E16"/>
    <w:rsid w:val="004B0BEC"/>
    <w:rsid w:val="004B13DC"/>
    <w:rsid w:val="004B145C"/>
    <w:rsid w:val="004B2644"/>
    <w:rsid w:val="004B2DC4"/>
    <w:rsid w:val="004B3448"/>
    <w:rsid w:val="004B4890"/>
    <w:rsid w:val="004B5914"/>
    <w:rsid w:val="004B6278"/>
    <w:rsid w:val="004B636F"/>
    <w:rsid w:val="004B7DE4"/>
    <w:rsid w:val="004C0005"/>
    <w:rsid w:val="004C0548"/>
    <w:rsid w:val="004C1033"/>
    <w:rsid w:val="004C2E22"/>
    <w:rsid w:val="004C379D"/>
    <w:rsid w:val="004C3899"/>
    <w:rsid w:val="004C50BA"/>
    <w:rsid w:val="004C53BF"/>
    <w:rsid w:val="004C54E5"/>
    <w:rsid w:val="004C61F6"/>
    <w:rsid w:val="004C70E3"/>
    <w:rsid w:val="004C7BF0"/>
    <w:rsid w:val="004C7DF7"/>
    <w:rsid w:val="004D0210"/>
    <w:rsid w:val="004D02B3"/>
    <w:rsid w:val="004D0318"/>
    <w:rsid w:val="004D06E4"/>
    <w:rsid w:val="004D140E"/>
    <w:rsid w:val="004D2511"/>
    <w:rsid w:val="004D2BA2"/>
    <w:rsid w:val="004D3013"/>
    <w:rsid w:val="004D35E0"/>
    <w:rsid w:val="004D37A0"/>
    <w:rsid w:val="004D3AB9"/>
    <w:rsid w:val="004D4F6B"/>
    <w:rsid w:val="004D6372"/>
    <w:rsid w:val="004E0E1B"/>
    <w:rsid w:val="004E1333"/>
    <w:rsid w:val="004E1832"/>
    <w:rsid w:val="004E2FEC"/>
    <w:rsid w:val="004E3977"/>
    <w:rsid w:val="004E43D1"/>
    <w:rsid w:val="004E47CD"/>
    <w:rsid w:val="004E4B83"/>
    <w:rsid w:val="004E5F92"/>
    <w:rsid w:val="004E6323"/>
    <w:rsid w:val="004E66AB"/>
    <w:rsid w:val="004E6B4E"/>
    <w:rsid w:val="004F25D2"/>
    <w:rsid w:val="004F2A15"/>
    <w:rsid w:val="004F2AC6"/>
    <w:rsid w:val="004F2F67"/>
    <w:rsid w:val="004F3453"/>
    <w:rsid w:val="004F34C7"/>
    <w:rsid w:val="004F3C70"/>
    <w:rsid w:val="004F4D31"/>
    <w:rsid w:val="004F59E4"/>
    <w:rsid w:val="0050091C"/>
    <w:rsid w:val="00501B3A"/>
    <w:rsid w:val="005024C7"/>
    <w:rsid w:val="00502635"/>
    <w:rsid w:val="005027AB"/>
    <w:rsid w:val="00502FBD"/>
    <w:rsid w:val="0050319F"/>
    <w:rsid w:val="00503330"/>
    <w:rsid w:val="00503482"/>
    <w:rsid w:val="0050412A"/>
    <w:rsid w:val="005052E9"/>
    <w:rsid w:val="00505566"/>
    <w:rsid w:val="00510A37"/>
    <w:rsid w:val="00510C49"/>
    <w:rsid w:val="00511726"/>
    <w:rsid w:val="00512D0F"/>
    <w:rsid w:val="00513631"/>
    <w:rsid w:val="00513725"/>
    <w:rsid w:val="00514E4E"/>
    <w:rsid w:val="0051731F"/>
    <w:rsid w:val="00517555"/>
    <w:rsid w:val="00520824"/>
    <w:rsid w:val="00520AB8"/>
    <w:rsid w:val="0052125D"/>
    <w:rsid w:val="00521DAF"/>
    <w:rsid w:val="00521FC0"/>
    <w:rsid w:val="0052352F"/>
    <w:rsid w:val="00523B44"/>
    <w:rsid w:val="00523D4A"/>
    <w:rsid w:val="00523E38"/>
    <w:rsid w:val="00525038"/>
    <w:rsid w:val="005251E1"/>
    <w:rsid w:val="00525413"/>
    <w:rsid w:val="0052550C"/>
    <w:rsid w:val="005255B8"/>
    <w:rsid w:val="00526BEF"/>
    <w:rsid w:val="00527177"/>
    <w:rsid w:val="00527901"/>
    <w:rsid w:val="00530956"/>
    <w:rsid w:val="00530B17"/>
    <w:rsid w:val="00531469"/>
    <w:rsid w:val="0053592C"/>
    <w:rsid w:val="00536798"/>
    <w:rsid w:val="005408E4"/>
    <w:rsid w:val="005409C2"/>
    <w:rsid w:val="00541008"/>
    <w:rsid w:val="00541B85"/>
    <w:rsid w:val="00542DD5"/>
    <w:rsid w:val="00542F63"/>
    <w:rsid w:val="0054339F"/>
    <w:rsid w:val="005438C0"/>
    <w:rsid w:val="00543F6C"/>
    <w:rsid w:val="00544822"/>
    <w:rsid w:val="00544F9D"/>
    <w:rsid w:val="00545413"/>
    <w:rsid w:val="0054637D"/>
    <w:rsid w:val="00547AE4"/>
    <w:rsid w:val="00550362"/>
    <w:rsid w:val="00550772"/>
    <w:rsid w:val="00550B6C"/>
    <w:rsid w:val="00550F38"/>
    <w:rsid w:val="005520B1"/>
    <w:rsid w:val="0055267D"/>
    <w:rsid w:val="00552945"/>
    <w:rsid w:val="00552BA9"/>
    <w:rsid w:val="00552C35"/>
    <w:rsid w:val="005532AC"/>
    <w:rsid w:val="005536FD"/>
    <w:rsid w:val="00553F1B"/>
    <w:rsid w:val="0055637F"/>
    <w:rsid w:val="00556F3C"/>
    <w:rsid w:val="00557D19"/>
    <w:rsid w:val="005619D3"/>
    <w:rsid w:val="00561BF8"/>
    <w:rsid w:val="00561E43"/>
    <w:rsid w:val="00561E6C"/>
    <w:rsid w:val="0056241E"/>
    <w:rsid w:val="005628EA"/>
    <w:rsid w:val="00562F91"/>
    <w:rsid w:val="0056311D"/>
    <w:rsid w:val="005636F3"/>
    <w:rsid w:val="0056378E"/>
    <w:rsid w:val="0056653E"/>
    <w:rsid w:val="00566C7D"/>
    <w:rsid w:val="00566E3D"/>
    <w:rsid w:val="00566E61"/>
    <w:rsid w:val="00566E6C"/>
    <w:rsid w:val="005671CC"/>
    <w:rsid w:val="0056742F"/>
    <w:rsid w:val="00567C89"/>
    <w:rsid w:val="00570326"/>
    <w:rsid w:val="005704AA"/>
    <w:rsid w:val="00571881"/>
    <w:rsid w:val="00571D70"/>
    <w:rsid w:val="00571F0F"/>
    <w:rsid w:val="00572307"/>
    <w:rsid w:val="005723C9"/>
    <w:rsid w:val="00572C0D"/>
    <w:rsid w:val="00572C73"/>
    <w:rsid w:val="005736DB"/>
    <w:rsid w:val="00573D39"/>
    <w:rsid w:val="005774C9"/>
    <w:rsid w:val="005774F3"/>
    <w:rsid w:val="00577D81"/>
    <w:rsid w:val="0058102F"/>
    <w:rsid w:val="00581225"/>
    <w:rsid w:val="00581D75"/>
    <w:rsid w:val="00582E32"/>
    <w:rsid w:val="005834F6"/>
    <w:rsid w:val="00583663"/>
    <w:rsid w:val="005845D4"/>
    <w:rsid w:val="00585B5C"/>
    <w:rsid w:val="00585FA0"/>
    <w:rsid w:val="00586868"/>
    <w:rsid w:val="005870F6"/>
    <w:rsid w:val="00587CC6"/>
    <w:rsid w:val="00591571"/>
    <w:rsid w:val="00592621"/>
    <w:rsid w:val="00592839"/>
    <w:rsid w:val="00592904"/>
    <w:rsid w:val="00593263"/>
    <w:rsid w:val="005934F4"/>
    <w:rsid w:val="00594A66"/>
    <w:rsid w:val="00595C57"/>
    <w:rsid w:val="00595E5B"/>
    <w:rsid w:val="00597532"/>
    <w:rsid w:val="00597F87"/>
    <w:rsid w:val="005A00A6"/>
    <w:rsid w:val="005A04D3"/>
    <w:rsid w:val="005A1B17"/>
    <w:rsid w:val="005A1DA3"/>
    <w:rsid w:val="005A1F9C"/>
    <w:rsid w:val="005A269F"/>
    <w:rsid w:val="005A2905"/>
    <w:rsid w:val="005A297B"/>
    <w:rsid w:val="005A2EF0"/>
    <w:rsid w:val="005A3819"/>
    <w:rsid w:val="005A3C25"/>
    <w:rsid w:val="005A3D5B"/>
    <w:rsid w:val="005A42BA"/>
    <w:rsid w:val="005A4F30"/>
    <w:rsid w:val="005A5476"/>
    <w:rsid w:val="005A5AF4"/>
    <w:rsid w:val="005A603D"/>
    <w:rsid w:val="005A708A"/>
    <w:rsid w:val="005A7B27"/>
    <w:rsid w:val="005A7DEB"/>
    <w:rsid w:val="005B0D95"/>
    <w:rsid w:val="005B13CD"/>
    <w:rsid w:val="005B16AA"/>
    <w:rsid w:val="005B18A2"/>
    <w:rsid w:val="005B1C87"/>
    <w:rsid w:val="005B2C3E"/>
    <w:rsid w:val="005B32CE"/>
    <w:rsid w:val="005B3539"/>
    <w:rsid w:val="005B4BCA"/>
    <w:rsid w:val="005B7828"/>
    <w:rsid w:val="005B7AAA"/>
    <w:rsid w:val="005C093B"/>
    <w:rsid w:val="005C0DCD"/>
    <w:rsid w:val="005C0FD4"/>
    <w:rsid w:val="005C1143"/>
    <w:rsid w:val="005C1ADC"/>
    <w:rsid w:val="005C1FCF"/>
    <w:rsid w:val="005C2893"/>
    <w:rsid w:val="005C2B2F"/>
    <w:rsid w:val="005C2C36"/>
    <w:rsid w:val="005C2D93"/>
    <w:rsid w:val="005C40C7"/>
    <w:rsid w:val="005C40FF"/>
    <w:rsid w:val="005C4AD3"/>
    <w:rsid w:val="005C4CAC"/>
    <w:rsid w:val="005C65B2"/>
    <w:rsid w:val="005D0699"/>
    <w:rsid w:val="005D0AD2"/>
    <w:rsid w:val="005D1438"/>
    <w:rsid w:val="005D1F21"/>
    <w:rsid w:val="005D2C62"/>
    <w:rsid w:val="005D3CFF"/>
    <w:rsid w:val="005D4428"/>
    <w:rsid w:val="005D44A4"/>
    <w:rsid w:val="005D459A"/>
    <w:rsid w:val="005D49D5"/>
    <w:rsid w:val="005D4B42"/>
    <w:rsid w:val="005D5703"/>
    <w:rsid w:val="005D6128"/>
    <w:rsid w:val="005E0197"/>
    <w:rsid w:val="005E0772"/>
    <w:rsid w:val="005E186B"/>
    <w:rsid w:val="005E2041"/>
    <w:rsid w:val="005E2339"/>
    <w:rsid w:val="005E2698"/>
    <w:rsid w:val="005E3CAD"/>
    <w:rsid w:val="005E461C"/>
    <w:rsid w:val="005E51A9"/>
    <w:rsid w:val="005E51DE"/>
    <w:rsid w:val="005E6E79"/>
    <w:rsid w:val="005E7011"/>
    <w:rsid w:val="005E70C7"/>
    <w:rsid w:val="005F0227"/>
    <w:rsid w:val="005F044A"/>
    <w:rsid w:val="005F0808"/>
    <w:rsid w:val="005F1176"/>
    <w:rsid w:val="005F19BF"/>
    <w:rsid w:val="005F222C"/>
    <w:rsid w:val="005F264A"/>
    <w:rsid w:val="005F3B6E"/>
    <w:rsid w:val="005F5078"/>
    <w:rsid w:val="005F52C4"/>
    <w:rsid w:val="005F627D"/>
    <w:rsid w:val="005F6CFF"/>
    <w:rsid w:val="005F7A13"/>
    <w:rsid w:val="005F7FD0"/>
    <w:rsid w:val="00600710"/>
    <w:rsid w:val="006012AD"/>
    <w:rsid w:val="006013AD"/>
    <w:rsid w:val="00601701"/>
    <w:rsid w:val="006038C6"/>
    <w:rsid w:val="00603D80"/>
    <w:rsid w:val="00603F31"/>
    <w:rsid w:val="00604796"/>
    <w:rsid w:val="006048BA"/>
    <w:rsid w:val="006073AD"/>
    <w:rsid w:val="006101DF"/>
    <w:rsid w:val="0061033C"/>
    <w:rsid w:val="00611B31"/>
    <w:rsid w:val="00612062"/>
    <w:rsid w:val="006128E4"/>
    <w:rsid w:val="0061318C"/>
    <w:rsid w:val="0061382C"/>
    <w:rsid w:val="00614F5C"/>
    <w:rsid w:val="00615C9B"/>
    <w:rsid w:val="006166CB"/>
    <w:rsid w:val="006167BD"/>
    <w:rsid w:val="0061688B"/>
    <w:rsid w:val="00616C1E"/>
    <w:rsid w:val="00616E09"/>
    <w:rsid w:val="00616F76"/>
    <w:rsid w:val="00617E96"/>
    <w:rsid w:val="006202A6"/>
    <w:rsid w:val="006209E0"/>
    <w:rsid w:val="006217AD"/>
    <w:rsid w:val="006222D8"/>
    <w:rsid w:val="00623987"/>
    <w:rsid w:val="00624CFC"/>
    <w:rsid w:val="00624FA6"/>
    <w:rsid w:val="0062695D"/>
    <w:rsid w:val="00631092"/>
    <w:rsid w:val="00631174"/>
    <w:rsid w:val="006311CF"/>
    <w:rsid w:val="006319ED"/>
    <w:rsid w:val="00631ACB"/>
    <w:rsid w:val="00631C31"/>
    <w:rsid w:val="006327CC"/>
    <w:rsid w:val="00632B7A"/>
    <w:rsid w:val="00633EA9"/>
    <w:rsid w:val="006347A5"/>
    <w:rsid w:val="00634C3B"/>
    <w:rsid w:val="00635D8C"/>
    <w:rsid w:val="0063650E"/>
    <w:rsid w:val="00636BAD"/>
    <w:rsid w:val="0063705F"/>
    <w:rsid w:val="00637111"/>
    <w:rsid w:val="00637345"/>
    <w:rsid w:val="00640A83"/>
    <w:rsid w:val="006413B1"/>
    <w:rsid w:val="00641B7E"/>
    <w:rsid w:val="00641D2E"/>
    <w:rsid w:val="00641DAE"/>
    <w:rsid w:val="0064375C"/>
    <w:rsid w:val="00643CFE"/>
    <w:rsid w:val="00644A5C"/>
    <w:rsid w:val="00645C65"/>
    <w:rsid w:val="006462A7"/>
    <w:rsid w:val="00646A82"/>
    <w:rsid w:val="00650285"/>
    <w:rsid w:val="00650748"/>
    <w:rsid w:val="0065086C"/>
    <w:rsid w:val="00650FD4"/>
    <w:rsid w:val="00651AB2"/>
    <w:rsid w:val="00651B78"/>
    <w:rsid w:val="00654314"/>
    <w:rsid w:val="006563E4"/>
    <w:rsid w:val="006569FF"/>
    <w:rsid w:val="00656B24"/>
    <w:rsid w:val="00656CA1"/>
    <w:rsid w:val="00656E6C"/>
    <w:rsid w:val="00657475"/>
    <w:rsid w:val="0066071D"/>
    <w:rsid w:val="00660A30"/>
    <w:rsid w:val="00661373"/>
    <w:rsid w:val="00661583"/>
    <w:rsid w:val="006625DD"/>
    <w:rsid w:val="006626FC"/>
    <w:rsid w:val="006635C9"/>
    <w:rsid w:val="006636BC"/>
    <w:rsid w:val="00664114"/>
    <w:rsid w:val="0066432A"/>
    <w:rsid w:val="006646EB"/>
    <w:rsid w:val="00664E12"/>
    <w:rsid w:val="00665A8F"/>
    <w:rsid w:val="00666255"/>
    <w:rsid w:val="0066783C"/>
    <w:rsid w:val="00667C7D"/>
    <w:rsid w:val="00673EA1"/>
    <w:rsid w:val="006741BA"/>
    <w:rsid w:val="00674EB1"/>
    <w:rsid w:val="00674F06"/>
    <w:rsid w:val="00675962"/>
    <w:rsid w:val="00675F44"/>
    <w:rsid w:val="00676716"/>
    <w:rsid w:val="00677A31"/>
    <w:rsid w:val="00677F50"/>
    <w:rsid w:val="006800FD"/>
    <w:rsid w:val="00680409"/>
    <w:rsid w:val="00681AA7"/>
    <w:rsid w:val="00681FE6"/>
    <w:rsid w:val="00682DBD"/>
    <w:rsid w:val="00683216"/>
    <w:rsid w:val="006836BD"/>
    <w:rsid w:val="00683C5B"/>
    <w:rsid w:val="00685115"/>
    <w:rsid w:val="0068641B"/>
    <w:rsid w:val="0068693C"/>
    <w:rsid w:val="00686B53"/>
    <w:rsid w:val="0068748F"/>
    <w:rsid w:val="00690671"/>
    <w:rsid w:val="006912E7"/>
    <w:rsid w:val="00691A15"/>
    <w:rsid w:val="00691F13"/>
    <w:rsid w:val="006924AE"/>
    <w:rsid w:val="006927A6"/>
    <w:rsid w:val="00693280"/>
    <w:rsid w:val="00693520"/>
    <w:rsid w:val="0069361A"/>
    <w:rsid w:val="00693F7C"/>
    <w:rsid w:val="00693FE1"/>
    <w:rsid w:val="0069427F"/>
    <w:rsid w:val="00694445"/>
    <w:rsid w:val="006944CA"/>
    <w:rsid w:val="0069604C"/>
    <w:rsid w:val="0069634D"/>
    <w:rsid w:val="00696D9B"/>
    <w:rsid w:val="00696E14"/>
    <w:rsid w:val="006972D4"/>
    <w:rsid w:val="006A00BE"/>
    <w:rsid w:val="006A00E9"/>
    <w:rsid w:val="006A05CC"/>
    <w:rsid w:val="006A069D"/>
    <w:rsid w:val="006A12FE"/>
    <w:rsid w:val="006A142A"/>
    <w:rsid w:val="006A2565"/>
    <w:rsid w:val="006A63CE"/>
    <w:rsid w:val="006A63FC"/>
    <w:rsid w:val="006A6690"/>
    <w:rsid w:val="006A6977"/>
    <w:rsid w:val="006A69F3"/>
    <w:rsid w:val="006B01BB"/>
    <w:rsid w:val="006B0535"/>
    <w:rsid w:val="006B0829"/>
    <w:rsid w:val="006B23D1"/>
    <w:rsid w:val="006B3708"/>
    <w:rsid w:val="006B398A"/>
    <w:rsid w:val="006B4472"/>
    <w:rsid w:val="006B6C14"/>
    <w:rsid w:val="006B6E8A"/>
    <w:rsid w:val="006B725E"/>
    <w:rsid w:val="006B74C2"/>
    <w:rsid w:val="006C0745"/>
    <w:rsid w:val="006C19CE"/>
    <w:rsid w:val="006C1DD1"/>
    <w:rsid w:val="006C2A2C"/>
    <w:rsid w:val="006C2BE7"/>
    <w:rsid w:val="006C2E5C"/>
    <w:rsid w:val="006C5493"/>
    <w:rsid w:val="006C61C5"/>
    <w:rsid w:val="006C7032"/>
    <w:rsid w:val="006C73F7"/>
    <w:rsid w:val="006C7CD3"/>
    <w:rsid w:val="006D01C1"/>
    <w:rsid w:val="006D021C"/>
    <w:rsid w:val="006D0833"/>
    <w:rsid w:val="006D0E31"/>
    <w:rsid w:val="006D11B5"/>
    <w:rsid w:val="006D1FA3"/>
    <w:rsid w:val="006D1FD6"/>
    <w:rsid w:val="006D23F7"/>
    <w:rsid w:val="006D3013"/>
    <w:rsid w:val="006D3702"/>
    <w:rsid w:val="006D371B"/>
    <w:rsid w:val="006D3D55"/>
    <w:rsid w:val="006D3F46"/>
    <w:rsid w:val="006D542C"/>
    <w:rsid w:val="006D6A20"/>
    <w:rsid w:val="006D7047"/>
    <w:rsid w:val="006D7284"/>
    <w:rsid w:val="006D7B84"/>
    <w:rsid w:val="006D7EBF"/>
    <w:rsid w:val="006E04F6"/>
    <w:rsid w:val="006E1AC4"/>
    <w:rsid w:val="006E20ED"/>
    <w:rsid w:val="006E3429"/>
    <w:rsid w:val="006E37E6"/>
    <w:rsid w:val="006E4E92"/>
    <w:rsid w:val="006E51E4"/>
    <w:rsid w:val="006E5F83"/>
    <w:rsid w:val="006E669E"/>
    <w:rsid w:val="006E7463"/>
    <w:rsid w:val="006E7C17"/>
    <w:rsid w:val="006F1EC4"/>
    <w:rsid w:val="006F2FBF"/>
    <w:rsid w:val="006F3001"/>
    <w:rsid w:val="006F38E2"/>
    <w:rsid w:val="006F4AC4"/>
    <w:rsid w:val="006F692C"/>
    <w:rsid w:val="006F6F5E"/>
    <w:rsid w:val="006F7060"/>
    <w:rsid w:val="006F7C0C"/>
    <w:rsid w:val="00700BD7"/>
    <w:rsid w:val="00701680"/>
    <w:rsid w:val="007025A3"/>
    <w:rsid w:val="00703916"/>
    <w:rsid w:val="00703FCA"/>
    <w:rsid w:val="00704CCF"/>
    <w:rsid w:val="00704FEA"/>
    <w:rsid w:val="0070582F"/>
    <w:rsid w:val="00705B99"/>
    <w:rsid w:val="00705BA7"/>
    <w:rsid w:val="007061CB"/>
    <w:rsid w:val="0070691B"/>
    <w:rsid w:val="00706F77"/>
    <w:rsid w:val="007070C8"/>
    <w:rsid w:val="0071011F"/>
    <w:rsid w:val="0071103C"/>
    <w:rsid w:val="00711558"/>
    <w:rsid w:val="00712879"/>
    <w:rsid w:val="00712B7B"/>
    <w:rsid w:val="00712BC8"/>
    <w:rsid w:val="00713AEA"/>
    <w:rsid w:val="00713C9A"/>
    <w:rsid w:val="0071459E"/>
    <w:rsid w:val="0071471E"/>
    <w:rsid w:val="007147A2"/>
    <w:rsid w:val="00714960"/>
    <w:rsid w:val="0071542F"/>
    <w:rsid w:val="0071579E"/>
    <w:rsid w:val="00715DE3"/>
    <w:rsid w:val="00716206"/>
    <w:rsid w:val="0071630A"/>
    <w:rsid w:val="00716343"/>
    <w:rsid w:val="00716386"/>
    <w:rsid w:val="00717D5D"/>
    <w:rsid w:val="007234D4"/>
    <w:rsid w:val="00723F7D"/>
    <w:rsid w:val="0072506C"/>
    <w:rsid w:val="0072584D"/>
    <w:rsid w:val="0072651B"/>
    <w:rsid w:val="00726DD9"/>
    <w:rsid w:val="00730551"/>
    <w:rsid w:val="00731820"/>
    <w:rsid w:val="0073261A"/>
    <w:rsid w:val="00732F7B"/>
    <w:rsid w:val="0073382E"/>
    <w:rsid w:val="00734795"/>
    <w:rsid w:val="00734F01"/>
    <w:rsid w:val="00735263"/>
    <w:rsid w:val="00735718"/>
    <w:rsid w:val="00735B17"/>
    <w:rsid w:val="00735B4D"/>
    <w:rsid w:val="00735CD7"/>
    <w:rsid w:val="0073647D"/>
    <w:rsid w:val="0073708C"/>
    <w:rsid w:val="0074043F"/>
    <w:rsid w:val="00740DEE"/>
    <w:rsid w:val="00742630"/>
    <w:rsid w:val="00742BEE"/>
    <w:rsid w:val="007451D1"/>
    <w:rsid w:val="00745AF7"/>
    <w:rsid w:val="00746019"/>
    <w:rsid w:val="00746419"/>
    <w:rsid w:val="0074730A"/>
    <w:rsid w:val="00750AA0"/>
    <w:rsid w:val="00750BC0"/>
    <w:rsid w:val="00751643"/>
    <w:rsid w:val="00751EED"/>
    <w:rsid w:val="007530D8"/>
    <w:rsid w:val="0075322D"/>
    <w:rsid w:val="00753522"/>
    <w:rsid w:val="0075390A"/>
    <w:rsid w:val="00753922"/>
    <w:rsid w:val="00753A0C"/>
    <w:rsid w:val="00753D69"/>
    <w:rsid w:val="00754256"/>
    <w:rsid w:val="007544E0"/>
    <w:rsid w:val="007546D0"/>
    <w:rsid w:val="007569FA"/>
    <w:rsid w:val="00756E57"/>
    <w:rsid w:val="00757607"/>
    <w:rsid w:val="0075788A"/>
    <w:rsid w:val="00757BD5"/>
    <w:rsid w:val="00757CE3"/>
    <w:rsid w:val="0076038C"/>
    <w:rsid w:val="00760D2F"/>
    <w:rsid w:val="007627BD"/>
    <w:rsid w:val="00762C02"/>
    <w:rsid w:val="007633E3"/>
    <w:rsid w:val="007639DD"/>
    <w:rsid w:val="00763FBE"/>
    <w:rsid w:val="007646CE"/>
    <w:rsid w:val="00764C92"/>
    <w:rsid w:val="00765D5A"/>
    <w:rsid w:val="00766916"/>
    <w:rsid w:val="0076692F"/>
    <w:rsid w:val="00766D16"/>
    <w:rsid w:val="00766F6B"/>
    <w:rsid w:val="00767DBB"/>
    <w:rsid w:val="00767E51"/>
    <w:rsid w:val="00771345"/>
    <w:rsid w:val="00771931"/>
    <w:rsid w:val="00771A4B"/>
    <w:rsid w:val="007723C9"/>
    <w:rsid w:val="0077256D"/>
    <w:rsid w:val="00772805"/>
    <w:rsid w:val="00773D6E"/>
    <w:rsid w:val="00773D86"/>
    <w:rsid w:val="007751ED"/>
    <w:rsid w:val="00776434"/>
    <w:rsid w:val="0077688C"/>
    <w:rsid w:val="00776F63"/>
    <w:rsid w:val="0077701C"/>
    <w:rsid w:val="00780C9C"/>
    <w:rsid w:val="007829F8"/>
    <w:rsid w:val="00783472"/>
    <w:rsid w:val="0078422F"/>
    <w:rsid w:val="0078484B"/>
    <w:rsid w:val="007852B9"/>
    <w:rsid w:val="007859C8"/>
    <w:rsid w:val="00786262"/>
    <w:rsid w:val="007871EC"/>
    <w:rsid w:val="00790011"/>
    <w:rsid w:val="00790ABF"/>
    <w:rsid w:val="00790EF8"/>
    <w:rsid w:val="00792084"/>
    <w:rsid w:val="00792B43"/>
    <w:rsid w:val="00792DA5"/>
    <w:rsid w:val="00793C46"/>
    <w:rsid w:val="00794326"/>
    <w:rsid w:val="00794646"/>
    <w:rsid w:val="0079492B"/>
    <w:rsid w:val="00795726"/>
    <w:rsid w:val="00796533"/>
    <w:rsid w:val="007970F6"/>
    <w:rsid w:val="0079738E"/>
    <w:rsid w:val="0079739E"/>
    <w:rsid w:val="007A0705"/>
    <w:rsid w:val="007A1CEB"/>
    <w:rsid w:val="007A263E"/>
    <w:rsid w:val="007A2EC9"/>
    <w:rsid w:val="007A30FF"/>
    <w:rsid w:val="007A3409"/>
    <w:rsid w:val="007A4042"/>
    <w:rsid w:val="007A4481"/>
    <w:rsid w:val="007A4988"/>
    <w:rsid w:val="007A505C"/>
    <w:rsid w:val="007A52AD"/>
    <w:rsid w:val="007A7029"/>
    <w:rsid w:val="007A7330"/>
    <w:rsid w:val="007A791A"/>
    <w:rsid w:val="007A7CF4"/>
    <w:rsid w:val="007B0A1E"/>
    <w:rsid w:val="007B103F"/>
    <w:rsid w:val="007B2B4E"/>
    <w:rsid w:val="007B3F5D"/>
    <w:rsid w:val="007B4710"/>
    <w:rsid w:val="007B5546"/>
    <w:rsid w:val="007B6E3C"/>
    <w:rsid w:val="007B7C70"/>
    <w:rsid w:val="007B7F8F"/>
    <w:rsid w:val="007C02D0"/>
    <w:rsid w:val="007C1EA7"/>
    <w:rsid w:val="007C1FDC"/>
    <w:rsid w:val="007C2FB3"/>
    <w:rsid w:val="007C3D25"/>
    <w:rsid w:val="007C3D50"/>
    <w:rsid w:val="007C3F91"/>
    <w:rsid w:val="007C43F1"/>
    <w:rsid w:val="007C46CD"/>
    <w:rsid w:val="007C4849"/>
    <w:rsid w:val="007C4BDA"/>
    <w:rsid w:val="007C53BC"/>
    <w:rsid w:val="007C5CD8"/>
    <w:rsid w:val="007C6256"/>
    <w:rsid w:val="007C663C"/>
    <w:rsid w:val="007C6A34"/>
    <w:rsid w:val="007C6BE1"/>
    <w:rsid w:val="007C7151"/>
    <w:rsid w:val="007C7AE8"/>
    <w:rsid w:val="007D06D3"/>
    <w:rsid w:val="007D0EB7"/>
    <w:rsid w:val="007D1425"/>
    <w:rsid w:val="007D1A92"/>
    <w:rsid w:val="007D25D3"/>
    <w:rsid w:val="007D267B"/>
    <w:rsid w:val="007D26AC"/>
    <w:rsid w:val="007D2E80"/>
    <w:rsid w:val="007D4689"/>
    <w:rsid w:val="007D6C6B"/>
    <w:rsid w:val="007D72F4"/>
    <w:rsid w:val="007E144E"/>
    <w:rsid w:val="007E3A88"/>
    <w:rsid w:val="007E3E41"/>
    <w:rsid w:val="007E442F"/>
    <w:rsid w:val="007E4576"/>
    <w:rsid w:val="007E480B"/>
    <w:rsid w:val="007E4B02"/>
    <w:rsid w:val="007E4FE4"/>
    <w:rsid w:val="007E5940"/>
    <w:rsid w:val="007E69EE"/>
    <w:rsid w:val="007E6C20"/>
    <w:rsid w:val="007E7206"/>
    <w:rsid w:val="007E7F1F"/>
    <w:rsid w:val="007F14EE"/>
    <w:rsid w:val="007F1A22"/>
    <w:rsid w:val="007F206B"/>
    <w:rsid w:val="007F2487"/>
    <w:rsid w:val="007F2846"/>
    <w:rsid w:val="007F3827"/>
    <w:rsid w:val="007F3E52"/>
    <w:rsid w:val="007F490A"/>
    <w:rsid w:val="007F4D96"/>
    <w:rsid w:val="007F526C"/>
    <w:rsid w:val="007F6658"/>
    <w:rsid w:val="007F6AD2"/>
    <w:rsid w:val="007F736D"/>
    <w:rsid w:val="007F759B"/>
    <w:rsid w:val="007F7890"/>
    <w:rsid w:val="007F7F48"/>
    <w:rsid w:val="00801753"/>
    <w:rsid w:val="00801DA4"/>
    <w:rsid w:val="00802834"/>
    <w:rsid w:val="00803CB7"/>
    <w:rsid w:val="008046E2"/>
    <w:rsid w:val="00804920"/>
    <w:rsid w:val="008053AB"/>
    <w:rsid w:val="00806C6A"/>
    <w:rsid w:val="008105BA"/>
    <w:rsid w:val="00811B33"/>
    <w:rsid w:val="0081247E"/>
    <w:rsid w:val="00813006"/>
    <w:rsid w:val="008130D8"/>
    <w:rsid w:val="00813229"/>
    <w:rsid w:val="00814835"/>
    <w:rsid w:val="00814BBE"/>
    <w:rsid w:val="0081542F"/>
    <w:rsid w:val="0081558E"/>
    <w:rsid w:val="00815D4A"/>
    <w:rsid w:val="00815E60"/>
    <w:rsid w:val="0081650B"/>
    <w:rsid w:val="00816A74"/>
    <w:rsid w:val="00817BB4"/>
    <w:rsid w:val="00820F9C"/>
    <w:rsid w:val="008218B2"/>
    <w:rsid w:val="00821F10"/>
    <w:rsid w:val="00821F99"/>
    <w:rsid w:val="008220E2"/>
    <w:rsid w:val="008226EE"/>
    <w:rsid w:val="00822AB8"/>
    <w:rsid w:val="00822D27"/>
    <w:rsid w:val="0082586A"/>
    <w:rsid w:val="0082618D"/>
    <w:rsid w:val="008268E2"/>
    <w:rsid w:val="00826E0C"/>
    <w:rsid w:val="00826FAE"/>
    <w:rsid w:val="00827569"/>
    <w:rsid w:val="00827C50"/>
    <w:rsid w:val="00830838"/>
    <w:rsid w:val="00831138"/>
    <w:rsid w:val="008317EB"/>
    <w:rsid w:val="00832488"/>
    <w:rsid w:val="00832C80"/>
    <w:rsid w:val="008336AB"/>
    <w:rsid w:val="00833CB1"/>
    <w:rsid w:val="00835199"/>
    <w:rsid w:val="008356E9"/>
    <w:rsid w:val="00835C42"/>
    <w:rsid w:val="008372CD"/>
    <w:rsid w:val="0083751B"/>
    <w:rsid w:val="0084012D"/>
    <w:rsid w:val="00840B57"/>
    <w:rsid w:val="00840CF4"/>
    <w:rsid w:val="00841010"/>
    <w:rsid w:val="00843285"/>
    <w:rsid w:val="00843A6C"/>
    <w:rsid w:val="00844028"/>
    <w:rsid w:val="00844696"/>
    <w:rsid w:val="00844D8E"/>
    <w:rsid w:val="0084579A"/>
    <w:rsid w:val="00845FE9"/>
    <w:rsid w:val="00846429"/>
    <w:rsid w:val="00846DFE"/>
    <w:rsid w:val="0084759C"/>
    <w:rsid w:val="00847617"/>
    <w:rsid w:val="0084787A"/>
    <w:rsid w:val="00850378"/>
    <w:rsid w:val="008504CA"/>
    <w:rsid w:val="00850A09"/>
    <w:rsid w:val="00851AFF"/>
    <w:rsid w:val="00852284"/>
    <w:rsid w:val="008527A1"/>
    <w:rsid w:val="0085397B"/>
    <w:rsid w:val="0085457D"/>
    <w:rsid w:val="00854CEC"/>
    <w:rsid w:val="0085527C"/>
    <w:rsid w:val="00855511"/>
    <w:rsid w:val="0085585C"/>
    <w:rsid w:val="00855CE1"/>
    <w:rsid w:val="00856801"/>
    <w:rsid w:val="00857017"/>
    <w:rsid w:val="008577B3"/>
    <w:rsid w:val="00857FBC"/>
    <w:rsid w:val="00860D1D"/>
    <w:rsid w:val="00863BC9"/>
    <w:rsid w:val="00863BD0"/>
    <w:rsid w:val="008642AF"/>
    <w:rsid w:val="0086520E"/>
    <w:rsid w:val="00865D74"/>
    <w:rsid w:val="00866A2A"/>
    <w:rsid w:val="0086762C"/>
    <w:rsid w:val="008706F0"/>
    <w:rsid w:val="00871160"/>
    <w:rsid w:val="00871B25"/>
    <w:rsid w:val="00872AE0"/>
    <w:rsid w:val="008731FF"/>
    <w:rsid w:val="00874323"/>
    <w:rsid w:val="0087443C"/>
    <w:rsid w:val="00874CD3"/>
    <w:rsid w:val="00874D49"/>
    <w:rsid w:val="00877F77"/>
    <w:rsid w:val="008812C6"/>
    <w:rsid w:val="00881C44"/>
    <w:rsid w:val="0088294B"/>
    <w:rsid w:val="0088708E"/>
    <w:rsid w:val="00887679"/>
    <w:rsid w:val="008902E7"/>
    <w:rsid w:val="00891791"/>
    <w:rsid w:val="00891D69"/>
    <w:rsid w:val="00892AF6"/>
    <w:rsid w:val="00894110"/>
    <w:rsid w:val="0089420A"/>
    <w:rsid w:val="00894292"/>
    <w:rsid w:val="008949F2"/>
    <w:rsid w:val="00896945"/>
    <w:rsid w:val="00897DBB"/>
    <w:rsid w:val="008A00C3"/>
    <w:rsid w:val="008A034B"/>
    <w:rsid w:val="008A04DD"/>
    <w:rsid w:val="008A082B"/>
    <w:rsid w:val="008A0DE1"/>
    <w:rsid w:val="008A11A9"/>
    <w:rsid w:val="008A28D3"/>
    <w:rsid w:val="008A2B87"/>
    <w:rsid w:val="008A2E30"/>
    <w:rsid w:val="008A3107"/>
    <w:rsid w:val="008A3734"/>
    <w:rsid w:val="008A4A0B"/>
    <w:rsid w:val="008A512F"/>
    <w:rsid w:val="008A551D"/>
    <w:rsid w:val="008A5806"/>
    <w:rsid w:val="008A5AF8"/>
    <w:rsid w:val="008A6A06"/>
    <w:rsid w:val="008A7D8A"/>
    <w:rsid w:val="008A7F6B"/>
    <w:rsid w:val="008B015F"/>
    <w:rsid w:val="008B043D"/>
    <w:rsid w:val="008B05A9"/>
    <w:rsid w:val="008B13DD"/>
    <w:rsid w:val="008B244A"/>
    <w:rsid w:val="008B295E"/>
    <w:rsid w:val="008B296A"/>
    <w:rsid w:val="008B3D38"/>
    <w:rsid w:val="008B5346"/>
    <w:rsid w:val="008B5BF0"/>
    <w:rsid w:val="008B6BCE"/>
    <w:rsid w:val="008B7BF6"/>
    <w:rsid w:val="008C016B"/>
    <w:rsid w:val="008C023C"/>
    <w:rsid w:val="008C062B"/>
    <w:rsid w:val="008C090D"/>
    <w:rsid w:val="008C1A70"/>
    <w:rsid w:val="008C335E"/>
    <w:rsid w:val="008C336C"/>
    <w:rsid w:val="008C3537"/>
    <w:rsid w:val="008C3736"/>
    <w:rsid w:val="008C3ACB"/>
    <w:rsid w:val="008C4368"/>
    <w:rsid w:val="008D00CB"/>
    <w:rsid w:val="008D1AD4"/>
    <w:rsid w:val="008D2E5B"/>
    <w:rsid w:val="008D32A7"/>
    <w:rsid w:val="008D359A"/>
    <w:rsid w:val="008D49F8"/>
    <w:rsid w:val="008D4A14"/>
    <w:rsid w:val="008D5000"/>
    <w:rsid w:val="008D54A9"/>
    <w:rsid w:val="008D5949"/>
    <w:rsid w:val="008D6631"/>
    <w:rsid w:val="008D70B9"/>
    <w:rsid w:val="008D7654"/>
    <w:rsid w:val="008E0B3D"/>
    <w:rsid w:val="008E1053"/>
    <w:rsid w:val="008E2F53"/>
    <w:rsid w:val="008E386D"/>
    <w:rsid w:val="008E3C2F"/>
    <w:rsid w:val="008E3C4F"/>
    <w:rsid w:val="008E424D"/>
    <w:rsid w:val="008E4AD5"/>
    <w:rsid w:val="008E52CE"/>
    <w:rsid w:val="008E5DC3"/>
    <w:rsid w:val="008E66A0"/>
    <w:rsid w:val="008E6E93"/>
    <w:rsid w:val="008E7222"/>
    <w:rsid w:val="008E72E8"/>
    <w:rsid w:val="008E74AA"/>
    <w:rsid w:val="008E79A0"/>
    <w:rsid w:val="008E7D87"/>
    <w:rsid w:val="008F018C"/>
    <w:rsid w:val="008F144D"/>
    <w:rsid w:val="008F2031"/>
    <w:rsid w:val="008F21D1"/>
    <w:rsid w:val="008F24D9"/>
    <w:rsid w:val="008F26AE"/>
    <w:rsid w:val="008F4811"/>
    <w:rsid w:val="008F4EFB"/>
    <w:rsid w:val="008F56D2"/>
    <w:rsid w:val="008F5909"/>
    <w:rsid w:val="008F6F3A"/>
    <w:rsid w:val="008F74E8"/>
    <w:rsid w:val="008F7A94"/>
    <w:rsid w:val="008F7B9C"/>
    <w:rsid w:val="00900591"/>
    <w:rsid w:val="0090065A"/>
    <w:rsid w:val="0090072A"/>
    <w:rsid w:val="00901A5F"/>
    <w:rsid w:val="009027F3"/>
    <w:rsid w:val="009034E7"/>
    <w:rsid w:val="00904923"/>
    <w:rsid w:val="00904AF0"/>
    <w:rsid w:val="00905A6A"/>
    <w:rsid w:val="00906160"/>
    <w:rsid w:val="00906CD7"/>
    <w:rsid w:val="00907769"/>
    <w:rsid w:val="00907DF8"/>
    <w:rsid w:val="00910915"/>
    <w:rsid w:val="00911202"/>
    <w:rsid w:val="0091158F"/>
    <w:rsid w:val="00911E9F"/>
    <w:rsid w:val="009120A9"/>
    <w:rsid w:val="009143D8"/>
    <w:rsid w:val="00915771"/>
    <w:rsid w:val="009161D4"/>
    <w:rsid w:val="009162E6"/>
    <w:rsid w:val="009166ED"/>
    <w:rsid w:val="009166F7"/>
    <w:rsid w:val="0091796E"/>
    <w:rsid w:val="009211BF"/>
    <w:rsid w:val="009217AE"/>
    <w:rsid w:val="00921CDA"/>
    <w:rsid w:val="0092219B"/>
    <w:rsid w:val="00922434"/>
    <w:rsid w:val="00922449"/>
    <w:rsid w:val="009227FE"/>
    <w:rsid w:val="00922A99"/>
    <w:rsid w:val="00922F28"/>
    <w:rsid w:val="009235C4"/>
    <w:rsid w:val="00923698"/>
    <w:rsid w:val="00923759"/>
    <w:rsid w:val="009238BE"/>
    <w:rsid w:val="00924238"/>
    <w:rsid w:val="00924478"/>
    <w:rsid w:val="00924567"/>
    <w:rsid w:val="00924865"/>
    <w:rsid w:val="00924A97"/>
    <w:rsid w:val="009252BC"/>
    <w:rsid w:val="00925B55"/>
    <w:rsid w:val="00926FA5"/>
    <w:rsid w:val="00927A19"/>
    <w:rsid w:val="00927C0D"/>
    <w:rsid w:val="00930107"/>
    <w:rsid w:val="0093062C"/>
    <w:rsid w:val="00930D4B"/>
    <w:rsid w:val="00931365"/>
    <w:rsid w:val="009313C9"/>
    <w:rsid w:val="009315E2"/>
    <w:rsid w:val="0093211F"/>
    <w:rsid w:val="00932772"/>
    <w:rsid w:val="00932E7E"/>
    <w:rsid w:val="00933667"/>
    <w:rsid w:val="009338CB"/>
    <w:rsid w:val="00936D5B"/>
    <w:rsid w:val="00936F4C"/>
    <w:rsid w:val="0093704E"/>
    <w:rsid w:val="009379AE"/>
    <w:rsid w:val="009418B1"/>
    <w:rsid w:val="00941BDE"/>
    <w:rsid w:val="0094208E"/>
    <w:rsid w:val="00942C5A"/>
    <w:rsid w:val="00942D72"/>
    <w:rsid w:val="00942DDB"/>
    <w:rsid w:val="009446B4"/>
    <w:rsid w:val="00947469"/>
    <w:rsid w:val="0094752C"/>
    <w:rsid w:val="00947A52"/>
    <w:rsid w:val="00947DAE"/>
    <w:rsid w:val="00947EBB"/>
    <w:rsid w:val="00950390"/>
    <w:rsid w:val="00952A0B"/>
    <w:rsid w:val="009533A6"/>
    <w:rsid w:val="00953931"/>
    <w:rsid w:val="00953A62"/>
    <w:rsid w:val="009540DC"/>
    <w:rsid w:val="0095446B"/>
    <w:rsid w:val="00954804"/>
    <w:rsid w:val="009553B5"/>
    <w:rsid w:val="00955D5B"/>
    <w:rsid w:val="00956BEF"/>
    <w:rsid w:val="00956E51"/>
    <w:rsid w:val="00956EF0"/>
    <w:rsid w:val="009572EF"/>
    <w:rsid w:val="0095751B"/>
    <w:rsid w:val="009575A9"/>
    <w:rsid w:val="009577CC"/>
    <w:rsid w:val="00961ABD"/>
    <w:rsid w:val="00962BE7"/>
    <w:rsid w:val="00965136"/>
    <w:rsid w:val="009654DB"/>
    <w:rsid w:val="00965A1C"/>
    <w:rsid w:val="00965EB6"/>
    <w:rsid w:val="00966071"/>
    <w:rsid w:val="00966E39"/>
    <w:rsid w:val="009671DA"/>
    <w:rsid w:val="00967BC4"/>
    <w:rsid w:val="00970EA1"/>
    <w:rsid w:val="009733EC"/>
    <w:rsid w:val="009737B9"/>
    <w:rsid w:val="0097389F"/>
    <w:rsid w:val="00975608"/>
    <w:rsid w:val="009757C7"/>
    <w:rsid w:val="00975894"/>
    <w:rsid w:val="009760FB"/>
    <w:rsid w:val="00976921"/>
    <w:rsid w:val="00976C46"/>
    <w:rsid w:val="00976FE8"/>
    <w:rsid w:val="009771A4"/>
    <w:rsid w:val="00977686"/>
    <w:rsid w:val="009779A4"/>
    <w:rsid w:val="0098011C"/>
    <w:rsid w:val="00981300"/>
    <w:rsid w:val="00981B66"/>
    <w:rsid w:val="00982AFF"/>
    <w:rsid w:val="009834F6"/>
    <w:rsid w:val="00985387"/>
    <w:rsid w:val="009867A2"/>
    <w:rsid w:val="00986BFD"/>
    <w:rsid w:val="009873D6"/>
    <w:rsid w:val="00987584"/>
    <w:rsid w:val="00987C2E"/>
    <w:rsid w:val="0099005B"/>
    <w:rsid w:val="00991986"/>
    <w:rsid w:val="00994110"/>
    <w:rsid w:val="0099440F"/>
    <w:rsid w:val="00994446"/>
    <w:rsid w:val="009944AB"/>
    <w:rsid w:val="009956B2"/>
    <w:rsid w:val="00997552"/>
    <w:rsid w:val="009A053E"/>
    <w:rsid w:val="009A0770"/>
    <w:rsid w:val="009A1DB9"/>
    <w:rsid w:val="009A3181"/>
    <w:rsid w:val="009A3BDC"/>
    <w:rsid w:val="009A5345"/>
    <w:rsid w:val="009A69AE"/>
    <w:rsid w:val="009A7776"/>
    <w:rsid w:val="009B04A3"/>
    <w:rsid w:val="009B06BF"/>
    <w:rsid w:val="009B1932"/>
    <w:rsid w:val="009B1935"/>
    <w:rsid w:val="009B2C90"/>
    <w:rsid w:val="009B3858"/>
    <w:rsid w:val="009B3D2F"/>
    <w:rsid w:val="009B431E"/>
    <w:rsid w:val="009B4446"/>
    <w:rsid w:val="009B4FEF"/>
    <w:rsid w:val="009B5A47"/>
    <w:rsid w:val="009B5B1E"/>
    <w:rsid w:val="009B60C7"/>
    <w:rsid w:val="009B67C4"/>
    <w:rsid w:val="009B6B53"/>
    <w:rsid w:val="009B6BB4"/>
    <w:rsid w:val="009B75CB"/>
    <w:rsid w:val="009B7654"/>
    <w:rsid w:val="009C0330"/>
    <w:rsid w:val="009C068C"/>
    <w:rsid w:val="009C179A"/>
    <w:rsid w:val="009C3D2F"/>
    <w:rsid w:val="009C549B"/>
    <w:rsid w:val="009C567D"/>
    <w:rsid w:val="009C696F"/>
    <w:rsid w:val="009C6D75"/>
    <w:rsid w:val="009C7228"/>
    <w:rsid w:val="009D0573"/>
    <w:rsid w:val="009D1687"/>
    <w:rsid w:val="009D197E"/>
    <w:rsid w:val="009D246C"/>
    <w:rsid w:val="009D2A6E"/>
    <w:rsid w:val="009D371C"/>
    <w:rsid w:val="009D3A78"/>
    <w:rsid w:val="009D476F"/>
    <w:rsid w:val="009D5003"/>
    <w:rsid w:val="009D518E"/>
    <w:rsid w:val="009D562A"/>
    <w:rsid w:val="009D5CDD"/>
    <w:rsid w:val="009D60E7"/>
    <w:rsid w:val="009D69A6"/>
    <w:rsid w:val="009D6E2D"/>
    <w:rsid w:val="009D75FE"/>
    <w:rsid w:val="009E0238"/>
    <w:rsid w:val="009E0907"/>
    <w:rsid w:val="009E1586"/>
    <w:rsid w:val="009E1B3C"/>
    <w:rsid w:val="009E1DCA"/>
    <w:rsid w:val="009E3572"/>
    <w:rsid w:val="009E4AC0"/>
    <w:rsid w:val="009E5D73"/>
    <w:rsid w:val="009E6258"/>
    <w:rsid w:val="009E7D7D"/>
    <w:rsid w:val="009F0A3D"/>
    <w:rsid w:val="009F0EB1"/>
    <w:rsid w:val="009F10F5"/>
    <w:rsid w:val="009F177E"/>
    <w:rsid w:val="009F1A75"/>
    <w:rsid w:val="009F2EBB"/>
    <w:rsid w:val="009F511E"/>
    <w:rsid w:val="009F639F"/>
    <w:rsid w:val="009F65FB"/>
    <w:rsid w:val="009F7F40"/>
    <w:rsid w:val="00A002FB"/>
    <w:rsid w:val="00A0038F"/>
    <w:rsid w:val="00A009A1"/>
    <w:rsid w:val="00A01A74"/>
    <w:rsid w:val="00A01D1C"/>
    <w:rsid w:val="00A02423"/>
    <w:rsid w:val="00A03AB5"/>
    <w:rsid w:val="00A0490D"/>
    <w:rsid w:val="00A0557D"/>
    <w:rsid w:val="00A0583C"/>
    <w:rsid w:val="00A058A1"/>
    <w:rsid w:val="00A0627F"/>
    <w:rsid w:val="00A06AB5"/>
    <w:rsid w:val="00A06D1F"/>
    <w:rsid w:val="00A0722E"/>
    <w:rsid w:val="00A077CC"/>
    <w:rsid w:val="00A07A70"/>
    <w:rsid w:val="00A07E09"/>
    <w:rsid w:val="00A10C05"/>
    <w:rsid w:val="00A10E21"/>
    <w:rsid w:val="00A1124E"/>
    <w:rsid w:val="00A120E1"/>
    <w:rsid w:val="00A1264C"/>
    <w:rsid w:val="00A14133"/>
    <w:rsid w:val="00A1489B"/>
    <w:rsid w:val="00A1673D"/>
    <w:rsid w:val="00A1699E"/>
    <w:rsid w:val="00A16F37"/>
    <w:rsid w:val="00A204ED"/>
    <w:rsid w:val="00A208C1"/>
    <w:rsid w:val="00A20A08"/>
    <w:rsid w:val="00A220C3"/>
    <w:rsid w:val="00A2328D"/>
    <w:rsid w:val="00A24FF5"/>
    <w:rsid w:val="00A250EB"/>
    <w:rsid w:val="00A26A12"/>
    <w:rsid w:val="00A27B7E"/>
    <w:rsid w:val="00A30767"/>
    <w:rsid w:val="00A307CB"/>
    <w:rsid w:val="00A30965"/>
    <w:rsid w:val="00A31093"/>
    <w:rsid w:val="00A32E65"/>
    <w:rsid w:val="00A3390C"/>
    <w:rsid w:val="00A33CA5"/>
    <w:rsid w:val="00A34747"/>
    <w:rsid w:val="00A3531C"/>
    <w:rsid w:val="00A3645D"/>
    <w:rsid w:val="00A40472"/>
    <w:rsid w:val="00A4095C"/>
    <w:rsid w:val="00A414F2"/>
    <w:rsid w:val="00A416E6"/>
    <w:rsid w:val="00A41D8E"/>
    <w:rsid w:val="00A4307F"/>
    <w:rsid w:val="00A4322F"/>
    <w:rsid w:val="00A4358D"/>
    <w:rsid w:val="00A44716"/>
    <w:rsid w:val="00A44A80"/>
    <w:rsid w:val="00A44D8F"/>
    <w:rsid w:val="00A45C3D"/>
    <w:rsid w:val="00A46593"/>
    <w:rsid w:val="00A46667"/>
    <w:rsid w:val="00A469D7"/>
    <w:rsid w:val="00A46D94"/>
    <w:rsid w:val="00A47069"/>
    <w:rsid w:val="00A472D2"/>
    <w:rsid w:val="00A47D4B"/>
    <w:rsid w:val="00A50143"/>
    <w:rsid w:val="00A50DE4"/>
    <w:rsid w:val="00A514E9"/>
    <w:rsid w:val="00A5271A"/>
    <w:rsid w:val="00A5289C"/>
    <w:rsid w:val="00A52CCD"/>
    <w:rsid w:val="00A531B5"/>
    <w:rsid w:val="00A54193"/>
    <w:rsid w:val="00A551B4"/>
    <w:rsid w:val="00A55EFB"/>
    <w:rsid w:val="00A56A8A"/>
    <w:rsid w:val="00A56D8E"/>
    <w:rsid w:val="00A60F6A"/>
    <w:rsid w:val="00A635A7"/>
    <w:rsid w:val="00A6420C"/>
    <w:rsid w:val="00A6487B"/>
    <w:rsid w:val="00A64AFC"/>
    <w:rsid w:val="00A6516F"/>
    <w:rsid w:val="00A65361"/>
    <w:rsid w:val="00A65695"/>
    <w:rsid w:val="00A702DD"/>
    <w:rsid w:val="00A70500"/>
    <w:rsid w:val="00A718C7"/>
    <w:rsid w:val="00A72E77"/>
    <w:rsid w:val="00A732B9"/>
    <w:rsid w:val="00A73A43"/>
    <w:rsid w:val="00A73BB6"/>
    <w:rsid w:val="00A74867"/>
    <w:rsid w:val="00A74964"/>
    <w:rsid w:val="00A74E34"/>
    <w:rsid w:val="00A75272"/>
    <w:rsid w:val="00A75291"/>
    <w:rsid w:val="00A7550E"/>
    <w:rsid w:val="00A76B81"/>
    <w:rsid w:val="00A76EB2"/>
    <w:rsid w:val="00A770F6"/>
    <w:rsid w:val="00A77E2B"/>
    <w:rsid w:val="00A803A9"/>
    <w:rsid w:val="00A803BF"/>
    <w:rsid w:val="00A82A2D"/>
    <w:rsid w:val="00A83399"/>
    <w:rsid w:val="00A833DB"/>
    <w:rsid w:val="00A8580A"/>
    <w:rsid w:val="00A85D7F"/>
    <w:rsid w:val="00A866DC"/>
    <w:rsid w:val="00A867BB"/>
    <w:rsid w:val="00A86D76"/>
    <w:rsid w:val="00A871D9"/>
    <w:rsid w:val="00A90C63"/>
    <w:rsid w:val="00A91FB2"/>
    <w:rsid w:val="00A92393"/>
    <w:rsid w:val="00A923FD"/>
    <w:rsid w:val="00A93CA8"/>
    <w:rsid w:val="00A94EC9"/>
    <w:rsid w:val="00A951A9"/>
    <w:rsid w:val="00A957C4"/>
    <w:rsid w:val="00A96F56"/>
    <w:rsid w:val="00A97463"/>
    <w:rsid w:val="00AA02FF"/>
    <w:rsid w:val="00AA032F"/>
    <w:rsid w:val="00AA052D"/>
    <w:rsid w:val="00AA198B"/>
    <w:rsid w:val="00AA23FC"/>
    <w:rsid w:val="00AA2A8D"/>
    <w:rsid w:val="00AA3150"/>
    <w:rsid w:val="00AA3D14"/>
    <w:rsid w:val="00AA4A37"/>
    <w:rsid w:val="00AA4EC1"/>
    <w:rsid w:val="00AA633D"/>
    <w:rsid w:val="00AA65EF"/>
    <w:rsid w:val="00AB0256"/>
    <w:rsid w:val="00AB0A36"/>
    <w:rsid w:val="00AB0DF5"/>
    <w:rsid w:val="00AB0ED4"/>
    <w:rsid w:val="00AB1539"/>
    <w:rsid w:val="00AB15DD"/>
    <w:rsid w:val="00AB1EC7"/>
    <w:rsid w:val="00AB26DB"/>
    <w:rsid w:val="00AB5615"/>
    <w:rsid w:val="00AB7A50"/>
    <w:rsid w:val="00AB7D75"/>
    <w:rsid w:val="00AB7F6D"/>
    <w:rsid w:val="00AC126F"/>
    <w:rsid w:val="00AC203A"/>
    <w:rsid w:val="00AC2D07"/>
    <w:rsid w:val="00AC38C4"/>
    <w:rsid w:val="00AC409E"/>
    <w:rsid w:val="00AC468A"/>
    <w:rsid w:val="00AC46CF"/>
    <w:rsid w:val="00AC566E"/>
    <w:rsid w:val="00AC5DDC"/>
    <w:rsid w:val="00AC6728"/>
    <w:rsid w:val="00AC6BF1"/>
    <w:rsid w:val="00AD28D7"/>
    <w:rsid w:val="00AD2BD9"/>
    <w:rsid w:val="00AD2E65"/>
    <w:rsid w:val="00AD36E7"/>
    <w:rsid w:val="00AD37DB"/>
    <w:rsid w:val="00AD37FB"/>
    <w:rsid w:val="00AD406B"/>
    <w:rsid w:val="00AD5C1D"/>
    <w:rsid w:val="00AD681C"/>
    <w:rsid w:val="00AD686D"/>
    <w:rsid w:val="00AD7AF9"/>
    <w:rsid w:val="00AE17D6"/>
    <w:rsid w:val="00AE1805"/>
    <w:rsid w:val="00AE1CE7"/>
    <w:rsid w:val="00AE2592"/>
    <w:rsid w:val="00AE2A1F"/>
    <w:rsid w:val="00AE3073"/>
    <w:rsid w:val="00AE3304"/>
    <w:rsid w:val="00AE3508"/>
    <w:rsid w:val="00AE563E"/>
    <w:rsid w:val="00AE6BF7"/>
    <w:rsid w:val="00AE70BE"/>
    <w:rsid w:val="00AF06CB"/>
    <w:rsid w:val="00AF1965"/>
    <w:rsid w:val="00AF24F4"/>
    <w:rsid w:val="00AF3984"/>
    <w:rsid w:val="00AF3B02"/>
    <w:rsid w:val="00AF3F1C"/>
    <w:rsid w:val="00AF7B10"/>
    <w:rsid w:val="00B003D9"/>
    <w:rsid w:val="00B00755"/>
    <w:rsid w:val="00B00EA3"/>
    <w:rsid w:val="00B01789"/>
    <w:rsid w:val="00B018BF"/>
    <w:rsid w:val="00B01965"/>
    <w:rsid w:val="00B01B6B"/>
    <w:rsid w:val="00B038DD"/>
    <w:rsid w:val="00B03E60"/>
    <w:rsid w:val="00B04411"/>
    <w:rsid w:val="00B047B0"/>
    <w:rsid w:val="00B0482B"/>
    <w:rsid w:val="00B04DCB"/>
    <w:rsid w:val="00B05B19"/>
    <w:rsid w:val="00B05F06"/>
    <w:rsid w:val="00B07013"/>
    <w:rsid w:val="00B071A3"/>
    <w:rsid w:val="00B07D42"/>
    <w:rsid w:val="00B1035B"/>
    <w:rsid w:val="00B1069C"/>
    <w:rsid w:val="00B11066"/>
    <w:rsid w:val="00B11320"/>
    <w:rsid w:val="00B1285D"/>
    <w:rsid w:val="00B12860"/>
    <w:rsid w:val="00B13252"/>
    <w:rsid w:val="00B133A4"/>
    <w:rsid w:val="00B147A2"/>
    <w:rsid w:val="00B148A1"/>
    <w:rsid w:val="00B14B91"/>
    <w:rsid w:val="00B15042"/>
    <w:rsid w:val="00B15BC8"/>
    <w:rsid w:val="00B168BA"/>
    <w:rsid w:val="00B176B0"/>
    <w:rsid w:val="00B17826"/>
    <w:rsid w:val="00B17CE9"/>
    <w:rsid w:val="00B17D27"/>
    <w:rsid w:val="00B17F03"/>
    <w:rsid w:val="00B2104A"/>
    <w:rsid w:val="00B21746"/>
    <w:rsid w:val="00B2185B"/>
    <w:rsid w:val="00B21AEC"/>
    <w:rsid w:val="00B21D90"/>
    <w:rsid w:val="00B22DB6"/>
    <w:rsid w:val="00B23F01"/>
    <w:rsid w:val="00B24C73"/>
    <w:rsid w:val="00B252AA"/>
    <w:rsid w:val="00B262F6"/>
    <w:rsid w:val="00B26496"/>
    <w:rsid w:val="00B26868"/>
    <w:rsid w:val="00B26BBF"/>
    <w:rsid w:val="00B27698"/>
    <w:rsid w:val="00B30672"/>
    <w:rsid w:val="00B308A9"/>
    <w:rsid w:val="00B30A8E"/>
    <w:rsid w:val="00B30F58"/>
    <w:rsid w:val="00B3164F"/>
    <w:rsid w:val="00B337DE"/>
    <w:rsid w:val="00B34EB7"/>
    <w:rsid w:val="00B3547F"/>
    <w:rsid w:val="00B35F0F"/>
    <w:rsid w:val="00B35FC8"/>
    <w:rsid w:val="00B36630"/>
    <w:rsid w:val="00B36F7C"/>
    <w:rsid w:val="00B37036"/>
    <w:rsid w:val="00B3756B"/>
    <w:rsid w:val="00B37A43"/>
    <w:rsid w:val="00B37AC3"/>
    <w:rsid w:val="00B37FC9"/>
    <w:rsid w:val="00B40281"/>
    <w:rsid w:val="00B405CE"/>
    <w:rsid w:val="00B40ADD"/>
    <w:rsid w:val="00B4183B"/>
    <w:rsid w:val="00B41E53"/>
    <w:rsid w:val="00B41F48"/>
    <w:rsid w:val="00B42456"/>
    <w:rsid w:val="00B42B10"/>
    <w:rsid w:val="00B43E3B"/>
    <w:rsid w:val="00B43EDA"/>
    <w:rsid w:val="00B44399"/>
    <w:rsid w:val="00B46129"/>
    <w:rsid w:val="00B46CAD"/>
    <w:rsid w:val="00B479AB"/>
    <w:rsid w:val="00B47AE4"/>
    <w:rsid w:val="00B47BA5"/>
    <w:rsid w:val="00B47EBD"/>
    <w:rsid w:val="00B504EC"/>
    <w:rsid w:val="00B51DB7"/>
    <w:rsid w:val="00B526B8"/>
    <w:rsid w:val="00B529BE"/>
    <w:rsid w:val="00B53056"/>
    <w:rsid w:val="00B53F60"/>
    <w:rsid w:val="00B5538D"/>
    <w:rsid w:val="00B56021"/>
    <w:rsid w:val="00B601F1"/>
    <w:rsid w:val="00B6119F"/>
    <w:rsid w:val="00B6129B"/>
    <w:rsid w:val="00B612BA"/>
    <w:rsid w:val="00B63A46"/>
    <w:rsid w:val="00B64C51"/>
    <w:rsid w:val="00B64E0A"/>
    <w:rsid w:val="00B658B2"/>
    <w:rsid w:val="00B6594F"/>
    <w:rsid w:val="00B67523"/>
    <w:rsid w:val="00B67A52"/>
    <w:rsid w:val="00B67E61"/>
    <w:rsid w:val="00B7007B"/>
    <w:rsid w:val="00B70FA8"/>
    <w:rsid w:val="00B71081"/>
    <w:rsid w:val="00B71767"/>
    <w:rsid w:val="00B71BAE"/>
    <w:rsid w:val="00B71FCA"/>
    <w:rsid w:val="00B72A35"/>
    <w:rsid w:val="00B74457"/>
    <w:rsid w:val="00B75349"/>
    <w:rsid w:val="00B76081"/>
    <w:rsid w:val="00B76CB7"/>
    <w:rsid w:val="00B77472"/>
    <w:rsid w:val="00B80A53"/>
    <w:rsid w:val="00B817C1"/>
    <w:rsid w:val="00B81B69"/>
    <w:rsid w:val="00B8219A"/>
    <w:rsid w:val="00B823A7"/>
    <w:rsid w:val="00B8278B"/>
    <w:rsid w:val="00B82C7A"/>
    <w:rsid w:val="00B83129"/>
    <w:rsid w:val="00B83170"/>
    <w:rsid w:val="00B83466"/>
    <w:rsid w:val="00B83910"/>
    <w:rsid w:val="00B83EE3"/>
    <w:rsid w:val="00B8473E"/>
    <w:rsid w:val="00B851D9"/>
    <w:rsid w:val="00B853C6"/>
    <w:rsid w:val="00B85DCD"/>
    <w:rsid w:val="00B863B7"/>
    <w:rsid w:val="00B86463"/>
    <w:rsid w:val="00B86682"/>
    <w:rsid w:val="00B8677D"/>
    <w:rsid w:val="00B9318B"/>
    <w:rsid w:val="00B938E5"/>
    <w:rsid w:val="00B93DFA"/>
    <w:rsid w:val="00B94074"/>
    <w:rsid w:val="00B94CDC"/>
    <w:rsid w:val="00B9533B"/>
    <w:rsid w:val="00B956B7"/>
    <w:rsid w:val="00B95746"/>
    <w:rsid w:val="00B959FC"/>
    <w:rsid w:val="00B96703"/>
    <w:rsid w:val="00B969EF"/>
    <w:rsid w:val="00B96BF8"/>
    <w:rsid w:val="00B96DFC"/>
    <w:rsid w:val="00B97609"/>
    <w:rsid w:val="00BA0104"/>
    <w:rsid w:val="00BA09A9"/>
    <w:rsid w:val="00BA0C65"/>
    <w:rsid w:val="00BA1128"/>
    <w:rsid w:val="00BA21C0"/>
    <w:rsid w:val="00BA3337"/>
    <w:rsid w:val="00BA337C"/>
    <w:rsid w:val="00BA34B1"/>
    <w:rsid w:val="00BA39CB"/>
    <w:rsid w:val="00BA3A1F"/>
    <w:rsid w:val="00BA4257"/>
    <w:rsid w:val="00BA44FC"/>
    <w:rsid w:val="00BA4992"/>
    <w:rsid w:val="00BA4BC0"/>
    <w:rsid w:val="00BA5413"/>
    <w:rsid w:val="00BA5CBC"/>
    <w:rsid w:val="00BA64BC"/>
    <w:rsid w:val="00BA661F"/>
    <w:rsid w:val="00BB02FC"/>
    <w:rsid w:val="00BB04D2"/>
    <w:rsid w:val="00BB14A4"/>
    <w:rsid w:val="00BB196B"/>
    <w:rsid w:val="00BB1A20"/>
    <w:rsid w:val="00BB2031"/>
    <w:rsid w:val="00BB21CF"/>
    <w:rsid w:val="00BB2DFA"/>
    <w:rsid w:val="00BB55A8"/>
    <w:rsid w:val="00BB655E"/>
    <w:rsid w:val="00BB68E1"/>
    <w:rsid w:val="00BB7130"/>
    <w:rsid w:val="00BB743E"/>
    <w:rsid w:val="00BB766F"/>
    <w:rsid w:val="00BB7A22"/>
    <w:rsid w:val="00BB7BFA"/>
    <w:rsid w:val="00BB7CF3"/>
    <w:rsid w:val="00BC1C0D"/>
    <w:rsid w:val="00BC1D1F"/>
    <w:rsid w:val="00BC268C"/>
    <w:rsid w:val="00BC2A4C"/>
    <w:rsid w:val="00BC4127"/>
    <w:rsid w:val="00BC48BF"/>
    <w:rsid w:val="00BC4D1D"/>
    <w:rsid w:val="00BC5D9A"/>
    <w:rsid w:val="00BC65C8"/>
    <w:rsid w:val="00BC699E"/>
    <w:rsid w:val="00BC7BCE"/>
    <w:rsid w:val="00BD0E12"/>
    <w:rsid w:val="00BD10A0"/>
    <w:rsid w:val="00BD1DCC"/>
    <w:rsid w:val="00BD312A"/>
    <w:rsid w:val="00BD5316"/>
    <w:rsid w:val="00BD55F2"/>
    <w:rsid w:val="00BD58C6"/>
    <w:rsid w:val="00BD5DDC"/>
    <w:rsid w:val="00BD6C63"/>
    <w:rsid w:val="00BD70EC"/>
    <w:rsid w:val="00BD72C5"/>
    <w:rsid w:val="00BE0828"/>
    <w:rsid w:val="00BE1C32"/>
    <w:rsid w:val="00BE3F05"/>
    <w:rsid w:val="00BE4BFF"/>
    <w:rsid w:val="00BE5F2B"/>
    <w:rsid w:val="00BE64D9"/>
    <w:rsid w:val="00BE66D1"/>
    <w:rsid w:val="00BE6F2B"/>
    <w:rsid w:val="00BF0909"/>
    <w:rsid w:val="00BF2014"/>
    <w:rsid w:val="00BF281A"/>
    <w:rsid w:val="00BF4CD6"/>
    <w:rsid w:val="00BF4DCC"/>
    <w:rsid w:val="00BF5EF6"/>
    <w:rsid w:val="00BF615D"/>
    <w:rsid w:val="00BF74B2"/>
    <w:rsid w:val="00BF798F"/>
    <w:rsid w:val="00C0038C"/>
    <w:rsid w:val="00C00FD0"/>
    <w:rsid w:val="00C01377"/>
    <w:rsid w:val="00C01FC1"/>
    <w:rsid w:val="00C02D1C"/>
    <w:rsid w:val="00C04264"/>
    <w:rsid w:val="00C0471A"/>
    <w:rsid w:val="00C04B48"/>
    <w:rsid w:val="00C04B74"/>
    <w:rsid w:val="00C05409"/>
    <w:rsid w:val="00C05541"/>
    <w:rsid w:val="00C07CDD"/>
    <w:rsid w:val="00C1010E"/>
    <w:rsid w:val="00C10186"/>
    <w:rsid w:val="00C105A4"/>
    <w:rsid w:val="00C1135A"/>
    <w:rsid w:val="00C11E8F"/>
    <w:rsid w:val="00C139CA"/>
    <w:rsid w:val="00C14076"/>
    <w:rsid w:val="00C14270"/>
    <w:rsid w:val="00C14ECB"/>
    <w:rsid w:val="00C1545E"/>
    <w:rsid w:val="00C15711"/>
    <w:rsid w:val="00C15FF2"/>
    <w:rsid w:val="00C16F34"/>
    <w:rsid w:val="00C172A5"/>
    <w:rsid w:val="00C17547"/>
    <w:rsid w:val="00C2000F"/>
    <w:rsid w:val="00C205B5"/>
    <w:rsid w:val="00C21A59"/>
    <w:rsid w:val="00C225DD"/>
    <w:rsid w:val="00C2264A"/>
    <w:rsid w:val="00C22D24"/>
    <w:rsid w:val="00C235A0"/>
    <w:rsid w:val="00C237BE"/>
    <w:rsid w:val="00C2399C"/>
    <w:rsid w:val="00C24EA9"/>
    <w:rsid w:val="00C2696A"/>
    <w:rsid w:val="00C27356"/>
    <w:rsid w:val="00C27FA2"/>
    <w:rsid w:val="00C31A4E"/>
    <w:rsid w:val="00C31E64"/>
    <w:rsid w:val="00C327A1"/>
    <w:rsid w:val="00C32C78"/>
    <w:rsid w:val="00C34D4E"/>
    <w:rsid w:val="00C35CB9"/>
    <w:rsid w:val="00C36A4E"/>
    <w:rsid w:val="00C372A8"/>
    <w:rsid w:val="00C409EE"/>
    <w:rsid w:val="00C4132F"/>
    <w:rsid w:val="00C41717"/>
    <w:rsid w:val="00C419AC"/>
    <w:rsid w:val="00C422E1"/>
    <w:rsid w:val="00C425BA"/>
    <w:rsid w:val="00C42CF6"/>
    <w:rsid w:val="00C44047"/>
    <w:rsid w:val="00C44EF8"/>
    <w:rsid w:val="00C4560A"/>
    <w:rsid w:val="00C45EEC"/>
    <w:rsid w:val="00C467A2"/>
    <w:rsid w:val="00C471EF"/>
    <w:rsid w:val="00C500B5"/>
    <w:rsid w:val="00C5018A"/>
    <w:rsid w:val="00C50787"/>
    <w:rsid w:val="00C5083A"/>
    <w:rsid w:val="00C510B3"/>
    <w:rsid w:val="00C5216F"/>
    <w:rsid w:val="00C52C20"/>
    <w:rsid w:val="00C53578"/>
    <w:rsid w:val="00C53C26"/>
    <w:rsid w:val="00C546E0"/>
    <w:rsid w:val="00C5543C"/>
    <w:rsid w:val="00C5603A"/>
    <w:rsid w:val="00C56B1C"/>
    <w:rsid w:val="00C57E2A"/>
    <w:rsid w:val="00C60482"/>
    <w:rsid w:val="00C6166C"/>
    <w:rsid w:val="00C616FF"/>
    <w:rsid w:val="00C61F98"/>
    <w:rsid w:val="00C62287"/>
    <w:rsid w:val="00C62541"/>
    <w:rsid w:val="00C62891"/>
    <w:rsid w:val="00C62F1D"/>
    <w:rsid w:val="00C63189"/>
    <w:rsid w:val="00C63F33"/>
    <w:rsid w:val="00C64E5C"/>
    <w:rsid w:val="00C65B07"/>
    <w:rsid w:val="00C66354"/>
    <w:rsid w:val="00C66980"/>
    <w:rsid w:val="00C675A2"/>
    <w:rsid w:val="00C70D42"/>
    <w:rsid w:val="00C71118"/>
    <w:rsid w:val="00C719BB"/>
    <w:rsid w:val="00C71AF0"/>
    <w:rsid w:val="00C7333A"/>
    <w:rsid w:val="00C739C0"/>
    <w:rsid w:val="00C74FA2"/>
    <w:rsid w:val="00C75623"/>
    <w:rsid w:val="00C75789"/>
    <w:rsid w:val="00C770D0"/>
    <w:rsid w:val="00C77FEA"/>
    <w:rsid w:val="00C81C06"/>
    <w:rsid w:val="00C81F80"/>
    <w:rsid w:val="00C8210F"/>
    <w:rsid w:val="00C82DD2"/>
    <w:rsid w:val="00C82E53"/>
    <w:rsid w:val="00C835B5"/>
    <w:rsid w:val="00C83809"/>
    <w:rsid w:val="00C83AE2"/>
    <w:rsid w:val="00C83B96"/>
    <w:rsid w:val="00C84B0A"/>
    <w:rsid w:val="00C84B75"/>
    <w:rsid w:val="00C851E4"/>
    <w:rsid w:val="00C85B25"/>
    <w:rsid w:val="00C86193"/>
    <w:rsid w:val="00C87302"/>
    <w:rsid w:val="00C878C0"/>
    <w:rsid w:val="00C9037B"/>
    <w:rsid w:val="00C90F58"/>
    <w:rsid w:val="00C912EB"/>
    <w:rsid w:val="00C914EF"/>
    <w:rsid w:val="00C92793"/>
    <w:rsid w:val="00C92D14"/>
    <w:rsid w:val="00C93C31"/>
    <w:rsid w:val="00C93D8D"/>
    <w:rsid w:val="00C93DDE"/>
    <w:rsid w:val="00C9420A"/>
    <w:rsid w:val="00C94AB1"/>
    <w:rsid w:val="00C9633D"/>
    <w:rsid w:val="00C96B5A"/>
    <w:rsid w:val="00C97522"/>
    <w:rsid w:val="00C97751"/>
    <w:rsid w:val="00C978E9"/>
    <w:rsid w:val="00CA2E12"/>
    <w:rsid w:val="00CA4496"/>
    <w:rsid w:val="00CA4B0E"/>
    <w:rsid w:val="00CA6163"/>
    <w:rsid w:val="00CA61A8"/>
    <w:rsid w:val="00CA63E8"/>
    <w:rsid w:val="00CA72ED"/>
    <w:rsid w:val="00CA7A13"/>
    <w:rsid w:val="00CB1EB1"/>
    <w:rsid w:val="00CB2647"/>
    <w:rsid w:val="00CB38DA"/>
    <w:rsid w:val="00CB4E81"/>
    <w:rsid w:val="00CB59FC"/>
    <w:rsid w:val="00CB65E3"/>
    <w:rsid w:val="00CB68E7"/>
    <w:rsid w:val="00CB72D7"/>
    <w:rsid w:val="00CC0726"/>
    <w:rsid w:val="00CC08EE"/>
    <w:rsid w:val="00CC17B0"/>
    <w:rsid w:val="00CC1B8F"/>
    <w:rsid w:val="00CC2243"/>
    <w:rsid w:val="00CC2697"/>
    <w:rsid w:val="00CC2850"/>
    <w:rsid w:val="00CC3420"/>
    <w:rsid w:val="00CC4174"/>
    <w:rsid w:val="00CC4B99"/>
    <w:rsid w:val="00CC4D5F"/>
    <w:rsid w:val="00CC5899"/>
    <w:rsid w:val="00CC6138"/>
    <w:rsid w:val="00CC6140"/>
    <w:rsid w:val="00CC68AC"/>
    <w:rsid w:val="00CC6991"/>
    <w:rsid w:val="00CC706F"/>
    <w:rsid w:val="00CC711C"/>
    <w:rsid w:val="00CC7E14"/>
    <w:rsid w:val="00CD1CDD"/>
    <w:rsid w:val="00CD2CB9"/>
    <w:rsid w:val="00CD3AE4"/>
    <w:rsid w:val="00CD4029"/>
    <w:rsid w:val="00CD5360"/>
    <w:rsid w:val="00CD57C1"/>
    <w:rsid w:val="00CD610D"/>
    <w:rsid w:val="00CD637C"/>
    <w:rsid w:val="00CD7011"/>
    <w:rsid w:val="00CD719D"/>
    <w:rsid w:val="00CD75CE"/>
    <w:rsid w:val="00CE04B2"/>
    <w:rsid w:val="00CE14F9"/>
    <w:rsid w:val="00CE4E3E"/>
    <w:rsid w:val="00CE6537"/>
    <w:rsid w:val="00CE65CF"/>
    <w:rsid w:val="00CE72ED"/>
    <w:rsid w:val="00CE7AC6"/>
    <w:rsid w:val="00CE7C4D"/>
    <w:rsid w:val="00CE7E10"/>
    <w:rsid w:val="00CF0DF8"/>
    <w:rsid w:val="00CF133E"/>
    <w:rsid w:val="00CF166B"/>
    <w:rsid w:val="00CF26E5"/>
    <w:rsid w:val="00CF35DA"/>
    <w:rsid w:val="00CF3A42"/>
    <w:rsid w:val="00CF4001"/>
    <w:rsid w:val="00CF447A"/>
    <w:rsid w:val="00CF4703"/>
    <w:rsid w:val="00CF5208"/>
    <w:rsid w:val="00CF6061"/>
    <w:rsid w:val="00CF6BD0"/>
    <w:rsid w:val="00CF7EF1"/>
    <w:rsid w:val="00D000CF"/>
    <w:rsid w:val="00D00375"/>
    <w:rsid w:val="00D0049E"/>
    <w:rsid w:val="00D0150B"/>
    <w:rsid w:val="00D01A65"/>
    <w:rsid w:val="00D01F51"/>
    <w:rsid w:val="00D02804"/>
    <w:rsid w:val="00D02AC0"/>
    <w:rsid w:val="00D03BDB"/>
    <w:rsid w:val="00D03E8D"/>
    <w:rsid w:val="00D03F1F"/>
    <w:rsid w:val="00D040A9"/>
    <w:rsid w:val="00D04397"/>
    <w:rsid w:val="00D04F0E"/>
    <w:rsid w:val="00D053A8"/>
    <w:rsid w:val="00D05E1D"/>
    <w:rsid w:val="00D0605A"/>
    <w:rsid w:val="00D06721"/>
    <w:rsid w:val="00D07D53"/>
    <w:rsid w:val="00D101BE"/>
    <w:rsid w:val="00D104EF"/>
    <w:rsid w:val="00D10922"/>
    <w:rsid w:val="00D10BF7"/>
    <w:rsid w:val="00D11373"/>
    <w:rsid w:val="00D12366"/>
    <w:rsid w:val="00D128F5"/>
    <w:rsid w:val="00D12975"/>
    <w:rsid w:val="00D12CBA"/>
    <w:rsid w:val="00D12FDB"/>
    <w:rsid w:val="00D13489"/>
    <w:rsid w:val="00D1460D"/>
    <w:rsid w:val="00D14F4B"/>
    <w:rsid w:val="00D1520C"/>
    <w:rsid w:val="00D153BC"/>
    <w:rsid w:val="00D15D5A"/>
    <w:rsid w:val="00D16147"/>
    <w:rsid w:val="00D16735"/>
    <w:rsid w:val="00D17264"/>
    <w:rsid w:val="00D172C0"/>
    <w:rsid w:val="00D17372"/>
    <w:rsid w:val="00D17CB5"/>
    <w:rsid w:val="00D2012E"/>
    <w:rsid w:val="00D2034F"/>
    <w:rsid w:val="00D20859"/>
    <w:rsid w:val="00D20F61"/>
    <w:rsid w:val="00D21420"/>
    <w:rsid w:val="00D2161D"/>
    <w:rsid w:val="00D21A9B"/>
    <w:rsid w:val="00D22C61"/>
    <w:rsid w:val="00D232CB"/>
    <w:rsid w:val="00D23B13"/>
    <w:rsid w:val="00D24B05"/>
    <w:rsid w:val="00D252A1"/>
    <w:rsid w:val="00D25C89"/>
    <w:rsid w:val="00D25D72"/>
    <w:rsid w:val="00D26229"/>
    <w:rsid w:val="00D2750C"/>
    <w:rsid w:val="00D27C95"/>
    <w:rsid w:val="00D31B85"/>
    <w:rsid w:val="00D31D5A"/>
    <w:rsid w:val="00D32062"/>
    <w:rsid w:val="00D330C9"/>
    <w:rsid w:val="00D33189"/>
    <w:rsid w:val="00D33DE6"/>
    <w:rsid w:val="00D34121"/>
    <w:rsid w:val="00D345C1"/>
    <w:rsid w:val="00D36E02"/>
    <w:rsid w:val="00D36FF2"/>
    <w:rsid w:val="00D40148"/>
    <w:rsid w:val="00D40A0E"/>
    <w:rsid w:val="00D40B0F"/>
    <w:rsid w:val="00D40B58"/>
    <w:rsid w:val="00D40FC4"/>
    <w:rsid w:val="00D40FEF"/>
    <w:rsid w:val="00D4172D"/>
    <w:rsid w:val="00D42D5C"/>
    <w:rsid w:val="00D43FB8"/>
    <w:rsid w:val="00D455DB"/>
    <w:rsid w:val="00D46920"/>
    <w:rsid w:val="00D46C22"/>
    <w:rsid w:val="00D50E2D"/>
    <w:rsid w:val="00D50FC1"/>
    <w:rsid w:val="00D523F7"/>
    <w:rsid w:val="00D52453"/>
    <w:rsid w:val="00D5266F"/>
    <w:rsid w:val="00D528A0"/>
    <w:rsid w:val="00D53069"/>
    <w:rsid w:val="00D53325"/>
    <w:rsid w:val="00D53A3D"/>
    <w:rsid w:val="00D53F0C"/>
    <w:rsid w:val="00D541A2"/>
    <w:rsid w:val="00D5487A"/>
    <w:rsid w:val="00D54B25"/>
    <w:rsid w:val="00D54F7C"/>
    <w:rsid w:val="00D556F7"/>
    <w:rsid w:val="00D55A40"/>
    <w:rsid w:val="00D56524"/>
    <w:rsid w:val="00D569B2"/>
    <w:rsid w:val="00D56BC8"/>
    <w:rsid w:val="00D57128"/>
    <w:rsid w:val="00D60422"/>
    <w:rsid w:val="00D60865"/>
    <w:rsid w:val="00D609F0"/>
    <w:rsid w:val="00D60B73"/>
    <w:rsid w:val="00D610D5"/>
    <w:rsid w:val="00D62BD6"/>
    <w:rsid w:val="00D62C36"/>
    <w:rsid w:val="00D63574"/>
    <w:rsid w:val="00D6430B"/>
    <w:rsid w:val="00D6454B"/>
    <w:rsid w:val="00D64EE0"/>
    <w:rsid w:val="00D65193"/>
    <w:rsid w:val="00D65315"/>
    <w:rsid w:val="00D6562E"/>
    <w:rsid w:val="00D65B78"/>
    <w:rsid w:val="00D66924"/>
    <w:rsid w:val="00D670BB"/>
    <w:rsid w:val="00D67FEC"/>
    <w:rsid w:val="00D7015C"/>
    <w:rsid w:val="00D70E9D"/>
    <w:rsid w:val="00D70F35"/>
    <w:rsid w:val="00D72B0A"/>
    <w:rsid w:val="00D74CFD"/>
    <w:rsid w:val="00D75160"/>
    <w:rsid w:val="00D77E33"/>
    <w:rsid w:val="00D80178"/>
    <w:rsid w:val="00D8098D"/>
    <w:rsid w:val="00D80D3A"/>
    <w:rsid w:val="00D817D5"/>
    <w:rsid w:val="00D81D76"/>
    <w:rsid w:val="00D81E28"/>
    <w:rsid w:val="00D83232"/>
    <w:rsid w:val="00D8353C"/>
    <w:rsid w:val="00D84477"/>
    <w:rsid w:val="00D84555"/>
    <w:rsid w:val="00D853BC"/>
    <w:rsid w:val="00D861DE"/>
    <w:rsid w:val="00D861EC"/>
    <w:rsid w:val="00D868B0"/>
    <w:rsid w:val="00D86A1B"/>
    <w:rsid w:val="00D86BC8"/>
    <w:rsid w:val="00D8724E"/>
    <w:rsid w:val="00D87991"/>
    <w:rsid w:val="00D90BA2"/>
    <w:rsid w:val="00D91A61"/>
    <w:rsid w:val="00D91EAC"/>
    <w:rsid w:val="00D9223F"/>
    <w:rsid w:val="00D9335C"/>
    <w:rsid w:val="00D9359F"/>
    <w:rsid w:val="00D93AC4"/>
    <w:rsid w:val="00D93E25"/>
    <w:rsid w:val="00D93FD2"/>
    <w:rsid w:val="00D94398"/>
    <w:rsid w:val="00D9492A"/>
    <w:rsid w:val="00D95C3C"/>
    <w:rsid w:val="00D96619"/>
    <w:rsid w:val="00D96655"/>
    <w:rsid w:val="00D969A0"/>
    <w:rsid w:val="00D96AD1"/>
    <w:rsid w:val="00DA027E"/>
    <w:rsid w:val="00DA0940"/>
    <w:rsid w:val="00DA09DD"/>
    <w:rsid w:val="00DA3842"/>
    <w:rsid w:val="00DA3A69"/>
    <w:rsid w:val="00DA43C4"/>
    <w:rsid w:val="00DA4434"/>
    <w:rsid w:val="00DA4BF1"/>
    <w:rsid w:val="00DA63DC"/>
    <w:rsid w:val="00DA65F4"/>
    <w:rsid w:val="00DA6B8E"/>
    <w:rsid w:val="00DA6DED"/>
    <w:rsid w:val="00DA760C"/>
    <w:rsid w:val="00DA7BB7"/>
    <w:rsid w:val="00DB0131"/>
    <w:rsid w:val="00DB061A"/>
    <w:rsid w:val="00DB1E75"/>
    <w:rsid w:val="00DB1F3D"/>
    <w:rsid w:val="00DB25F3"/>
    <w:rsid w:val="00DB3216"/>
    <w:rsid w:val="00DB3AAB"/>
    <w:rsid w:val="00DB3E18"/>
    <w:rsid w:val="00DB5578"/>
    <w:rsid w:val="00DB6254"/>
    <w:rsid w:val="00DC0B3F"/>
    <w:rsid w:val="00DC0E2C"/>
    <w:rsid w:val="00DC0EA6"/>
    <w:rsid w:val="00DC1ABF"/>
    <w:rsid w:val="00DC1D5D"/>
    <w:rsid w:val="00DC1EA1"/>
    <w:rsid w:val="00DC20BC"/>
    <w:rsid w:val="00DC21F3"/>
    <w:rsid w:val="00DC2B2B"/>
    <w:rsid w:val="00DC53DA"/>
    <w:rsid w:val="00DC663E"/>
    <w:rsid w:val="00DC6AB1"/>
    <w:rsid w:val="00DC6D15"/>
    <w:rsid w:val="00DC6F63"/>
    <w:rsid w:val="00DC777C"/>
    <w:rsid w:val="00DD144D"/>
    <w:rsid w:val="00DD1753"/>
    <w:rsid w:val="00DD1C86"/>
    <w:rsid w:val="00DD1D74"/>
    <w:rsid w:val="00DD23F0"/>
    <w:rsid w:val="00DD24B5"/>
    <w:rsid w:val="00DD2EF0"/>
    <w:rsid w:val="00DD2F81"/>
    <w:rsid w:val="00DD345B"/>
    <w:rsid w:val="00DD35D7"/>
    <w:rsid w:val="00DD3760"/>
    <w:rsid w:val="00DD3C85"/>
    <w:rsid w:val="00DD42BD"/>
    <w:rsid w:val="00DD4B31"/>
    <w:rsid w:val="00DD4CA4"/>
    <w:rsid w:val="00DD4EB9"/>
    <w:rsid w:val="00DD4F1C"/>
    <w:rsid w:val="00DD5B8A"/>
    <w:rsid w:val="00DD5E18"/>
    <w:rsid w:val="00DD7473"/>
    <w:rsid w:val="00DE1F1F"/>
    <w:rsid w:val="00DE3CDF"/>
    <w:rsid w:val="00DE4427"/>
    <w:rsid w:val="00DE5313"/>
    <w:rsid w:val="00DE77F8"/>
    <w:rsid w:val="00DE7818"/>
    <w:rsid w:val="00DF05AE"/>
    <w:rsid w:val="00DF06C0"/>
    <w:rsid w:val="00DF0E69"/>
    <w:rsid w:val="00DF0FCB"/>
    <w:rsid w:val="00DF131A"/>
    <w:rsid w:val="00DF22FD"/>
    <w:rsid w:val="00DF2901"/>
    <w:rsid w:val="00DF3507"/>
    <w:rsid w:val="00DF4F32"/>
    <w:rsid w:val="00DF5FDA"/>
    <w:rsid w:val="00DF67D3"/>
    <w:rsid w:val="00DF6C3F"/>
    <w:rsid w:val="00DF6EDE"/>
    <w:rsid w:val="00DF7607"/>
    <w:rsid w:val="00E00374"/>
    <w:rsid w:val="00E0124B"/>
    <w:rsid w:val="00E0189E"/>
    <w:rsid w:val="00E018DF"/>
    <w:rsid w:val="00E0235F"/>
    <w:rsid w:val="00E0276E"/>
    <w:rsid w:val="00E02D64"/>
    <w:rsid w:val="00E03384"/>
    <w:rsid w:val="00E05721"/>
    <w:rsid w:val="00E05AA8"/>
    <w:rsid w:val="00E05B4E"/>
    <w:rsid w:val="00E05D8E"/>
    <w:rsid w:val="00E05F5E"/>
    <w:rsid w:val="00E074F9"/>
    <w:rsid w:val="00E077B6"/>
    <w:rsid w:val="00E07E5B"/>
    <w:rsid w:val="00E1024A"/>
    <w:rsid w:val="00E1106F"/>
    <w:rsid w:val="00E11638"/>
    <w:rsid w:val="00E12774"/>
    <w:rsid w:val="00E12FC8"/>
    <w:rsid w:val="00E144B5"/>
    <w:rsid w:val="00E14771"/>
    <w:rsid w:val="00E162F4"/>
    <w:rsid w:val="00E16558"/>
    <w:rsid w:val="00E16BB7"/>
    <w:rsid w:val="00E204A6"/>
    <w:rsid w:val="00E21316"/>
    <w:rsid w:val="00E233E7"/>
    <w:rsid w:val="00E23601"/>
    <w:rsid w:val="00E25FC6"/>
    <w:rsid w:val="00E25FEB"/>
    <w:rsid w:val="00E27AD9"/>
    <w:rsid w:val="00E27C78"/>
    <w:rsid w:val="00E3012F"/>
    <w:rsid w:val="00E31024"/>
    <w:rsid w:val="00E3139C"/>
    <w:rsid w:val="00E3293A"/>
    <w:rsid w:val="00E33BEE"/>
    <w:rsid w:val="00E33CD8"/>
    <w:rsid w:val="00E33D01"/>
    <w:rsid w:val="00E34BC5"/>
    <w:rsid w:val="00E35189"/>
    <w:rsid w:val="00E360E6"/>
    <w:rsid w:val="00E36857"/>
    <w:rsid w:val="00E40AC7"/>
    <w:rsid w:val="00E410D6"/>
    <w:rsid w:val="00E41C4E"/>
    <w:rsid w:val="00E41D77"/>
    <w:rsid w:val="00E42394"/>
    <w:rsid w:val="00E42D63"/>
    <w:rsid w:val="00E435FD"/>
    <w:rsid w:val="00E43625"/>
    <w:rsid w:val="00E441D0"/>
    <w:rsid w:val="00E44E01"/>
    <w:rsid w:val="00E456E6"/>
    <w:rsid w:val="00E459A7"/>
    <w:rsid w:val="00E45BAA"/>
    <w:rsid w:val="00E46BEB"/>
    <w:rsid w:val="00E46FA1"/>
    <w:rsid w:val="00E475B3"/>
    <w:rsid w:val="00E47F78"/>
    <w:rsid w:val="00E50D2E"/>
    <w:rsid w:val="00E518DD"/>
    <w:rsid w:val="00E522F8"/>
    <w:rsid w:val="00E52F7D"/>
    <w:rsid w:val="00E53755"/>
    <w:rsid w:val="00E53A94"/>
    <w:rsid w:val="00E54446"/>
    <w:rsid w:val="00E54E63"/>
    <w:rsid w:val="00E55534"/>
    <w:rsid w:val="00E56FE1"/>
    <w:rsid w:val="00E607C5"/>
    <w:rsid w:val="00E60B83"/>
    <w:rsid w:val="00E60D9E"/>
    <w:rsid w:val="00E60E73"/>
    <w:rsid w:val="00E61971"/>
    <w:rsid w:val="00E61B49"/>
    <w:rsid w:val="00E61C58"/>
    <w:rsid w:val="00E61C98"/>
    <w:rsid w:val="00E62052"/>
    <w:rsid w:val="00E63F1E"/>
    <w:rsid w:val="00E64ADA"/>
    <w:rsid w:val="00E64E95"/>
    <w:rsid w:val="00E64F48"/>
    <w:rsid w:val="00E651E7"/>
    <w:rsid w:val="00E65FBE"/>
    <w:rsid w:val="00E66232"/>
    <w:rsid w:val="00E66B07"/>
    <w:rsid w:val="00E66EDE"/>
    <w:rsid w:val="00E67A5D"/>
    <w:rsid w:val="00E70235"/>
    <w:rsid w:val="00E70BFA"/>
    <w:rsid w:val="00E71FBD"/>
    <w:rsid w:val="00E72089"/>
    <w:rsid w:val="00E7298E"/>
    <w:rsid w:val="00E738A8"/>
    <w:rsid w:val="00E73C0C"/>
    <w:rsid w:val="00E73C49"/>
    <w:rsid w:val="00E73EF0"/>
    <w:rsid w:val="00E74A44"/>
    <w:rsid w:val="00E7644E"/>
    <w:rsid w:val="00E76C12"/>
    <w:rsid w:val="00E80E17"/>
    <w:rsid w:val="00E81DF4"/>
    <w:rsid w:val="00E8472B"/>
    <w:rsid w:val="00E848E7"/>
    <w:rsid w:val="00E84EC2"/>
    <w:rsid w:val="00E853F5"/>
    <w:rsid w:val="00E85C48"/>
    <w:rsid w:val="00E867D1"/>
    <w:rsid w:val="00E86B81"/>
    <w:rsid w:val="00E86F4A"/>
    <w:rsid w:val="00E86FD1"/>
    <w:rsid w:val="00E87E8D"/>
    <w:rsid w:val="00E87F46"/>
    <w:rsid w:val="00E90690"/>
    <w:rsid w:val="00E90903"/>
    <w:rsid w:val="00E91B21"/>
    <w:rsid w:val="00E9208A"/>
    <w:rsid w:val="00E92140"/>
    <w:rsid w:val="00E92A8F"/>
    <w:rsid w:val="00E92B44"/>
    <w:rsid w:val="00E932E2"/>
    <w:rsid w:val="00E9366D"/>
    <w:rsid w:val="00E94A83"/>
    <w:rsid w:val="00E94C00"/>
    <w:rsid w:val="00E95F66"/>
    <w:rsid w:val="00E95F84"/>
    <w:rsid w:val="00E95F94"/>
    <w:rsid w:val="00E9707E"/>
    <w:rsid w:val="00EA097E"/>
    <w:rsid w:val="00EA09A9"/>
    <w:rsid w:val="00EA0BA7"/>
    <w:rsid w:val="00EA11F2"/>
    <w:rsid w:val="00EA1476"/>
    <w:rsid w:val="00EA1607"/>
    <w:rsid w:val="00EA170E"/>
    <w:rsid w:val="00EA1AC9"/>
    <w:rsid w:val="00EA1CD2"/>
    <w:rsid w:val="00EA24C6"/>
    <w:rsid w:val="00EA268C"/>
    <w:rsid w:val="00EA310D"/>
    <w:rsid w:val="00EA3570"/>
    <w:rsid w:val="00EA35BD"/>
    <w:rsid w:val="00EA3A78"/>
    <w:rsid w:val="00EA3ACA"/>
    <w:rsid w:val="00EA4053"/>
    <w:rsid w:val="00EA4D23"/>
    <w:rsid w:val="00EA53EF"/>
    <w:rsid w:val="00EA5720"/>
    <w:rsid w:val="00EA60FF"/>
    <w:rsid w:val="00EA7013"/>
    <w:rsid w:val="00EA7051"/>
    <w:rsid w:val="00EA7DA5"/>
    <w:rsid w:val="00EB072C"/>
    <w:rsid w:val="00EB0EE4"/>
    <w:rsid w:val="00EB1F00"/>
    <w:rsid w:val="00EB1F62"/>
    <w:rsid w:val="00EB2122"/>
    <w:rsid w:val="00EB217B"/>
    <w:rsid w:val="00EB31F6"/>
    <w:rsid w:val="00EB460B"/>
    <w:rsid w:val="00EB4733"/>
    <w:rsid w:val="00EB6BF4"/>
    <w:rsid w:val="00EB700B"/>
    <w:rsid w:val="00EC0E68"/>
    <w:rsid w:val="00EC1286"/>
    <w:rsid w:val="00EC22EC"/>
    <w:rsid w:val="00EC2983"/>
    <w:rsid w:val="00EC34EB"/>
    <w:rsid w:val="00EC3759"/>
    <w:rsid w:val="00EC4066"/>
    <w:rsid w:val="00EC4317"/>
    <w:rsid w:val="00EC4909"/>
    <w:rsid w:val="00EC4D5D"/>
    <w:rsid w:val="00EC4E74"/>
    <w:rsid w:val="00EC5634"/>
    <w:rsid w:val="00EC607F"/>
    <w:rsid w:val="00EC7589"/>
    <w:rsid w:val="00EC7D8B"/>
    <w:rsid w:val="00ED13CF"/>
    <w:rsid w:val="00ED23B0"/>
    <w:rsid w:val="00ED25AE"/>
    <w:rsid w:val="00ED265F"/>
    <w:rsid w:val="00ED2BAD"/>
    <w:rsid w:val="00ED3296"/>
    <w:rsid w:val="00ED33A8"/>
    <w:rsid w:val="00ED3BB1"/>
    <w:rsid w:val="00ED45CB"/>
    <w:rsid w:val="00ED5C9B"/>
    <w:rsid w:val="00ED6848"/>
    <w:rsid w:val="00ED6B5B"/>
    <w:rsid w:val="00EE036A"/>
    <w:rsid w:val="00EE1075"/>
    <w:rsid w:val="00EE26E9"/>
    <w:rsid w:val="00EE2E6F"/>
    <w:rsid w:val="00EE2FEA"/>
    <w:rsid w:val="00EE3DB8"/>
    <w:rsid w:val="00EE4614"/>
    <w:rsid w:val="00EE59BC"/>
    <w:rsid w:val="00EE722B"/>
    <w:rsid w:val="00EE7B4A"/>
    <w:rsid w:val="00EF0B06"/>
    <w:rsid w:val="00EF1565"/>
    <w:rsid w:val="00EF1F1F"/>
    <w:rsid w:val="00EF24D1"/>
    <w:rsid w:val="00EF2629"/>
    <w:rsid w:val="00EF2C1F"/>
    <w:rsid w:val="00EF2FC0"/>
    <w:rsid w:val="00EF36B1"/>
    <w:rsid w:val="00EF3B60"/>
    <w:rsid w:val="00EF49F8"/>
    <w:rsid w:val="00EF5246"/>
    <w:rsid w:val="00EF56CE"/>
    <w:rsid w:val="00EF5B1E"/>
    <w:rsid w:val="00EF64BA"/>
    <w:rsid w:val="00F00226"/>
    <w:rsid w:val="00F00370"/>
    <w:rsid w:val="00F004DE"/>
    <w:rsid w:val="00F01888"/>
    <w:rsid w:val="00F01A12"/>
    <w:rsid w:val="00F021EC"/>
    <w:rsid w:val="00F02AAC"/>
    <w:rsid w:val="00F04518"/>
    <w:rsid w:val="00F04603"/>
    <w:rsid w:val="00F04830"/>
    <w:rsid w:val="00F04B62"/>
    <w:rsid w:val="00F0505C"/>
    <w:rsid w:val="00F059B7"/>
    <w:rsid w:val="00F0649D"/>
    <w:rsid w:val="00F06692"/>
    <w:rsid w:val="00F0692F"/>
    <w:rsid w:val="00F06FF5"/>
    <w:rsid w:val="00F070BC"/>
    <w:rsid w:val="00F10237"/>
    <w:rsid w:val="00F109E2"/>
    <w:rsid w:val="00F114B8"/>
    <w:rsid w:val="00F12B84"/>
    <w:rsid w:val="00F1368F"/>
    <w:rsid w:val="00F13DE4"/>
    <w:rsid w:val="00F140B0"/>
    <w:rsid w:val="00F15560"/>
    <w:rsid w:val="00F155A6"/>
    <w:rsid w:val="00F15625"/>
    <w:rsid w:val="00F16839"/>
    <w:rsid w:val="00F16886"/>
    <w:rsid w:val="00F17059"/>
    <w:rsid w:val="00F17420"/>
    <w:rsid w:val="00F21A30"/>
    <w:rsid w:val="00F22EC4"/>
    <w:rsid w:val="00F22ECE"/>
    <w:rsid w:val="00F23011"/>
    <w:rsid w:val="00F23BC4"/>
    <w:rsid w:val="00F23EBC"/>
    <w:rsid w:val="00F243C2"/>
    <w:rsid w:val="00F24A5D"/>
    <w:rsid w:val="00F2517C"/>
    <w:rsid w:val="00F27491"/>
    <w:rsid w:val="00F2776D"/>
    <w:rsid w:val="00F27871"/>
    <w:rsid w:val="00F27930"/>
    <w:rsid w:val="00F30184"/>
    <w:rsid w:val="00F32899"/>
    <w:rsid w:val="00F33330"/>
    <w:rsid w:val="00F33ECD"/>
    <w:rsid w:val="00F355CE"/>
    <w:rsid w:val="00F36FBD"/>
    <w:rsid w:val="00F378E6"/>
    <w:rsid w:val="00F37A2B"/>
    <w:rsid w:val="00F37F7B"/>
    <w:rsid w:val="00F40CCA"/>
    <w:rsid w:val="00F41610"/>
    <w:rsid w:val="00F41DB2"/>
    <w:rsid w:val="00F42A06"/>
    <w:rsid w:val="00F43951"/>
    <w:rsid w:val="00F46E80"/>
    <w:rsid w:val="00F51493"/>
    <w:rsid w:val="00F5261D"/>
    <w:rsid w:val="00F52A28"/>
    <w:rsid w:val="00F52D1B"/>
    <w:rsid w:val="00F52F0E"/>
    <w:rsid w:val="00F5311F"/>
    <w:rsid w:val="00F5315A"/>
    <w:rsid w:val="00F53A99"/>
    <w:rsid w:val="00F53AD6"/>
    <w:rsid w:val="00F554F7"/>
    <w:rsid w:val="00F55909"/>
    <w:rsid w:val="00F55FF9"/>
    <w:rsid w:val="00F56834"/>
    <w:rsid w:val="00F56E53"/>
    <w:rsid w:val="00F56F6F"/>
    <w:rsid w:val="00F572E3"/>
    <w:rsid w:val="00F61432"/>
    <w:rsid w:val="00F61AD4"/>
    <w:rsid w:val="00F621E3"/>
    <w:rsid w:val="00F62274"/>
    <w:rsid w:val="00F62935"/>
    <w:rsid w:val="00F62D4C"/>
    <w:rsid w:val="00F6369B"/>
    <w:rsid w:val="00F63E51"/>
    <w:rsid w:val="00F64C09"/>
    <w:rsid w:val="00F65D09"/>
    <w:rsid w:val="00F675D1"/>
    <w:rsid w:val="00F70434"/>
    <w:rsid w:val="00F70D96"/>
    <w:rsid w:val="00F714C3"/>
    <w:rsid w:val="00F718F4"/>
    <w:rsid w:val="00F72596"/>
    <w:rsid w:val="00F725EB"/>
    <w:rsid w:val="00F72A2C"/>
    <w:rsid w:val="00F735A3"/>
    <w:rsid w:val="00F7390D"/>
    <w:rsid w:val="00F75079"/>
    <w:rsid w:val="00F75213"/>
    <w:rsid w:val="00F7533C"/>
    <w:rsid w:val="00F76312"/>
    <w:rsid w:val="00F76BC8"/>
    <w:rsid w:val="00F77449"/>
    <w:rsid w:val="00F77936"/>
    <w:rsid w:val="00F77A24"/>
    <w:rsid w:val="00F8031F"/>
    <w:rsid w:val="00F80FC3"/>
    <w:rsid w:val="00F81C80"/>
    <w:rsid w:val="00F828E8"/>
    <w:rsid w:val="00F84351"/>
    <w:rsid w:val="00F86698"/>
    <w:rsid w:val="00F87BBB"/>
    <w:rsid w:val="00F90D7D"/>
    <w:rsid w:val="00F90FA8"/>
    <w:rsid w:val="00F91B67"/>
    <w:rsid w:val="00F91E80"/>
    <w:rsid w:val="00F92211"/>
    <w:rsid w:val="00F93106"/>
    <w:rsid w:val="00F93112"/>
    <w:rsid w:val="00F933FA"/>
    <w:rsid w:val="00F93EFC"/>
    <w:rsid w:val="00F95415"/>
    <w:rsid w:val="00F96F05"/>
    <w:rsid w:val="00F9791F"/>
    <w:rsid w:val="00F97B76"/>
    <w:rsid w:val="00FA023E"/>
    <w:rsid w:val="00FA0599"/>
    <w:rsid w:val="00FA05F8"/>
    <w:rsid w:val="00FA11D4"/>
    <w:rsid w:val="00FA2389"/>
    <w:rsid w:val="00FA2B89"/>
    <w:rsid w:val="00FA4001"/>
    <w:rsid w:val="00FA4199"/>
    <w:rsid w:val="00FA4A98"/>
    <w:rsid w:val="00FA4ED1"/>
    <w:rsid w:val="00FA567A"/>
    <w:rsid w:val="00FA6513"/>
    <w:rsid w:val="00FA6631"/>
    <w:rsid w:val="00FA7827"/>
    <w:rsid w:val="00FA7CBF"/>
    <w:rsid w:val="00FB09A7"/>
    <w:rsid w:val="00FB11A8"/>
    <w:rsid w:val="00FB1A2E"/>
    <w:rsid w:val="00FB21C8"/>
    <w:rsid w:val="00FB32E1"/>
    <w:rsid w:val="00FB3310"/>
    <w:rsid w:val="00FB39EF"/>
    <w:rsid w:val="00FB4202"/>
    <w:rsid w:val="00FB4954"/>
    <w:rsid w:val="00FB579D"/>
    <w:rsid w:val="00FB57B9"/>
    <w:rsid w:val="00FB6F48"/>
    <w:rsid w:val="00FB7649"/>
    <w:rsid w:val="00FB7ACC"/>
    <w:rsid w:val="00FC042A"/>
    <w:rsid w:val="00FC08F7"/>
    <w:rsid w:val="00FC0AF7"/>
    <w:rsid w:val="00FC10BE"/>
    <w:rsid w:val="00FC17E8"/>
    <w:rsid w:val="00FC23B1"/>
    <w:rsid w:val="00FC301F"/>
    <w:rsid w:val="00FC3504"/>
    <w:rsid w:val="00FC3790"/>
    <w:rsid w:val="00FC526F"/>
    <w:rsid w:val="00FC5B51"/>
    <w:rsid w:val="00FC5C0E"/>
    <w:rsid w:val="00FC5E73"/>
    <w:rsid w:val="00FC6126"/>
    <w:rsid w:val="00FC623D"/>
    <w:rsid w:val="00FC64A5"/>
    <w:rsid w:val="00FC7592"/>
    <w:rsid w:val="00FD0124"/>
    <w:rsid w:val="00FD186E"/>
    <w:rsid w:val="00FD21E6"/>
    <w:rsid w:val="00FD342A"/>
    <w:rsid w:val="00FD4347"/>
    <w:rsid w:val="00FD4CB2"/>
    <w:rsid w:val="00FD5A4C"/>
    <w:rsid w:val="00FD6195"/>
    <w:rsid w:val="00FD7165"/>
    <w:rsid w:val="00FD7617"/>
    <w:rsid w:val="00FD76AF"/>
    <w:rsid w:val="00FD79BA"/>
    <w:rsid w:val="00FE062C"/>
    <w:rsid w:val="00FE0D85"/>
    <w:rsid w:val="00FE0EE7"/>
    <w:rsid w:val="00FE11A9"/>
    <w:rsid w:val="00FE1FA4"/>
    <w:rsid w:val="00FE250D"/>
    <w:rsid w:val="00FE2E58"/>
    <w:rsid w:val="00FE2E9A"/>
    <w:rsid w:val="00FE2F1F"/>
    <w:rsid w:val="00FE32B5"/>
    <w:rsid w:val="00FE3B62"/>
    <w:rsid w:val="00FE3E46"/>
    <w:rsid w:val="00FE3ED3"/>
    <w:rsid w:val="00FE4010"/>
    <w:rsid w:val="00FE4627"/>
    <w:rsid w:val="00FE4917"/>
    <w:rsid w:val="00FE49EC"/>
    <w:rsid w:val="00FE4BC9"/>
    <w:rsid w:val="00FE5759"/>
    <w:rsid w:val="00FE5C0F"/>
    <w:rsid w:val="00FE5FF4"/>
    <w:rsid w:val="00FE668D"/>
    <w:rsid w:val="00FE7F4A"/>
    <w:rsid w:val="00FF0E6C"/>
    <w:rsid w:val="00FF0EF1"/>
    <w:rsid w:val="00FF19AA"/>
    <w:rsid w:val="00FF21E7"/>
    <w:rsid w:val="00FF24AD"/>
    <w:rsid w:val="00FF2D2B"/>
    <w:rsid w:val="00FF404C"/>
    <w:rsid w:val="00FF5C1F"/>
    <w:rsid w:val="00FF63C2"/>
    <w:rsid w:val="00FF70B4"/>
    <w:rsid w:val="00FF72C1"/>
    <w:rsid w:val="00FF7A48"/>
    <w:rsid w:val="00FF7C46"/>
    <w:rsid w:val="00FF7F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B536F88"/>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3420"/>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uiPriority w:val="99"/>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uiPriority w:val="99"/>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850378"/>
    <w:rPr>
      <w:color w:val="605E5C"/>
      <w:shd w:val="clear" w:color="auto" w:fill="E1DFDD"/>
    </w:rPr>
  </w:style>
  <w:style w:type="numbering" w:customStyle="1" w:styleId="Brezseznama3">
    <w:name w:val="Brez seznama3"/>
    <w:next w:val="Brezseznama"/>
    <w:uiPriority w:val="99"/>
    <w:semiHidden/>
    <w:unhideWhenUsed/>
    <w:rsid w:val="007061CB"/>
  </w:style>
  <w:style w:type="paragraph" w:customStyle="1" w:styleId="BodyTextIndent21">
    <w:name w:val="Body Text Indent 21"/>
    <w:basedOn w:val="Navaden"/>
    <w:rsid w:val="007061CB"/>
    <w:pPr>
      <w:widowControl w:val="0"/>
      <w:spacing w:after="0" w:line="240" w:lineRule="auto"/>
      <w:ind w:left="1134" w:hanging="708"/>
      <w:jc w:val="both"/>
    </w:pPr>
    <w:rPr>
      <w:rFonts w:ascii="Times New Roman" w:eastAsia="Times New Roman" w:hAnsi="Times New Roman"/>
      <w:sz w:val="24"/>
      <w:szCs w:val="20"/>
      <w:lang w:eastAsia="sl-SI"/>
    </w:rPr>
  </w:style>
  <w:style w:type="paragraph" w:customStyle="1" w:styleId="BodyTextIndent31">
    <w:name w:val="Body Text Indent 31"/>
    <w:basedOn w:val="Navaden"/>
    <w:rsid w:val="007061CB"/>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customStyle="1" w:styleId="BodyText24">
    <w:name w:val="Body Text 24"/>
    <w:basedOn w:val="Navaden"/>
    <w:rsid w:val="007061CB"/>
    <w:pPr>
      <w:widowControl w:val="0"/>
      <w:spacing w:after="0" w:line="240" w:lineRule="auto"/>
      <w:ind w:left="284" w:hanging="284"/>
      <w:jc w:val="both"/>
    </w:pPr>
    <w:rPr>
      <w:rFonts w:ascii="Times New Roman" w:eastAsia="Times New Roman" w:hAnsi="Times New Roman"/>
      <w:sz w:val="24"/>
      <w:szCs w:val="20"/>
      <w:lang w:eastAsia="sl-SI"/>
    </w:rPr>
  </w:style>
  <w:style w:type="table" w:customStyle="1" w:styleId="Tabelamrea3">
    <w:name w:val="Tabela – mreža3"/>
    <w:basedOn w:val="Navadnatabela"/>
    <w:next w:val="Tabelamrea"/>
    <w:rsid w:val="007061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7061CB"/>
    <w:pPr>
      <w:spacing w:after="0" w:line="240" w:lineRule="auto"/>
      <w:ind w:left="708"/>
    </w:pPr>
    <w:rPr>
      <w:rFonts w:ascii="Times New Roman" w:eastAsia="Times New Roman" w:hAnsi="Times New Roman"/>
      <w:sz w:val="24"/>
      <w:szCs w:val="24"/>
      <w:lang w:eastAsia="sl-SI"/>
    </w:rPr>
  </w:style>
  <w:style w:type="table" w:customStyle="1" w:styleId="Tabelamrea11">
    <w:name w:val="Tabela – mreža1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061CB"/>
  </w:style>
  <w:style w:type="paragraph" w:customStyle="1" w:styleId="Naslov1NASLOV1">
    <w:name w:val="Naslov 1.NASLOV1"/>
    <w:basedOn w:val="Navaden"/>
    <w:next w:val="Navaden"/>
    <w:rsid w:val="007061CB"/>
    <w:pPr>
      <w:keepNext/>
      <w:spacing w:after="0" w:line="240" w:lineRule="auto"/>
      <w:outlineLvl w:val="0"/>
    </w:pPr>
    <w:rPr>
      <w:rFonts w:ascii="Times New Roman" w:eastAsia="Times New Roman" w:hAnsi="Times New Roman"/>
      <w:b/>
      <w:i/>
      <w:sz w:val="40"/>
      <w:szCs w:val="20"/>
      <w:lang w:eastAsia="sl-SI"/>
    </w:rPr>
  </w:style>
  <w:style w:type="character" w:customStyle="1" w:styleId="tx">
    <w:name w:val="tx"/>
    <w:rsid w:val="007061CB"/>
  </w:style>
  <w:style w:type="character" w:customStyle="1" w:styleId="header1">
    <w:name w:val="header1"/>
    <w:rsid w:val="007061CB"/>
  </w:style>
  <w:style w:type="paragraph" w:customStyle="1" w:styleId="Alinea">
    <w:name w:val="Alinea"/>
    <w:basedOn w:val="Navaden"/>
    <w:rsid w:val="007061CB"/>
    <w:pPr>
      <w:numPr>
        <w:numId w:val="20"/>
      </w:numPr>
      <w:spacing w:after="0" w:line="240" w:lineRule="auto"/>
    </w:pPr>
    <w:rPr>
      <w:rFonts w:ascii="Arial" w:eastAsia="Times New Roman" w:hAnsi="Arial"/>
      <w:sz w:val="24"/>
      <w:szCs w:val="20"/>
      <w:lang w:eastAsia="sl-SI"/>
    </w:rPr>
  </w:style>
  <w:style w:type="paragraph" w:styleId="Glavasporoila">
    <w:name w:val="Message Header"/>
    <w:basedOn w:val="Navaden"/>
    <w:link w:val="GlavasporoilaZnak"/>
    <w:rsid w:val="007061CB"/>
    <w:pPr>
      <w:spacing w:after="0" w:line="300" w:lineRule="atLeast"/>
      <w:ind w:left="1134" w:hanging="1134"/>
      <w:jc w:val="both"/>
    </w:pPr>
    <w:rPr>
      <w:rFonts w:ascii="Arial" w:eastAsia="Times New Roman" w:hAnsi="Arial"/>
      <w:sz w:val="24"/>
      <w:szCs w:val="20"/>
      <w:lang w:val="x-none"/>
    </w:rPr>
  </w:style>
  <w:style w:type="character" w:customStyle="1" w:styleId="GlavasporoilaZnak">
    <w:name w:val="Glava sporočila Znak"/>
    <w:basedOn w:val="Privzetapisavaodstavka"/>
    <w:link w:val="Glavasporoila"/>
    <w:rsid w:val="007061CB"/>
    <w:rPr>
      <w:rFonts w:ascii="Arial" w:eastAsia="Times New Roman" w:hAnsi="Arial"/>
      <w:sz w:val="24"/>
      <w:lang w:val="x-none" w:eastAsia="en-US"/>
    </w:rPr>
  </w:style>
  <w:style w:type="paragraph" w:customStyle="1" w:styleId="protech1">
    <w:name w:val="protech1"/>
    <w:basedOn w:val="Navaden"/>
    <w:rsid w:val="007061CB"/>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BodyText31">
    <w:name w:val="Body Text 31"/>
    <w:basedOn w:val="Navaden"/>
    <w:rsid w:val="007061CB"/>
    <w:pPr>
      <w:overflowPunct w:val="0"/>
      <w:autoSpaceDE w:val="0"/>
      <w:autoSpaceDN w:val="0"/>
      <w:adjustRightInd w:val="0"/>
      <w:spacing w:after="0" w:line="240" w:lineRule="auto"/>
      <w:jc w:val="both"/>
      <w:textAlignment w:val="baseline"/>
    </w:pPr>
    <w:rPr>
      <w:rFonts w:ascii="Tms Rmn" w:eastAsia="Times New Roman" w:hAnsi="Tms Rmn"/>
      <w:sz w:val="24"/>
      <w:szCs w:val="20"/>
      <w:lang w:eastAsia="sl-SI"/>
    </w:rPr>
  </w:style>
  <w:style w:type="paragraph" w:customStyle="1" w:styleId="matrikaD">
    <w:name w:val="matrikaD"/>
    <w:basedOn w:val="Navaden"/>
    <w:rsid w:val="007061CB"/>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7061CB"/>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7061CB"/>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7061C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7061CB"/>
    <w:pPr>
      <w:spacing w:after="160" w:line="240" w:lineRule="exact"/>
    </w:pPr>
    <w:rPr>
      <w:rFonts w:ascii="Tahoma" w:eastAsia="Times New Roman" w:hAnsi="Tahoma"/>
      <w:sz w:val="20"/>
      <w:szCs w:val="20"/>
      <w:lang w:val="en-US"/>
    </w:rPr>
  </w:style>
  <w:style w:type="paragraph" w:customStyle="1" w:styleId="ZnakZnakZnak">
    <w:name w:val="Znak Znak Znak"/>
    <w:basedOn w:val="Navaden"/>
    <w:rsid w:val="007061CB"/>
    <w:pPr>
      <w:spacing w:after="160" w:line="240" w:lineRule="exact"/>
    </w:pPr>
    <w:rPr>
      <w:rFonts w:ascii="Tahoma" w:eastAsia="Times New Roman" w:hAnsi="Tahoma"/>
      <w:sz w:val="20"/>
      <w:szCs w:val="20"/>
      <w:lang w:val="en-US"/>
    </w:rPr>
  </w:style>
  <w:style w:type="paragraph" w:customStyle="1" w:styleId="Znak2">
    <w:name w:val="Znak2"/>
    <w:basedOn w:val="Navaden"/>
    <w:rsid w:val="007061CB"/>
    <w:pPr>
      <w:spacing w:after="160" w:line="240" w:lineRule="exact"/>
    </w:pPr>
    <w:rPr>
      <w:rFonts w:ascii="Tahoma" w:eastAsia="Times New Roman" w:hAnsi="Tahoma"/>
      <w:sz w:val="20"/>
      <w:szCs w:val="20"/>
      <w:lang w:val="en-US"/>
    </w:rPr>
  </w:style>
  <w:style w:type="paragraph" w:customStyle="1" w:styleId="5-naziv01">
    <w:name w:val="5-naziv_01"/>
    <w:next w:val="Navaden"/>
    <w:rsid w:val="007061CB"/>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061CB"/>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061CB"/>
    <w:pPr>
      <w:numPr>
        <w:ilvl w:val="2"/>
        <w:numId w:val="25"/>
      </w:numPr>
    </w:pPr>
    <w:rPr>
      <w:rFonts w:ascii="Arial" w:eastAsia="Times New Roman" w:hAnsi="Arial" w:cs="Arial"/>
      <w:b/>
      <w:noProof/>
      <w:kern w:val="28"/>
      <w:sz w:val="28"/>
      <w:szCs w:val="28"/>
    </w:rPr>
  </w:style>
  <w:style w:type="character" w:customStyle="1" w:styleId="highlight">
    <w:name w:val="highlight"/>
    <w:basedOn w:val="Privzetapisavaodstavka"/>
    <w:rsid w:val="007061CB"/>
  </w:style>
  <w:style w:type="paragraph" w:customStyle="1" w:styleId="5-naziv04">
    <w:name w:val="5-naziv_04"/>
    <w:basedOn w:val="5-naziv03"/>
    <w:next w:val="Navaden"/>
    <w:qFormat/>
    <w:rsid w:val="007061CB"/>
    <w:pPr>
      <w:numPr>
        <w:ilvl w:val="0"/>
        <w:numId w:val="26"/>
      </w:numPr>
    </w:pPr>
    <w:rPr>
      <w:b w:val="0"/>
      <w:sz w:val="24"/>
      <w:szCs w:val="24"/>
      <w:lang w:val="en-US"/>
    </w:rPr>
  </w:style>
  <w:style w:type="paragraph" w:customStyle="1" w:styleId="ZnakZnak">
    <w:name w:val="Znak Znak"/>
    <w:basedOn w:val="Navaden"/>
    <w:rsid w:val="007061CB"/>
    <w:pPr>
      <w:spacing w:after="160" w:line="240" w:lineRule="exact"/>
    </w:pPr>
    <w:rPr>
      <w:rFonts w:ascii="Tahoma" w:eastAsia="Times New Roman" w:hAnsi="Tahoma"/>
      <w:sz w:val="20"/>
      <w:szCs w:val="20"/>
      <w:lang w:val="en-US"/>
    </w:rPr>
  </w:style>
  <w:style w:type="paragraph" w:customStyle="1" w:styleId="Neostevilceninaslovi">
    <w:name w:val="Neostevilceni_naslovi"/>
    <w:basedOn w:val="Navaden"/>
    <w:link w:val="NeostevilceninasloviZnak"/>
    <w:qFormat/>
    <w:rsid w:val="00942C5A"/>
    <w:pPr>
      <w:spacing w:before="240" w:after="120" w:line="240" w:lineRule="auto"/>
      <w:jc w:val="both"/>
    </w:pPr>
    <w:rPr>
      <w:rFonts w:ascii="Arial" w:eastAsia="Times New Roman" w:hAnsi="Arial"/>
      <w:b/>
      <w:noProof/>
      <w:sz w:val="20"/>
      <w:szCs w:val="24"/>
      <w:lang w:eastAsia="sl-SI"/>
    </w:rPr>
  </w:style>
  <w:style w:type="character" w:customStyle="1" w:styleId="NeostevilceninasloviZnak">
    <w:name w:val="Neostevilceni_naslovi Znak"/>
    <w:basedOn w:val="Privzetapisavaodstavka"/>
    <w:link w:val="Neostevilceninaslovi"/>
    <w:rsid w:val="00942C5A"/>
    <w:rPr>
      <w:rFonts w:ascii="Arial" w:eastAsia="Times New Roman" w:hAnsi="Arial"/>
      <w:b/>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88548149">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2162027">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46780662">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2168900">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95092770">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69495080">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11197295">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522161904">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30902012">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278102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070036370">
      <w:bodyDiv w:val="1"/>
      <w:marLeft w:val="0"/>
      <w:marRight w:val="0"/>
      <w:marTop w:val="0"/>
      <w:marBottom w:val="0"/>
      <w:divBdr>
        <w:top w:val="none" w:sz="0" w:space="0" w:color="auto"/>
        <w:left w:val="none" w:sz="0" w:space="0" w:color="auto"/>
        <w:bottom w:val="none" w:sz="0" w:space="0" w:color="auto"/>
        <w:right w:val="none" w:sz="0" w:space="0" w:color="auto"/>
      </w:divBdr>
    </w:div>
    <w:div w:id="2136557914">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energetika-lj.si/zakonodaja/tehnicne-zahteve-za-graditev-toplota"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mailto:sjn@jhl.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A50E-6E6D-49EE-B12B-C0EB4913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24569</Words>
  <Characters>140044</Characters>
  <Application>Microsoft Office Word</Application>
  <DocSecurity>0</DocSecurity>
  <Lines>1167</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164285</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3</cp:revision>
  <cp:lastPrinted>2026-03-19T07:04:00Z</cp:lastPrinted>
  <dcterms:created xsi:type="dcterms:W3CDTF">2026-04-02T06:53:00Z</dcterms:created>
  <dcterms:modified xsi:type="dcterms:W3CDTF">2026-04-02T06:54:00Z</dcterms:modified>
</cp:coreProperties>
</file>